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6F466727"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D17371">
        <w:rPr>
          <w:rFonts w:ascii="Tahoma" w:hAnsi="Tahoma" w:cs="Tahoma"/>
        </w:rPr>
        <w:t>«</w:t>
      </w:r>
      <w:r w:rsidR="0018229F">
        <w:rPr>
          <w:rFonts w:ascii="Tahoma" w:hAnsi="Tahoma" w:cs="Tahoma"/>
        </w:rPr>
        <w:t>09</w:t>
      </w:r>
      <w:r w:rsidRPr="00D17371">
        <w:rPr>
          <w:rFonts w:ascii="Tahoma" w:hAnsi="Tahoma" w:cs="Tahoma"/>
        </w:rPr>
        <w:t>»</w:t>
      </w:r>
      <w:r w:rsidR="00F91EAC">
        <w:rPr>
          <w:rFonts w:ascii="Tahoma" w:hAnsi="Tahoma" w:cs="Tahoma"/>
        </w:rPr>
        <w:t xml:space="preserve"> </w:t>
      </w:r>
      <w:r w:rsidR="0018229F">
        <w:rPr>
          <w:rFonts w:ascii="Tahoma" w:hAnsi="Tahoma" w:cs="Tahoma"/>
        </w:rPr>
        <w:t>июня</w:t>
      </w:r>
      <w:r w:rsidR="00215CA4">
        <w:rPr>
          <w:rFonts w:ascii="Tahoma" w:hAnsi="Tahoma" w:cs="Tahoma"/>
        </w:rPr>
        <w:t xml:space="preserve"> </w:t>
      </w:r>
      <w:r w:rsidRPr="00D17371">
        <w:rPr>
          <w:rFonts w:ascii="Tahoma" w:hAnsi="Tahoma" w:cs="Tahoma"/>
        </w:rPr>
        <w:t>202</w:t>
      </w:r>
      <w:r w:rsidR="00686428" w:rsidRPr="00D17371">
        <w:rPr>
          <w:rFonts w:ascii="Tahoma" w:hAnsi="Tahoma" w:cs="Tahoma"/>
        </w:rPr>
        <w:t>5</w:t>
      </w:r>
      <w:r w:rsidRPr="00D17371">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4C36E1CA"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00DA4415" w:rsidRPr="00B760E1">
        <w:rPr>
          <w:rFonts w:ascii="Tahoma" w:hAnsi="Tahoma" w:cs="Tahoma"/>
          <w:b/>
          <w:bCs/>
        </w:rPr>
        <w:t>, УЧАСТНИКАМИ КОТОРОГО МОГУТ БЫТЬ ТОЛЬКО СУБЪЕКТЫ МАЛОГО И СРЕДНЕГО ПРЕДПРИНИМАТЕЛЬСТВА</w:t>
      </w:r>
    </w:p>
    <w:p w14:paraId="5159A122" w14:textId="77777777" w:rsidR="0059392C" w:rsidRDefault="004D69CD" w:rsidP="00BF4614">
      <w:pPr>
        <w:pStyle w:val="ad"/>
        <w:jc w:val="center"/>
        <w:rPr>
          <w:rFonts w:ascii="Tahoma" w:hAnsi="Tahoma" w:cs="Tahoma"/>
          <w:b/>
          <w:i w:val="0"/>
          <w:iCs w:val="0"/>
          <w:sz w:val="22"/>
          <w:szCs w:val="22"/>
          <w:lang w:val="ru-RU" w:bidi="ar-SA"/>
        </w:rPr>
      </w:pPr>
      <w:r w:rsidRPr="00BF4614">
        <w:rPr>
          <w:rFonts w:ascii="Tahoma" w:hAnsi="Tahoma" w:cs="Tahoma"/>
          <w:b/>
          <w:i w:val="0"/>
          <w:iCs w:val="0"/>
          <w:sz w:val="22"/>
          <w:szCs w:val="22"/>
          <w:lang w:val="ru-RU" w:bidi="ar-SA"/>
        </w:rPr>
        <w:t xml:space="preserve">НА ПРАВО ЗАКЛЮЧЕНИЯ ДОГОВОРА </w:t>
      </w:r>
      <w:r w:rsidR="00BF4614">
        <w:rPr>
          <w:rFonts w:ascii="Tahoma" w:hAnsi="Tahoma" w:cs="Tahoma"/>
          <w:b/>
          <w:i w:val="0"/>
          <w:iCs w:val="0"/>
          <w:sz w:val="22"/>
          <w:szCs w:val="22"/>
          <w:lang w:val="ru-RU" w:bidi="ar-SA"/>
        </w:rPr>
        <w:t>НА</w:t>
      </w:r>
      <w:r w:rsidR="00BF4614" w:rsidRPr="00BF4614">
        <w:rPr>
          <w:rFonts w:ascii="Tahoma" w:hAnsi="Tahoma" w:cs="Tahoma"/>
          <w:b/>
          <w:i w:val="0"/>
          <w:iCs w:val="0"/>
          <w:sz w:val="22"/>
          <w:szCs w:val="22"/>
          <w:lang w:val="ru-RU" w:bidi="ar-SA"/>
        </w:rPr>
        <w:t xml:space="preserve"> </w:t>
      </w:r>
      <w:r w:rsidR="00BF4614">
        <w:rPr>
          <w:rFonts w:ascii="Tahoma" w:hAnsi="Tahoma" w:cs="Tahoma"/>
          <w:b/>
          <w:i w:val="0"/>
          <w:iCs w:val="0"/>
          <w:sz w:val="22"/>
          <w:szCs w:val="22"/>
          <w:lang w:val="ru-RU" w:bidi="ar-SA"/>
        </w:rPr>
        <w:t xml:space="preserve">ПОСТАВКУ АККУМУЛЯТОРА </w:t>
      </w:r>
    </w:p>
    <w:p w14:paraId="2168405E" w14:textId="7F6D15F0" w:rsidR="00BF4614" w:rsidRPr="00BF4614" w:rsidRDefault="00BF4614" w:rsidP="00BF4614">
      <w:pPr>
        <w:pStyle w:val="ad"/>
        <w:jc w:val="center"/>
        <w:rPr>
          <w:rFonts w:ascii="Tahoma" w:hAnsi="Tahoma" w:cs="Tahoma"/>
          <w:b/>
          <w:i w:val="0"/>
          <w:iCs w:val="0"/>
          <w:sz w:val="22"/>
          <w:szCs w:val="22"/>
          <w:lang w:val="ru-RU" w:bidi="ar-SA"/>
        </w:rPr>
      </w:pPr>
      <w:r>
        <w:rPr>
          <w:rFonts w:ascii="Tahoma" w:hAnsi="Tahoma" w:cs="Tahoma"/>
          <w:b/>
          <w:i w:val="0"/>
          <w:iCs w:val="0"/>
          <w:sz w:val="22"/>
          <w:szCs w:val="22"/>
          <w:lang w:val="ru-RU" w:bidi="ar-SA"/>
        </w:rPr>
        <w:t>ДЛЯ НУЖД</w:t>
      </w:r>
      <w:r w:rsidR="0059392C">
        <w:rPr>
          <w:rFonts w:ascii="Tahoma" w:hAnsi="Tahoma" w:cs="Tahoma"/>
          <w:b/>
          <w:i w:val="0"/>
          <w:iCs w:val="0"/>
          <w:sz w:val="22"/>
          <w:szCs w:val="22"/>
          <w:lang w:val="ru-RU" w:bidi="ar-SA"/>
        </w:rPr>
        <w:t xml:space="preserve"> </w:t>
      </w:r>
      <w:r w:rsidRPr="00BF4614">
        <w:rPr>
          <w:rFonts w:ascii="Tahoma" w:hAnsi="Tahoma" w:cs="Tahoma"/>
          <w:b/>
          <w:i w:val="0"/>
          <w:iCs w:val="0"/>
          <w:sz w:val="22"/>
          <w:szCs w:val="22"/>
          <w:lang w:val="ru-RU" w:bidi="ar-SA"/>
        </w:rPr>
        <w:t>АО «КРП».</w:t>
      </w:r>
    </w:p>
    <w:p w14:paraId="5CB7642B" w14:textId="693F221E"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29C25" w14:textId="77777777" w:rsidR="00E32F1D" w:rsidRPr="00183C33" w:rsidRDefault="00E32F1D" w:rsidP="00E32F1D">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1DFCF556" w14:textId="77777777" w:rsidR="00E32F1D" w:rsidRPr="00183C33" w:rsidRDefault="00E32F1D" w:rsidP="00E32F1D">
            <w:pPr>
              <w:ind w:right="137"/>
              <w:jc w:val="both"/>
              <w:rPr>
                <w:rFonts w:ascii="Tahoma" w:eastAsia="Times New Roman" w:hAnsi="Tahoma" w:cs="Tahoma"/>
                <w:color w:val="000000" w:themeColor="text1"/>
              </w:rPr>
            </w:pPr>
            <w:r w:rsidRPr="00183C33">
              <w:rPr>
                <w:rFonts w:ascii="Tahoma" w:hAnsi="Tahoma" w:cs="Tahoma"/>
              </w:rPr>
              <w:t>Акционерное общество «Красноярский речной порт»</w:t>
            </w:r>
            <w:r w:rsidRPr="00183C33">
              <w:rPr>
                <w:rFonts w:ascii="Tahoma" w:eastAsia="Times New Roman" w:hAnsi="Tahoma" w:cs="Tahoma"/>
                <w:color w:val="000000" w:themeColor="text1"/>
              </w:rPr>
              <w:t xml:space="preserve"> (далее – АО «</w:t>
            </w:r>
            <w:r w:rsidRPr="00183C33">
              <w:rPr>
                <w:rFonts w:ascii="Tahoma" w:hAnsi="Tahoma" w:cs="Tahoma"/>
              </w:rPr>
              <w:t>КРП</w:t>
            </w:r>
            <w:r w:rsidRPr="00183C33">
              <w:rPr>
                <w:rFonts w:ascii="Tahoma" w:eastAsia="Times New Roman" w:hAnsi="Tahoma" w:cs="Tahoma"/>
                <w:color w:val="000000" w:themeColor="text1"/>
              </w:rPr>
              <w:t>»)</w:t>
            </w:r>
          </w:p>
          <w:p w14:paraId="0C5C9912" w14:textId="77777777" w:rsidR="00E32F1D" w:rsidRPr="00183C33" w:rsidRDefault="00E32F1D" w:rsidP="00E32F1D">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5768FD30" w14:textId="77777777" w:rsidR="00E32F1D" w:rsidRPr="00183C33" w:rsidRDefault="00E32F1D" w:rsidP="00E32F1D">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1C5F65F" w14:textId="77777777" w:rsidR="00E32F1D" w:rsidRPr="00183C33" w:rsidRDefault="00E32F1D" w:rsidP="00E32F1D">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528995D8" w14:textId="77777777" w:rsidR="00E32F1D" w:rsidRPr="00183C33" w:rsidRDefault="00E32F1D" w:rsidP="00E32F1D">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34658B6" w14:textId="77777777" w:rsidR="00E32F1D" w:rsidRPr="00183C33" w:rsidRDefault="00E32F1D" w:rsidP="00E32F1D">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252-72-28</w:t>
            </w:r>
          </w:p>
          <w:p w14:paraId="3CC5FE68" w14:textId="77777777" w:rsidR="00E32F1D" w:rsidRPr="00183C33" w:rsidRDefault="00E32F1D" w:rsidP="00E32F1D">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Pr="00183C33">
              <w:rPr>
                <w:rFonts w:ascii="Tahoma" w:eastAsia="Calibri" w:hAnsi="Tahoma" w:cs="Tahoma"/>
              </w:rPr>
              <w:t>201-21-47</w:t>
            </w:r>
          </w:p>
          <w:p w14:paraId="12BDAFC8" w14:textId="77777777" w:rsidR="00E32F1D" w:rsidRPr="00183C33" w:rsidRDefault="00E32F1D" w:rsidP="00E32F1D">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Pr="00183C33">
                <w:rPr>
                  <w:rStyle w:val="ac"/>
                  <w:rFonts w:ascii="Tahoma" w:eastAsia="Times New Roman" w:hAnsi="Tahoma" w:cs="Tahoma"/>
                  <w:lang w:val="en-US"/>
                </w:rPr>
                <w:t>port</w:t>
              </w:r>
              <w:r w:rsidRPr="00183C33">
                <w:rPr>
                  <w:rStyle w:val="ac"/>
                  <w:rFonts w:ascii="Tahoma" w:eastAsia="Times New Roman" w:hAnsi="Tahoma" w:cs="Tahoma"/>
                </w:rPr>
                <w:t>@</w:t>
              </w:r>
              <w:r w:rsidRPr="00183C33">
                <w:rPr>
                  <w:rStyle w:val="ac"/>
                  <w:rFonts w:ascii="Tahoma" w:eastAsia="Times New Roman" w:hAnsi="Tahoma" w:cs="Tahoma"/>
                  <w:lang w:val="en-US"/>
                </w:rPr>
                <w:t>krasrp</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eastAsia="Times New Roman" w:hAnsi="Tahoma" w:cs="Tahoma"/>
              </w:rPr>
              <w:t xml:space="preserve"> </w:t>
            </w:r>
          </w:p>
          <w:p w14:paraId="120D4787" w14:textId="77777777" w:rsidR="00E32F1D" w:rsidRPr="00183C33" w:rsidRDefault="00E32F1D" w:rsidP="00E32F1D">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227DBE8B" w14:textId="77777777" w:rsidR="00E32F1D" w:rsidRPr="00183C33" w:rsidRDefault="00E32F1D" w:rsidP="00E32F1D">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4D038C53" w14:textId="044FCBDB" w:rsidR="00E32F1D" w:rsidRPr="00183C33" w:rsidRDefault="00C72281" w:rsidP="00E32F1D">
            <w:pPr>
              <w:rPr>
                <w:rFonts w:ascii="Tahoma" w:hAnsi="Tahoma" w:cs="Tahoma"/>
              </w:rPr>
            </w:pPr>
            <w:r>
              <w:rPr>
                <w:rFonts w:ascii="Tahoma" w:hAnsi="Tahoma" w:cs="Tahoma"/>
              </w:rPr>
              <w:t>Петроченко Татьяна Александровна</w:t>
            </w:r>
          </w:p>
          <w:p w14:paraId="1C2B1DFA" w14:textId="046665F8" w:rsidR="00E32F1D" w:rsidRPr="00183C33" w:rsidRDefault="00E32F1D" w:rsidP="00E32F1D">
            <w:pPr>
              <w:rPr>
                <w:rFonts w:ascii="Tahoma" w:hAnsi="Tahoma" w:cs="Tahoma"/>
              </w:rPr>
            </w:pPr>
            <w:r w:rsidRPr="00183C33">
              <w:rPr>
                <w:rFonts w:ascii="Tahoma" w:hAnsi="Tahoma" w:cs="Tahoma"/>
              </w:rPr>
              <w:t>Тел. (391)</w:t>
            </w:r>
            <w:r w:rsidRPr="00183C33">
              <w:rPr>
                <w:rFonts w:ascii="Tahoma" w:hAnsi="Tahoma" w:cs="Tahoma"/>
                <w:b/>
              </w:rPr>
              <w:t xml:space="preserve"> </w:t>
            </w:r>
            <w:r>
              <w:rPr>
                <w:rFonts w:ascii="Tahoma" w:hAnsi="Tahoma" w:cs="Tahoma"/>
              </w:rPr>
              <w:t>25</w:t>
            </w:r>
            <w:r w:rsidR="00C72281">
              <w:rPr>
                <w:rFonts w:ascii="Tahoma" w:hAnsi="Tahoma" w:cs="Tahoma"/>
              </w:rPr>
              <w:t>2</w:t>
            </w:r>
            <w:r w:rsidRPr="00183C33">
              <w:rPr>
                <w:rFonts w:ascii="Tahoma" w:hAnsi="Tahoma" w:cs="Tahoma"/>
              </w:rPr>
              <w:t>-</w:t>
            </w:r>
            <w:r w:rsidR="00C72281">
              <w:rPr>
                <w:rFonts w:ascii="Tahoma" w:hAnsi="Tahoma" w:cs="Tahoma"/>
              </w:rPr>
              <w:t>72</w:t>
            </w:r>
            <w:r w:rsidRPr="00183C33">
              <w:rPr>
                <w:rFonts w:ascii="Tahoma" w:hAnsi="Tahoma" w:cs="Tahoma"/>
              </w:rPr>
              <w:t>-</w:t>
            </w:r>
            <w:r w:rsidR="00C72281">
              <w:rPr>
                <w:rFonts w:ascii="Tahoma" w:hAnsi="Tahoma" w:cs="Tahoma"/>
              </w:rPr>
              <w:t>28</w:t>
            </w:r>
          </w:p>
          <w:p w14:paraId="698425C6" w14:textId="10477FF1" w:rsidR="00C72281" w:rsidRDefault="00E32F1D" w:rsidP="00C72281">
            <w:pPr>
              <w:rPr>
                <w:rFonts w:ascii="Arial" w:hAnsi="Arial" w:cs="Arial"/>
                <w:color w:val="0000FF"/>
                <w:sz w:val="20"/>
                <w:szCs w:val="20"/>
                <w:u w:val="single"/>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00C72281">
                <w:rPr>
                  <w:rStyle w:val="ac"/>
                  <w:rFonts w:ascii="Arial" w:hAnsi="Arial" w:cs="Arial"/>
                  <w:sz w:val="20"/>
                  <w:szCs w:val="20"/>
                </w:rPr>
                <w:t>PetrochenkoTA@nornik.ru</w:t>
              </w:r>
            </w:hyperlink>
          </w:p>
          <w:p w14:paraId="3D29C0C9" w14:textId="0FF9A051" w:rsidR="00E32F1D" w:rsidRPr="00183C33" w:rsidRDefault="00E32F1D" w:rsidP="00E32F1D">
            <w:pPr>
              <w:rPr>
                <w:rFonts w:ascii="Tahoma" w:hAnsi="Tahoma" w:cs="Tahoma"/>
              </w:rPr>
            </w:pPr>
          </w:p>
          <w:p w14:paraId="05D5A502" w14:textId="77777777" w:rsidR="00E32F1D" w:rsidRPr="00183C33" w:rsidRDefault="00E32F1D" w:rsidP="00E32F1D">
            <w:pPr>
              <w:rPr>
                <w:rStyle w:val="ac"/>
                <w:rFonts w:ascii="Tahoma" w:hAnsi="Tahoma" w:cs="Tahoma"/>
              </w:rPr>
            </w:pPr>
          </w:p>
          <w:p w14:paraId="7027E3DD" w14:textId="77777777" w:rsidR="00E32F1D" w:rsidRPr="000C3081" w:rsidRDefault="00E32F1D" w:rsidP="00E32F1D">
            <w:pPr>
              <w:rPr>
                <w:rFonts w:ascii="Tahoma" w:hAnsi="Tahoma" w:cs="Tahoma"/>
                <w:u w:val="single"/>
              </w:rPr>
            </w:pPr>
            <w:r w:rsidRPr="000C3081">
              <w:rPr>
                <w:rFonts w:ascii="Tahoma" w:hAnsi="Tahoma" w:cs="Tahoma"/>
                <w:u w:val="single"/>
              </w:rPr>
              <w:t>По техническим вопросам:</w:t>
            </w:r>
          </w:p>
          <w:p w14:paraId="455D8095" w14:textId="77777777" w:rsidR="00E32F1D" w:rsidRPr="000C3081" w:rsidRDefault="00E32F1D" w:rsidP="00E32F1D">
            <w:pPr>
              <w:rPr>
                <w:rFonts w:ascii="Tahoma" w:hAnsi="Tahoma" w:cs="Tahoma"/>
              </w:rPr>
            </w:pPr>
            <w:r w:rsidRPr="000C3081">
              <w:rPr>
                <w:rFonts w:ascii="Tahoma" w:hAnsi="Tahoma" w:cs="Tahoma"/>
              </w:rPr>
              <w:t>Логвинов Станислав Юрьевич</w:t>
            </w:r>
            <w:r w:rsidRPr="000C3081" w:rsidDel="00443C5C">
              <w:rPr>
                <w:rFonts w:ascii="Tahoma" w:hAnsi="Tahoma" w:cs="Tahoma"/>
              </w:rPr>
              <w:t xml:space="preserve"> </w:t>
            </w:r>
          </w:p>
          <w:p w14:paraId="2F1AB22A" w14:textId="77777777" w:rsidR="00E32F1D" w:rsidRPr="00B510B1" w:rsidRDefault="00E32F1D" w:rsidP="00E32F1D">
            <w:pPr>
              <w:rPr>
                <w:rFonts w:ascii="Tahoma" w:hAnsi="Tahoma" w:cs="Tahoma"/>
                <w:b/>
                <w:bCs/>
                <w:color w:val="000000"/>
                <w:lang w:val="en-US"/>
              </w:rPr>
            </w:pPr>
            <w:r w:rsidRPr="000C3081">
              <w:rPr>
                <w:rFonts w:ascii="Tahoma" w:hAnsi="Tahoma" w:cs="Tahoma"/>
              </w:rPr>
              <w:t>Тел</w:t>
            </w:r>
            <w:r w:rsidRPr="00B510B1">
              <w:rPr>
                <w:rFonts w:ascii="Tahoma" w:hAnsi="Tahoma" w:cs="Tahoma"/>
                <w:lang w:val="en-US"/>
              </w:rPr>
              <w:t xml:space="preserve">. </w:t>
            </w:r>
            <w:r w:rsidRPr="00B510B1">
              <w:rPr>
                <w:rFonts w:ascii="Tahoma" w:hAnsi="Tahoma" w:cs="Tahoma"/>
                <w:bCs/>
                <w:color w:val="000000"/>
                <w:lang w:val="en-US"/>
              </w:rPr>
              <w:t>(252) 14 68</w:t>
            </w:r>
          </w:p>
          <w:p w14:paraId="2E31CD86" w14:textId="658F658F" w:rsidR="00E32F1D" w:rsidRPr="00B510B1" w:rsidRDefault="00E32F1D" w:rsidP="00E32F1D">
            <w:pPr>
              <w:rPr>
                <w:rStyle w:val="ac"/>
                <w:rFonts w:ascii="Tahoma" w:hAnsi="Tahoma" w:cs="Tahoma"/>
                <w:lang w:val="en-US"/>
              </w:rPr>
            </w:pPr>
            <w:r w:rsidRPr="000C3081">
              <w:rPr>
                <w:rFonts w:ascii="Tahoma" w:hAnsi="Tahoma" w:cs="Tahoma"/>
                <w:lang w:val="en-US"/>
              </w:rPr>
              <w:t>e</w:t>
            </w:r>
            <w:r w:rsidRPr="00B510B1">
              <w:rPr>
                <w:rFonts w:ascii="Tahoma" w:hAnsi="Tahoma" w:cs="Tahoma"/>
                <w:lang w:val="en-US"/>
              </w:rPr>
              <w:t>-</w:t>
            </w:r>
            <w:r w:rsidRPr="000C3081">
              <w:rPr>
                <w:rFonts w:ascii="Tahoma" w:hAnsi="Tahoma" w:cs="Tahoma"/>
                <w:lang w:val="en-US"/>
              </w:rPr>
              <w:t>mail</w:t>
            </w:r>
            <w:r w:rsidRPr="00B510B1">
              <w:rPr>
                <w:rFonts w:ascii="Tahoma" w:hAnsi="Tahoma" w:cs="Tahoma"/>
                <w:lang w:val="en-US"/>
              </w:rPr>
              <w:t xml:space="preserve">: </w:t>
            </w:r>
            <w:hyperlink r:id="rId10" w:history="1">
              <w:r w:rsidRPr="00C1587E">
                <w:rPr>
                  <w:rStyle w:val="ac"/>
                  <w:rFonts w:ascii="Tahoma" w:hAnsi="Tahoma" w:cs="Tahoma"/>
                  <w:lang w:val="en-US"/>
                </w:rPr>
                <w:t>LogvinovSYu</w:t>
              </w:r>
              <w:r w:rsidRPr="00B510B1">
                <w:rPr>
                  <w:rStyle w:val="ac"/>
                  <w:rFonts w:ascii="Tahoma" w:hAnsi="Tahoma" w:cs="Tahoma"/>
                  <w:lang w:val="en-US"/>
                </w:rPr>
                <w:t>@</w:t>
              </w:r>
              <w:r w:rsidRPr="00C1587E">
                <w:rPr>
                  <w:rStyle w:val="ac"/>
                  <w:rFonts w:ascii="Tahoma" w:hAnsi="Tahoma" w:cs="Tahoma"/>
                  <w:lang w:val="en-US"/>
                </w:rPr>
                <w:t>nornik</w:t>
              </w:r>
              <w:r w:rsidRPr="00B510B1">
                <w:rPr>
                  <w:rStyle w:val="ac"/>
                  <w:rFonts w:ascii="Tahoma" w:hAnsi="Tahoma" w:cs="Tahoma"/>
                  <w:lang w:val="en-US"/>
                </w:rPr>
                <w:t>.</w:t>
              </w:r>
              <w:r w:rsidRPr="00C1587E">
                <w:rPr>
                  <w:rStyle w:val="ac"/>
                  <w:rFonts w:ascii="Tahoma" w:hAnsi="Tahoma" w:cs="Tahoma"/>
                  <w:lang w:val="en-US"/>
                </w:rPr>
                <w:t>ru</w:t>
              </w:r>
            </w:hyperlink>
          </w:p>
          <w:p w14:paraId="49380A52" w14:textId="613067C1" w:rsidR="001C1BF0" w:rsidRPr="001C1BF0" w:rsidRDefault="001C1BF0" w:rsidP="00E32F1D">
            <w:pPr>
              <w:rPr>
                <w:rFonts w:ascii="Tahoma" w:hAnsi="Tahoma" w:cs="Tahoma"/>
              </w:rPr>
            </w:pPr>
            <w:r w:rsidRPr="001C1BF0">
              <w:rPr>
                <w:rFonts w:ascii="Tahoma" w:hAnsi="Tahoma" w:cs="Tahoma"/>
              </w:rPr>
              <w:t>Афанасьев Кирилл Дмитриевич</w:t>
            </w:r>
          </w:p>
          <w:p w14:paraId="19093D78" w14:textId="01C84BF9" w:rsidR="001C1BF0" w:rsidRPr="00B510B1" w:rsidRDefault="001C1BF0" w:rsidP="00E32F1D">
            <w:pPr>
              <w:rPr>
                <w:rFonts w:ascii="Tahoma" w:hAnsi="Tahoma" w:cs="Tahoma"/>
                <w:u w:val="single"/>
              </w:rPr>
            </w:pPr>
            <w:r w:rsidRPr="000C3081">
              <w:rPr>
                <w:rFonts w:ascii="Tahoma" w:hAnsi="Tahoma" w:cs="Tahoma"/>
                <w:lang w:val="en-US"/>
              </w:rPr>
              <w:t>e</w:t>
            </w:r>
            <w:r w:rsidRPr="00B510B1">
              <w:rPr>
                <w:rFonts w:ascii="Tahoma" w:hAnsi="Tahoma" w:cs="Tahoma"/>
              </w:rPr>
              <w:t>-</w:t>
            </w:r>
            <w:r w:rsidRPr="000C3081">
              <w:rPr>
                <w:rFonts w:ascii="Tahoma" w:hAnsi="Tahoma" w:cs="Tahoma"/>
                <w:lang w:val="en-US"/>
              </w:rPr>
              <w:t>mail</w:t>
            </w:r>
            <w:r w:rsidRPr="00B510B1">
              <w:rPr>
                <w:rFonts w:ascii="Tahoma" w:hAnsi="Tahoma" w:cs="Tahoma"/>
              </w:rPr>
              <w:t xml:space="preserve">: </w:t>
            </w:r>
            <w:r w:rsidRPr="007161FD">
              <w:rPr>
                <w:rFonts w:ascii="Tahoma" w:hAnsi="Tahoma" w:cs="Tahoma"/>
                <w:u w:val="single"/>
                <w:lang w:val="en-US"/>
              </w:rPr>
              <w:t>AfanasevKD</w:t>
            </w:r>
            <w:r w:rsidRPr="00B510B1">
              <w:rPr>
                <w:rFonts w:ascii="Tahoma" w:hAnsi="Tahoma" w:cs="Tahoma"/>
                <w:u w:val="single"/>
              </w:rPr>
              <w:t>@</w:t>
            </w:r>
            <w:r w:rsidRPr="007161FD">
              <w:rPr>
                <w:rFonts w:ascii="Tahoma" w:hAnsi="Tahoma" w:cs="Tahoma"/>
                <w:u w:val="single"/>
                <w:lang w:val="en-US"/>
              </w:rPr>
              <w:t>nornik</w:t>
            </w:r>
            <w:r w:rsidRPr="00B510B1">
              <w:rPr>
                <w:rFonts w:ascii="Tahoma" w:hAnsi="Tahoma" w:cs="Tahoma"/>
                <w:u w:val="single"/>
              </w:rPr>
              <w:t>.</w:t>
            </w:r>
            <w:r w:rsidRPr="007161FD">
              <w:rPr>
                <w:rFonts w:ascii="Tahoma" w:hAnsi="Tahoma" w:cs="Tahoma"/>
                <w:u w:val="single"/>
                <w:lang w:val="en-US"/>
              </w:rPr>
              <w:t>ru</w:t>
            </w:r>
          </w:p>
          <w:p w14:paraId="47A66678" w14:textId="07DB7C9A" w:rsidR="00E32F1D" w:rsidRPr="00B510B1" w:rsidRDefault="001C1BF0" w:rsidP="00E32F1D">
            <w:pPr>
              <w:rPr>
                <w:rFonts w:ascii="Tahoma" w:hAnsi="Tahoma" w:cs="Tahoma"/>
              </w:rPr>
            </w:pPr>
            <w:r w:rsidRPr="000C3081">
              <w:rPr>
                <w:rFonts w:ascii="Tahoma" w:hAnsi="Tahoma" w:cs="Tahoma"/>
              </w:rPr>
              <w:t>Тел</w:t>
            </w:r>
            <w:r w:rsidRPr="00B510B1">
              <w:rPr>
                <w:rFonts w:ascii="Tahoma" w:hAnsi="Tahoma" w:cs="Tahoma"/>
              </w:rPr>
              <w:t>. 258-27-15</w:t>
            </w:r>
          </w:p>
          <w:p w14:paraId="55B5ECCC" w14:textId="77777777" w:rsidR="00E32F1D" w:rsidRPr="00183C33" w:rsidRDefault="00E32F1D" w:rsidP="00E32F1D">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1" w:history="1">
              <w:r w:rsidRPr="00183C33">
                <w:rPr>
                  <w:rStyle w:val="ac"/>
                  <w:rFonts w:ascii="Tahoma" w:eastAsia="Times New Roman" w:hAnsi="Tahoma" w:cs="Tahoma"/>
                  <w:bCs/>
                  <w:lang w:val="en-US"/>
                </w:rPr>
                <w:t>www</w:t>
              </w:r>
              <w:r w:rsidRPr="00183C33">
                <w:rPr>
                  <w:rStyle w:val="ac"/>
                  <w:rFonts w:ascii="Tahoma" w:eastAsia="Times New Roman" w:hAnsi="Tahoma" w:cs="Tahoma"/>
                  <w:bCs/>
                </w:rPr>
                <w:t>.</w:t>
              </w:r>
              <w:r w:rsidRPr="00183C33">
                <w:rPr>
                  <w:rStyle w:val="ac"/>
                  <w:rFonts w:ascii="Tahoma" w:eastAsia="Times New Roman" w:hAnsi="Tahoma" w:cs="Tahoma"/>
                  <w:bCs/>
                  <w:lang w:val="en-US"/>
                </w:rPr>
                <w:t>krasrp</w:t>
              </w:r>
              <w:r w:rsidRPr="00183C33">
                <w:rPr>
                  <w:rStyle w:val="ac"/>
                  <w:rFonts w:ascii="Tahoma" w:eastAsia="Times New Roman" w:hAnsi="Tahoma" w:cs="Tahoma"/>
                  <w:bCs/>
                </w:rPr>
                <w:t>.</w:t>
              </w:r>
              <w:r w:rsidRPr="00183C33">
                <w:rPr>
                  <w:rStyle w:val="ac"/>
                  <w:rFonts w:ascii="Tahoma" w:eastAsia="Times New Roman" w:hAnsi="Tahoma" w:cs="Tahoma"/>
                  <w:bCs/>
                  <w:lang w:val="en-US"/>
                </w:rPr>
                <w:t>ru</w:t>
              </w:r>
            </w:hyperlink>
          </w:p>
          <w:p w14:paraId="3E705799" w14:textId="77777777" w:rsidR="007A300A" w:rsidRPr="009F4AE9" w:rsidRDefault="00A2333B" w:rsidP="00A2333B">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5327E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775F7212" w:rsidR="005327E7" w:rsidRPr="009F4AE9" w:rsidRDefault="005327E7" w:rsidP="00BB7A3A">
            <w:pPr>
              <w:rPr>
                <w:rFonts w:ascii="Tahoma" w:hAnsi="Tahoma" w:cs="Tahoma"/>
              </w:rPr>
            </w:pPr>
            <w:r w:rsidRPr="009F4AE9">
              <w:rPr>
                <w:rFonts w:ascii="Tahoma" w:hAnsi="Tahoma" w:cs="Tahoma"/>
              </w:rPr>
              <w:t xml:space="preserve">Извещение № </w:t>
            </w:r>
            <w:bookmarkStart w:id="0" w:name="_GoBack"/>
            <w:bookmarkEnd w:id="0"/>
            <w:r w:rsidR="00DB7B5E" w:rsidRPr="00DB7B5E">
              <w:rPr>
                <w:rFonts w:ascii="Tahoma" w:hAnsi="Tahoma" w:cs="Tahoma"/>
                <w:highlight w:val="yellow"/>
              </w:rPr>
              <w:t>32514928285.</w:t>
            </w:r>
          </w:p>
        </w:tc>
      </w:tr>
      <w:tr w:rsidR="004D69CD"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9F4AE9" w:rsidRDefault="004D69CD" w:rsidP="004D69CD">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D69CD" w:rsidRPr="009F4AE9" w:rsidRDefault="004D69CD" w:rsidP="001E0363">
            <w:pPr>
              <w:ind w:right="137"/>
              <w:jc w:val="both"/>
              <w:rPr>
                <w:rFonts w:ascii="Tahoma" w:hAnsi="Tahoma" w:cs="Tahoma"/>
              </w:rPr>
            </w:pPr>
            <w:r w:rsidRPr="00D17371">
              <w:rPr>
                <w:rFonts w:ascii="Tahoma" w:eastAsia="Times New Roman" w:hAnsi="Tahoma" w:cs="Tahoma"/>
              </w:rPr>
              <w:t>Запрос котировок</w:t>
            </w:r>
            <w:r w:rsidR="001E0363" w:rsidRPr="00D17371">
              <w:rPr>
                <w:rFonts w:ascii="Tahoma" w:eastAsia="Times New Roman" w:hAnsi="Tahoma" w:cs="Tahoma"/>
              </w:rPr>
              <w:t xml:space="preserve"> </w:t>
            </w:r>
            <w:r w:rsidR="001E0363" w:rsidRPr="00D17371">
              <w:rPr>
                <w:rFonts w:ascii="Tahoma" w:hAnsi="Tahoma" w:cs="Tahoma"/>
              </w:rPr>
              <w:t>в электронной форме</w:t>
            </w:r>
            <w:r w:rsidR="00784430">
              <w:rPr>
                <w:rFonts w:ascii="Tahoma" w:hAnsi="Tahoma" w:cs="Tahoma"/>
              </w:rPr>
              <w:t>,</w:t>
            </w:r>
            <w:r w:rsidR="00784430"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D69CD" w:rsidRPr="009F4AE9" w:rsidRDefault="00DB7B5E" w:rsidP="00F25CA3">
            <w:pPr>
              <w:rPr>
                <w:rFonts w:ascii="Tahoma" w:hAnsi="Tahoma" w:cs="Tahoma"/>
              </w:rPr>
            </w:pPr>
            <w:hyperlink r:id="rId12" w:history="1">
              <w:r w:rsidR="00FE4BBA" w:rsidRPr="002E5F97">
                <w:rPr>
                  <w:rFonts w:ascii="Tahoma" w:hAnsi="Tahoma" w:cs="Tahoma"/>
                </w:rPr>
                <w:t>Э</w:t>
              </w:r>
              <w:r w:rsidR="009C1C13" w:rsidRPr="002E5F97">
                <w:rPr>
                  <w:rStyle w:val="ac"/>
                  <w:rFonts w:ascii="Tahoma" w:hAnsi="Tahoma" w:cs="Tahoma"/>
                  <w:color w:val="auto"/>
                  <w:u w:val="none"/>
                </w:rPr>
                <w:t xml:space="preserve">лектронная торговая площадка </w:t>
              </w:r>
            </w:hyperlink>
            <w:r w:rsidR="00F25CA3" w:rsidRPr="002E5F97">
              <w:rPr>
                <w:rStyle w:val="ac"/>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A24123">
              <w:rPr>
                <w:rFonts w:ascii="Tahoma" w:hAnsi="Tahoma" w:cs="Tahoma"/>
              </w:rPr>
              <w:t xml:space="preserve"> по адресу в сети «Интернет»: </w:t>
            </w:r>
            <w:hyperlink r:id="rId13" w:history="1">
              <w:r w:rsidR="00F25CA3" w:rsidRPr="002E5F97">
                <w:rPr>
                  <w:rStyle w:val="ac"/>
                  <w:rFonts w:ascii="Tahoma" w:eastAsia="Times New Roman" w:hAnsi="Tahoma" w:cs="Tahoma"/>
                  <w:lang w:val="en-US"/>
                </w:rPr>
                <w:t>www</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tektorg</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63CFDE48" w:rsidR="005441BE" w:rsidRPr="009F4AE9" w:rsidRDefault="00DB7433" w:rsidP="00913D31">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A5018D" w14:textId="77777777" w:rsidR="00E32F1D" w:rsidRDefault="00E32F1D" w:rsidP="00E32F1D">
            <w:pPr>
              <w:rPr>
                <w:rFonts w:ascii="Tahoma" w:hAnsi="Tahoma" w:cs="Tahoma"/>
              </w:rPr>
            </w:pPr>
            <w:r w:rsidRPr="0056597D">
              <w:rPr>
                <w:rFonts w:ascii="Tahoma" w:hAnsi="Tahoma" w:cs="Tahoma"/>
                <w:szCs w:val="24"/>
              </w:rPr>
              <w:t xml:space="preserve">Поставка </w:t>
            </w:r>
            <w:r>
              <w:rPr>
                <w:rFonts w:ascii="Tahoma" w:hAnsi="Tahoma" w:cs="Tahoma"/>
                <w:szCs w:val="24"/>
              </w:rPr>
              <w:t>аккумулятора</w:t>
            </w:r>
            <w:r w:rsidRPr="0056597D">
              <w:rPr>
                <w:rFonts w:ascii="Tahoma" w:hAnsi="Tahoma" w:cs="Tahoma"/>
                <w:szCs w:val="24"/>
              </w:rPr>
              <w:t xml:space="preserve"> для нужд АО «КРП».</w:t>
            </w:r>
          </w:p>
          <w:p w14:paraId="4DF9275A" w14:textId="77777777" w:rsidR="00E32F1D" w:rsidRDefault="00E32F1D" w:rsidP="00E32F1D">
            <w:pPr>
              <w:rPr>
                <w:rFonts w:ascii="Tahoma" w:hAnsi="Tahoma" w:cs="Tahoma"/>
              </w:rPr>
            </w:pPr>
          </w:p>
          <w:p w14:paraId="6A6794A4" w14:textId="1747B37A" w:rsidR="00E32F1D" w:rsidRDefault="00E32F1D" w:rsidP="00E32F1D">
            <w:pPr>
              <w:rPr>
                <w:rFonts w:ascii="Tahoma" w:hAnsi="Tahoma" w:cs="Tahoma"/>
              </w:rPr>
            </w:pPr>
            <w:r w:rsidRPr="00733AB4">
              <w:rPr>
                <w:rFonts w:ascii="Tahoma" w:hAnsi="Tahoma" w:cs="Tahoma"/>
              </w:rPr>
              <w:t xml:space="preserve"> (п. </w:t>
            </w:r>
            <w:r w:rsidR="00D20840">
              <w:rPr>
                <w:rFonts w:ascii="Tahoma" w:hAnsi="Tahoma" w:cs="Tahoma"/>
              </w:rPr>
              <w:t>64</w:t>
            </w:r>
            <w:r w:rsidR="008A02CA">
              <w:rPr>
                <w:rFonts w:ascii="Tahoma" w:hAnsi="Tahoma" w:cs="Tahoma"/>
              </w:rPr>
              <w:t xml:space="preserve"> </w:t>
            </w:r>
            <w:r w:rsidR="00386754">
              <w:rPr>
                <w:rFonts w:ascii="Tahoma" w:hAnsi="Tahoma" w:cs="Tahoma"/>
              </w:rPr>
              <w:t>плана закупок 2025 г.</w:t>
            </w:r>
            <w:r w:rsidRPr="00733AB4">
              <w:rPr>
                <w:rFonts w:ascii="Tahoma" w:hAnsi="Tahoma" w:cs="Tahoma"/>
              </w:rPr>
              <w:t>)</w:t>
            </w:r>
            <w:r w:rsidRPr="00D17371">
              <w:rPr>
                <w:rFonts w:ascii="Tahoma" w:hAnsi="Tahoma" w:cs="Tahoma"/>
              </w:rPr>
              <w:t xml:space="preserve"> </w:t>
            </w:r>
          </w:p>
          <w:p w14:paraId="22BE3577" w14:textId="77777777" w:rsidR="00E32F1D" w:rsidRDefault="00E32F1D" w:rsidP="00E32F1D">
            <w:pPr>
              <w:rPr>
                <w:rFonts w:ascii="Tahoma" w:hAnsi="Tahoma" w:cs="Tahoma"/>
              </w:rPr>
            </w:pPr>
          </w:p>
          <w:p w14:paraId="7615E08E" w14:textId="77777777" w:rsidR="00E32F1D" w:rsidRPr="00F648D4" w:rsidRDefault="00E32F1D" w:rsidP="00E32F1D">
            <w:pPr>
              <w:rPr>
                <w:rFonts w:ascii="Tahoma" w:hAnsi="Tahoma" w:cs="Tahoma"/>
              </w:rPr>
            </w:pPr>
            <w:r w:rsidRPr="00BC0B72">
              <w:rPr>
                <w:rFonts w:ascii="Tahoma" w:hAnsi="Tahoma" w:cs="Tahoma"/>
              </w:rPr>
              <w:t xml:space="preserve">ОКПД2 </w:t>
            </w:r>
            <w:r>
              <w:rPr>
                <w:rFonts w:ascii="Tahoma" w:hAnsi="Tahoma" w:cs="Tahoma"/>
              </w:rPr>
              <w:t>27.20.23.130</w:t>
            </w:r>
          </w:p>
          <w:p w14:paraId="4054AEFB" w14:textId="77777777" w:rsidR="00E32F1D" w:rsidRPr="00183C33" w:rsidRDefault="00E32F1D" w:rsidP="00E32F1D">
            <w:pPr>
              <w:rPr>
                <w:rFonts w:ascii="Tahoma" w:hAnsi="Tahoma" w:cs="Tahoma"/>
              </w:rPr>
            </w:pPr>
          </w:p>
          <w:p w14:paraId="02B1E80B" w14:textId="0BC9B5B8" w:rsidR="00785483" w:rsidRPr="008F6FF1" w:rsidRDefault="00E32F1D" w:rsidP="00E32F1D">
            <w:pPr>
              <w:rPr>
                <w:rFonts w:ascii="Tahoma" w:hAnsi="Tahoma" w:cs="Tahoma"/>
              </w:rPr>
            </w:pPr>
            <w:r w:rsidRPr="00183C33">
              <w:rPr>
                <w:rFonts w:ascii="Tahoma" w:eastAsia="Times New Roman" w:hAnsi="Tahoma" w:cs="Tahoma"/>
              </w:rPr>
              <w:t xml:space="preserve">Требования к </w:t>
            </w:r>
            <w:r>
              <w:rPr>
                <w:rFonts w:ascii="Tahoma" w:eastAsia="Times New Roman" w:hAnsi="Tahoma" w:cs="Tahoma"/>
              </w:rPr>
              <w:t>товару</w:t>
            </w:r>
            <w:r w:rsidRPr="00183C33">
              <w:rPr>
                <w:rFonts w:ascii="Tahoma" w:eastAsia="Times New Roman" w:hAnsi="Tahoma" w:cs="Tahoma"/>
              </w:rPr>
              <w:t xml:space="preserve"> определяются техническим заданием – Раздел 3 Извещения</w:t>
            </w:r>
            <w:r w:rsidRPr="00183C33">
              <w:rPr>
                <w:rFonts w:ascii="Tahoma" w:hAnsi="Tahoma" w:cs="Tahoma"/>
              </w:rPr>
              <w:t>.</w:t>
            </w:r>
          </w:p>
        </w:tc>
      </w:tr>
      <w:tr w:rsidR="001E03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9F4AE9" w:rsidRDefault="001E0363" w:rsidP="001E03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9F4AE9" w:rsidRDefault="001E0363" w:rsidP="001E03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9064A8" w14:textId="77777777" w:rsidR="001E0363" w:rsidRPr="00AF6A3B" w:rsidRDefault="001E0363" w:rsidP="001B36B8">
            <w:pPr>
              <w:pStyle w:val="af3"/>
              <w:spacing w:before="0" w:beforeAutospacing="0" w:after="0" w:afterAutospacing="0" w:line="288" w:lineRule="atLeast"/>
              <w:ind w:right="123"/>
              <w:jc w:val="both"/>
              <w:rPr>
                <w:rFonts w:ascii="Tahoma" w:hAnsi="Tahoma" w:cs="Tahoma"/>
                <w:sz w:val="22"/>
                <w:szCs w:val="22"/>
              </w:rPr>
            </w:pPr>
            <w:r w:rsidRPr="00AF6A3B">
              <w:rPr>
                <w:rFonts w:ascii="Tahoma" w:hAnsi="Tahoma" w:cs="Tahoma"/>
                <w:sz w:val="22"/>
                <w:szCs w:val="22"/>
              </w:rPr>
              <w:t>Устанавливаются преимущества</w:t>
            </w:r>
            <w:r w:rsidR="009978C3" w:rsidRPr="00AF6A3B">
              <w:rPr>
                <w:rFonts w:ascii="Tahoma" w:hAnsi="Tahoma" w:cs="Tahoma"/>
                <w:sz w:val="22"/>
                <w:szCs w:val="22"/>
              </w:rPr>
              <w:t xml:space="preserve"> в отношении товаров российского прои</w:t>
            </w:r>
            <w:r w:rsidR="002E5F97" w:rsidRPr="00AF6A3B">
              <w:rPr>
                <w:rFonts w:ascii="Tahoma" w:hAnsi="Tahoma" w:cs="Tahoma"/>
                <w:sz w:val="22"/>
                <w:szCs w:val="22"/>
              </w:rPr>
              <w:t>с</w:t>
            </w:r>
            <w:r w:rsidR="009978C3" w:rsidRPr="00AF6A3B">
              <w:rPr>
                <w:rFonts w:ascii="Tahoma" w:hAnsi="Tahoma" w:cs="Tahoma"/>
                <w:sz w:val="22"/>
                <w:szCs w:val="22"/>
              </w:rPr>
              <w:t>хождения</w:t>
            </w:r>
            <w:r w:rsidRPr="00AF6A3B">
              <w:rPr>
                <w:rFonts w:ascii="Tahoma" w:hAnsi="Tahoma" w:cs="Tahoma"/>
                <w:sz w:val="22"/>
                <w:szCs w:val="22"/>
              </w:rPr>
              <w:t>, согласно Постановлени</w:t>
            </w:r>
            <w:r w:rsidR="00FE4BBA" w:rsidRPr="00AF6A3B">
              <w:rPr>
                <w:rFonts w:ascii="Tahoma" w:hAnsi="Tahoma" w:cs="Tahoma"/>
                <w:sz w:val="22"/>
                <w:szCs w:val="22"/>
              </w:rPr>
              <w:t>ю</w:t>
            </w:r>
            <w:r w:rsidRPr="00AF6A3B">
              <w:rPr>
                <w:rFonts w:ascii="Tahoma" w:hAnsi="Tahoma" w:cs="Tahoma"/>
                <w:sz w:val="22"/>
                <w:szCs w:val="22"/>
              </w:rPr>
              <w:t xml:space="preserve"> Правительства РФ от 23.12.2024 N 1875</w:t>
            </w:r>
            <w:r w:rsidR="008600C0" w:rsidRPr="00AF6A3B">
              <w:rPr>
                <w:rFonts w:ascii="Tahoma" w:hAnsi="Tahoma" w:cs="Tahoma"/>
                <w:sz w:val="22"/>
                <w:szCs w:val="22"/>
              </w:rPr>
              <w:t xml:space="preserve">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AF6A3B">
              <w:rPr>
                <w:rFonts w:ascii="Tahoma" w:hAnsi="Tahoma" w:cs="Tahoma"/>
                <w:sz w:val="22"/>
                <w:szCs w:val="22"/>
              </w:rPr>
              <w:t>.</w:t>
            </w:r>
          </w:p>
          <w:p w14:paraId="585F59C4" w14:textId="77777777" w:rsidR="00AF6A3B" w:rsidRPr="00B510B1" w:rsidRDefault="00AF6A3B" w:rsidP="00AF6A3B">
            <w:pPr>
              <w:pStyle w:val="aff4"/>
              <w:rPr>
                <w:rFonts w:ascii="Tahoma" w:hAnsi="Tahoma" w:cs="Tahoma"/>
                <w:sz w:val="22"/>
                <w:szCs w:val="22"/>
              </w:rPr>
            </w:pPr>
            <w:r w:rsidRPr="00B510B1">
              <w:rPr>
                <w:rFonts w:ascii="Tahoma" w:hAnsi="Tahoma" w:cs="Tahoma"/>
                <w:sz w:val="22"/>
                <w:szCs w:val="22"/>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D03A1E6" w14:textId="77777777" w:rsidR="00AF6A3B" w:rsidRPr="00B510B1" w:rsidRDefault="00AF6A3B" w:rsidP="00AF6A3B">
            <w:pPr>
              <w:pStyle w:val="aff4"/>
              <w:rPr>
                <w:rFonts w:ascii="Tahoma" w:hAnsi="Tahoma" w:cs="Tahoma"/>
                <w:sz w:val="22"/>
                <w:szCs w:val="22"/>
              </w:rPr>
            </w:pPr>
            <w:r w:rsidRPr="00B510B1">
              <w:rPr>
                <w:rFonts w:ascii="Tahoma" w:hAnsi="Tahoma" w:cs="Tahoma"/>
                <w:sz w:val="22"/>
                <w:szCs w:val="22"/>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6F66CB65" w14:textId="77777777" w:rsidR="00AF6A3B" w:rsidRPr="00B510B1" w:rsidRDefault="00AF6A3B" w:rsidP="00AF6A3B">
            <w:pPr>
              <w:pStyle w:val="aff4"/>
              <w:rPr>
                <w:rFonts w:ascii="Tahoma" w:hAnsi="Tahoma" w:cs="Tahoma"/>
                <w:sz w:val="22"/>
                <w:szCs w:val="22"/>
              </w:rPr>
            </w:pPr>
            <w:r w:rsidRPr="00B510B1">
              <w:rPr>
                <w:rFonts w:ascii="Tahoma" w:hAnsi="Tahoma" w:cs="Tahoma"/>
                <w:sz w:val="22"/>
                <w:szCs w:val="22"/>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23AC9055" w:rsidR="009F526C" w:rsidRPr="00AF6A3B" w:rsidRDefault="00AF6A3B" w:rsidP="00AF6A3B">
            <w:pPr>
              <w:pStyle w:val="af3"/>
              <w:spacing w:before="0" w:beforeAutospacing="0" w:after="0" w:afterAutospacing="0" w:line="288" w:lineRule="atLeast"/>
              <w:ind w:right="123"/>
              <w:jc w:val="both"/>
              <w:rPr>
                <w:rFonts w:ascii="Tahoma" w:hAnsi="Tahoma" w:cs="Tahoma"/>
                <w:b/>
                <w:bCs/>
                <w:color w:val="000000"/>
                <w:sz w:val="22"/>
                <w:szCs w:val="22"/>
              </w:rPr>
            </w:pPr>
            <w:r w:rsidRPr="00B510B1">
              <w:rPr>
                <w:rFonts w:ascii="Tahoma" w:hAnsi="Tahoma" w:cs="Tahoma"/>
                <w:bCs/>
                <w:i/>
                <w:sz w:val="22"/>
                <w:szCs w:val="22"/>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7A300A"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653A5" w14:textId="2D342563" w:rsidR="00E32F1D" w:rsidRDefault="003118A8" w:rsidP="00E32F1D">
            <w:pPr>
              <w:ind w:right="57"/>
              <w:jc w:val="both"/>
              <w:rPr>
                <w:rFonts w:ascii="Tahoma" w:hAnsi="Tahoma" w:cs="Tahoma"/>
                <w:b/>
                <w:bCs/>
                <w:color w:val="000000"/>
              </w:rPr>
            </w:pPr>
            <w:r>
              <w:rPr>
                <w:rFonts w:ascii="Tahoma" w:hAnsi="Tahoma" w:cs="Tahoma"/>
                <w:b/>
                <w:bCs/>
                <w:color w:val="000000"/>
              </w:rPr>
              <w:t xml:space="preserve">  </w:t>
            </w:r>
            <w:r w:rsidR="008A02CA">
              <w:rPr>
                <w:rFonts w:ascii="Tahoma" w:hAnsi="Tahoma" w:cs="Tahoma"/>
                <w:b/>
                <w:bCs/>
                <w:color w:val="000000"/>
              </w:rPr>
              <w:t>479 131</w:t>
            </w:r>
            <w:r w:rsidR="00E32F1D">
              <w:rPr>
                <w:rFonts w:ascii="Tahoma" w:hAnsi="Tahoma" w:cs="Tahoma"/>
                <w:b/>
                <w:bCs/>
                <w:color w:val="000000"/>
              </w:rPr>
              <w:t xml:space="preserve"> </w:t>
            </w:r>
            <w:r w:rsidR="00E32F1D" w:rsidRPr="00DB1528">
              <w:rPr>
                <w:rFonts w:ascii="Tahoma" w:hAnsi="Tahoma" w:cs="Tahoma"/>
                <w:b/>
                <w:bCs/>
                <w:color w:val="000000"/>
              </w:rPr>
              <w:t>(</w:t>
            </w:r>
            <w:r w:rsidR="008A02CA">
              <w:rPr>
                <w:rFonts w:ascii="Tahoma" w:hAnsi="Tahoma" w:cs="Tahoma"/>
                <w:b/>
                <w:bCs/>
                <w:color w:val="000000"/>
              </w:rPr>
              <w:t>Четыреста семьдесят девять тысяч сто тридцать один</w:t>
            </w:r>
            <w:r w:rsidR="00E32F1D">
              <w:rPr>
                <w:rFonts w:ascii="Tahoma" w:hAnsi="Tahoma" w:cs="Tahoma"/>
                <w:b/>
                <w:bCs/>
                <w:color w:val="000000"/>
              </w:rPr>
              <w:t>) рубл</w:t>
            </w:r>
            <w:r w:rsidR="008A02CA">
              <w:rPr>
                <w:rFonts w:ascii="Tahoma" w:hAnsi="Tahoma" w:cs="Tahoma"/>
                <w:b/>
                <w:bCs/>
                <w:color w:val="000000"/>
              </w:rPr>
              <w:t>ь</w:t>
            </w:r>
            <w:r w:rsidR="00E32F1D" w:rsidRPr="00E156FE">
              <w:rPr>
                <w:rFonts w:ascii="Tahoma" w:hAnsi="Tahoma" w:cs="Tahoma"/>
                <w:b/>
                <w:bCs/>
                <w:color w:val="000000"/>
              </w:rPr>
              <w:t xml:space="preserve"> </w:t>
            </w:r>
            <w:r w:rsidR="008A02CA">
              <w:rPr>
                <w:rFonts w:ascii="Tahoma" w:hAnsi="Tahoma" w:cs="Tahoma"/>
                <w:b/>
                <w:bCs/>
                <w:color w:val="000000"/>
              </w:rPr>
              <w:t>24</w:t>
            </w:r>
            <w:r w:rsidR="00137D9D">
              <w:rPr>
                <w:rFonts w:ascii="Tahoma" w:hAnsi="Tahoma" w:cs="Tahoma"/>
                <w:b/>
                <w:bCs/>
                <w:color w:val="000000"/>
              </w:rPr>
              <w:t xml:space="preserve"> </w:t>
            </w:r>
            <w:r w:rsidR="00E32F1D">
              <w:rPr>
                <w:rFonts w:ascii="Tahoma" w:hAnsi="Tahoma" w:cs="Tahoma"/>
                <w:b/>
                <w:bCs/>
                <w:color w:val="000000"/>
              </w:rPr>
              <w:t>копе</w:t>
            </w:r>
            <w:r w:rsidR="008A02CA">
              <w:rPr>
                <w:rFonts w:ascii="Tahoma" w:hAnsi="Tahoma" w:cs="Tahoma"/>
                <w:b/>
                <w:bCs/>
                <w:color w:val="000000"/>
              </w:rPr>
              <w:t>йки</w:t>
            </w:r>
            <w:r w:rsidR="00E32F1D" w:rsidRPr="00DB1528">
              <w:rPr>
                <w:rFonts w:ascii="Tahoma" w:hAnsi="Tahoma" w:cs="Tahoma"/>
                <w:b/>
                <w:bCs/>
                <w:color w:val="000000"/>
              </w:rPr>
              <w:t xml:space="preserve">, </w:t>
            </w:r>
            <w:r w:rsidR="008A02CA">
              <w:rPr>
                <w:rFonts w:ascii="Tahoma" w:hAnsi="Tahoma" w:cs="Tahoma"/>
                <w:b/>
                <w:bCs/>
                <w:color w:val="000000"/>
              </w:rPr>
              <w:t>в том числе</w:t>
            </w:r>
            <w:r w:rsidR="00E32F1D" w:rsidRPr="00DB1528">
              <w:rPr>
                <w:rFonts w:ascii="Tahoma" w:hAnsi="Tahoma" w:cs="Tahoma"/>
                <w:b/>
                <w:bCs/>
                <w:color w:val="000000"/>
              </w:rPr>
              <w:t xml:space="preserve"> НДС.</w:t>
            </w:r>
          </w:p>
          <w:p w14:paraId="1ECEA45F" w14:textId="1BB0493C" w:rsidR="00C77E00" w:rsidRPr="007775BD" w:rsidRDefault="00C77E00" w:rsidP="00C77E00">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11913283" w14:textId="61865224" w:rsidR="007A300A" w:rsidRPr="002E5F97" w:rsidRDefault="00C77E00" w:rsidP="008F6FF1">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583AFBDD" w:rsidR="00274402" w:rsidRPr="0098379E" w:rsidRDefault="00851189" w:rsidP="001B36B8">
            <w:pPr>
              <w:pStyle w:val="af3"/>
              <w:widowControl w:val="0"/>
              <w:spacing w:before="0" w:beforeAutospacing="0" w:after="0" w:afterAutospacing="0"/>
              <w:ind w:right="123"/>
              <w:jc w:val="both"/>
              <w:rPr>
                <w:rFonts w:ascii="Tahoma" w:hAnsi="Tahoma" w:cs="Tahoma"/>
                <w:sz w:val="22"/>
                <w:szCs w:val="22"/>
              </w:rPr>
            </w:pPr>
            <w:r w:rsidRPr="00851189">
              <w:rPr>
                <w:rFonts w:ascii="Tahoma" w:eastAsiaTheme="minorHAnsi" w:hAnsi="Tahoma" w:cs="Tahoma"/>
                <w:sz w:val="22"/>
                <w:szCs w:val="22"/>
                <w:lang w:eastAsia="en-US"/>
              </w:rPr>
              <w:t xml:space="preserve">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 </w:t>
            </w:r>
            <w:r w:rsidR="008600C0"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DB7433" w:rsidRPr="009F4AE9" w:rsidRDefault="00DB7433" w:rsidP="00DB7433">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1B36B8">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1B36B8">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1B36B8">
            <w:pPr>
              <w:ind w:right="123"/>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38BAA771" w14:textId="7E62DC94" w:rsidR="00DB7433" w:rsidRPr="00A24123" w:rsidRDefault="007044D4" w:rsidP="00FF01E7">
            <w:pPr>
              <w:ind w:right="123"/>
              <w:jc w:val="both"/>
              <w:rPr>
                <w:rFonts w:ascii="Tahoma" w:hAnsi="Tahoma" w:cs="Tahoma"/>
                <w:u w:val="single"/>
              </w:rPr>
            </w:pPr>
            <w:r>
              <w:rPr>
                <w:rFonts w:ascii="Tahoma" w:hAnsi="Tahoma" w:cs="Tahoma"/>
              </w:rPr>
              <w:t>Ч</w:t>
            </w:r>
            <w:r w:rsidR="008A556B">
              <w:rPr>
                <w:rFonts w:ascii="Tahoma" w:hAnsi="Tahoma" w:cs="Tahoma"/>
              </w:rPr>
              <w:t>астью</w:t>
            </w:r>
            <w:r w:rsidRPr="007044D4">
              <w:rPr>
                <w:rFonts w:ascii="Tahoma" w:hAnsi="Tahoma" w:cs="Tahoma"/>
              </w:rPr>
              <w:t xml:space="preserve"> 5.3. статьи 3 223-ФЗ </w:t>
            </w:r>
            <w:r w:rsidR="00FD1548"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sidR="00FF01E7">
              <w:rPr>
                <w:rFonts w:ascii="Tahoma" w:hAnsi="Tahoma" w:cs="Tahoma"/>
              </w:rPr>
              <w:t xml:space="preserve"> </w:t>
            </w:r>
            <w:r w:rsidR="00FD1548"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E32F1D" w:rsidRPr="009F4AE9" w14:paraId="5006E3CF" w14:textId="77777777" w:rsidTr="00E32F1D">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32F1D" w:rsidRPr="009F4AE9" w:rsidRDefault="00E32F1D" w:rsidP="00E32F1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E32F1D" w:rsidRPr="009F4AE9" w:rsidRDefault="00E32F1D" w:rsidP="00E32F1D">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CA323A" w14:textId="77777777" w:rsidR="00726AED" w:rsidRPr="00726AED" w:rsidRDefault="00726AED" w:rsidP="00E32F1D">
            <w:pPr>
              <w:rPr>
                <w:rFonts w:ascii="Tahoma" w:hAnsi="Tahoma" w:cs="Tahoma"/>
              </w:rPr>
            </w:pPr>
            <w:r w:rsidRPr="00726AED">
              <w:rPr>
                <w:rFonts w:ascii="Tahoma" w:hAnsi="Tahoma" w:cs="Tahoma"/>
              </w:rPr>
              <w:t>Поставка осуществляется по адресу: 660059, РФ, Красноярский край, город Красноярск, улица Коммунальная, дом 2 (Центральный склад).</w:t>
            </w:r>
          </w:p>
          <w:p w14:paraId="35EA8FE6" w14:textId="4502B442" w:rsidR="00E32F1D" w:rsidRPr="00C43A17" w:rsidRDefault="00E32F1D" w:rsidP="00E32F1D">
            <w:pPr>
              <w:rPr>
                <w:rFonts w:ascii="Tahoma" w:hAnsi="Tahoma" w:cs="Tahoma"/>
                <w:iCs/>
              </w:rPr>
            </w:pPr>
            <w:r w:rsidRPr="00726AED">
              <w:rPr>
                <w:rFonts w:ascii="Tahoma" w:hAnsi="Tahoma" w:cs="Tahoma"/>
              </w:rPr>
              <w:t>Условия и сроки (периоды) поставки:</w:t>
            </w:r>
            <w:r w:rsidRPr="00726AED">
              <w:rPr>
                <w:rFonts w:ascii="Tahoma" w:hAnsi="Tahoma" w:cs="Tahoma"/>
                <w:iCs/>
              </w:rPr>
              <w:t xml:space="preserve"> Поставка Товара производится</w:t>
            </w:r>
            <w:r w:rsidR="00DC19D6" w:rsidRPr="00726AED">
              <w:rPr>
                <w:rFonts w:ascii="Tahoma" w:hAnsi="Tahoma" w:cs="Tahoma"/>
                <w:iCs/>
              </w:rPr>
              <w:t xml:space="preserve"> не позднее</w:t>
            </w:r>
            <w:r w:rsidRPr="00726AED">
              <w:rPr>
                <w:rFonts w:ascii="Tahoma" w:hAnsi="Tahoma" w:cs="Tahoma"/>
                <w:iCs/>
              </w:rPr>
              <w:t xml:space="preserve"> </w:t>
            </w:r>
            <w:r w:rsidR="001C1BF0" w:rsidRPr="00726AED">
              <w:rPr>
                <w:rFonts w:ascii="Tahoma" w:hAnsi="Tahoma" w:cs="Tahoma"/>
                <w:iCs/>
              </w:rPr>
              <w:t xml:space="preserve">30 </w:t>
            </w:r>
            <w:r w:rsidRPr="00726AED">
              <w:rPr>
                <w:rFonts w:ascii="Tahoma" w:hAnsi="Tahoma" w:cs="Tahoma"/>
                <w:iCs/>
              </w:rPr>
              <w:t>(</w:t>
            </w:r>
            <w:r w:rsidR="001C1BF0" w:rsidRPr="00726AED">
              <w:rPr>
                <w:rFonts w:ascii="Tahoma" w:hAnsi="Tahoma" w:cs="Tahoma"/>
                <w:iCs/>
              </w:rPr>
              <w:t>тридцати</w:t>
            </w:r>
            <w:r w:rsidRPr="00726AED">
              <w:rPr>
                <w:rFonts w:ascii="Tahoma" w:hAnsi="Tahoma" w:cs="Tahoma"/>
                <w:iCs/>
              </w:rPr>
              <w:t>)</w:t>
            </w:r>
            <w:r w:rsidRPr="00C43A17">
              <w:rPr>
                <w:rFonts w:ascii="Tahoma" w:hAnsi="Tahoma" w:cs="Tahoma"/>
                <w:iCs/>
              </w:rPr>
              <w:t xml:space="preserve">  дней с </w:t>
            </w:r>
            <w:r>
              <w:rPr>
                <w:rFonts w:ascii="Tahoma" w:hAnsi="Tahoma" w:cs="Tahoma"/>
                <w:iCs/>
              </w:rPr>
              <w:t>даты</w:t>
            </w:r>
            <w:r w:rsidRPr="00C43A17">
              <w:rPr>
                <w:rFonts w:ascii="Tahoma" w:hAnsi="Tahoma" w:cs="Tahoma"/>
                <w:iCs/>
              </w:rPr>
              <w:t xml:space="preserve"> </w:t>
            </w:r>
            <w:r w:rsidR="0084786C">
              <w:rPr>
                <w:rFonts w:ascii="Tahoma" w:hAnsi="Tahoma" w:cs="Tahoma"/>
                <w:iCs/>
              </w:rPr>
              <w:t>подписания</w:t>
            </w:r>
            <w:r w:rsidRPr="00C43A17">
              <w:rPr>
                <w:rFonts w:ascii="Tahoma" w:hAnsi="Tahoma" w:cs="Tahoma"/>
                <w:iCs/>
              </w:rPr>
              <w:t xml:space="preserve"> договора.</w:t>
            </w:r>
          </w:p>
          <w:p w14:paraId="029F2BAC" w14:textId="77777777" w:rsidR="00E32F1D" w:rsidRPr="00931D80" w:rsidRDefault="00E32F1D" w:rsidP="00E32F1D">
            <w:pPr>
              <w:pStyle w:val="ad"/>
              <w:rPr>
                <w:rFonts w:ascii="Tahoma" w:hAnsi="Tahoma" w:cs="Tahoma"/>
                <w:i w:val="0"/>
                <w:sz w:val="22"/>
                <w:szCs w:val="22"/>
                <w:lang w:val="ru-RU"/>
              </w:rPr>
            </w:pPr>
          </w:p>
          <w:p w14:paraId="0CEF3668" w14:textId="2F5B130B" w:rsidR="00E32F1D" w:rsidRPr="009F4AE9" w:rsidRDefault="00E32F1D" w:rsidP="00E32F1D">
            <w:pPr>
              <w:jc w:val="both"/>
            </w:pPr>
            <w:r w:rsidRPr="00931D80">
              <w:rPr>
                <w:rFonts w:ascii="Tahoma" w:hAnsi="Tahoma" w:cs="Tahoma"/>
              </w:rPr>
              <w:t>Доставка Товара до места поставки силами и за счет Поставщика.</w:t>
            </w:r>
          </w:p>
        </w:tc>
      </w:tr>
      <w:tr w:rsidR="00E32F1D"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32F1D" w:rsidRPr="009F4AE9" w:rsidRDefault="00E32F1D" w:rsidP="00E32F1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32F1D" w:rsidRPr="009F4AE9" w:rsidRDefault="00E32F1D" w:rsidP="00E32F1D">
            <w:pPr>
              <w:ind w:right="57"/>
              <w:rPr>
                <w:rFonts w:ascii="Tahoma" w:hAnsi="Tahoma" w:cs="Tahoma"/>
              </w:rPr>
            </w:pPr>
            <w:r w:rsidRPr="009F4AE9">
              <w:rPr>
                <w:rFonts w:ascii="Tahoma" w:hAnsi="Tahoma" w:cs="Tahoma"/>
              </w:rPr>
              <w:t>Место и</w:t>
            </w:r>
          </w:p>
          <w:p w14:paraId="66AAE68F" w14:textId="77777777" w:rsidR="00E32F1D" w:rsidRPr="009F4AE9" w:rsidRDefault="00E32F1D" w:rsidP="00E32F1D">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E32F1D" w:rsidRPr="00D8005C" w:rsidRDefault="00E32F1D" w:rsidP="00E32F1D">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E32F1D" w:rsidRPr="009F4AE9" w:rsidRDefault="00E32F1D" w:rsidP="00E32F1D">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E32F1D"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E32F1D" w:rsidRPr="009F4AE9" w:rsidRDefault="00E32F1D" w:rsidP="00E32F1D">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E32F1D" w:rsidRPr="009F4AE9" w:rsidRDefault="00E32F1D" w:rsidP="00E32F1D">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2BF39D5F" w:rsidR="00E32F1D" w:rsidRPr="009F4AE9" w:rsidRDefault="00E32F1D" w:rsidP="0018229F">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18229F">
              <w:rPr>
                <w:rFonts w:ascii="Tahoma" w:hAnsi="Tahoma" w:cs="Tahoma"/>
                <w:highlight w:val="yellow"/>
              </w:rPr>
              <w:t>09</w:t>
            </w:r>
            <w:r w:rsidRPr="00E14ADC">
              <w:rPr>
                <w:rFonts w:ascii="Tahoma" w:hAnsi="Tahoma" w:cs="Tahoma"/>
                <w:highlight w:val="yellow"/>
              </w:rPr>
              <w:t>»</w:t>
            </w:r>
            <w:r w:rsidR="0018229F">
              <w:rPr>
                <w:rFonts w:ascii="Tahoma" w:hAnsi="Tahoma" w:cs="Tahoma"/>
                <w:highlight w:val="yellow"/>
              </w:rPr>
              <w:t xml:space="preserve"> июня</w:t>
            </w:r>
            <w:r w:rsidR="00876617">
              <w:rPr>
                <w:rFonts w:ascii="Tahoma" w:hAnsi="Tahoma" w:cs="Tahoma"/>
                <w:highlight w:val="yellow"/>
              </w:rPr>
              <w:t xml:space="preserve"> </w:t>
            </w:r>
            <w:r w:rsidRPr="00E14ADC">
              <w:rPr>
                <w:rFonts w:ascii="Tahoma" w:hAnsi="Tahoma" w:cs="Tahoma"/>
                <w:highlight w:val="yellow"/>
              </w:rPr>
              <w:t xml:space="preserve"> </w:t>
            </w:r>
            <w:r>
              <w:rPr>
                <w:rFonts w:ascii="Tahoma" w:hAnsi="Tahoma" w:cs="Tahoma"/>
                <w:highlight w:val="yellow"/>
              </w:rPr>
              <w:t xml:space="preserve">    </w:t>
            </w:r>
            <w:r w:rsidRPr="00E14ADC">
              <w:rPr>
                <w:rFonts w:ascii="Tahoma" w:hAnsi="Tahoma" w:cs="Tahoma"/>
                <w:highlight w:val="yellow"/>
              </w:rPr>
              <w:t xml:space="preserve"> 2025 г. по «</w:t>
            </w:r>
            <w:r w:rsidR="00876617">
              <w:rPr>
                <w:rFonts w:ascii="Tahoma" w:hAnsi="Tahoma" w:cs="Tahoma"/>
                <w:highlight w:val="yellow"/>
              </w:rPr>
              <w:t xml:space="preserve"> </w:t>
            </w:r>
            <w:r w:rsidR="0018229F">
              <w:rPr>
                <w:rFonts w:ascii="Tahoma" w:hAnsi="Tahoma" w:cs="Tahoma"/>
                <w:highlight w:val="yellow"/>
              </w:rPr>
              <w:t>19</w:t>
            </w:r>
            <w:r w:rsidR="00876617">
              <w:rPr>
                <w:rFonts w:ascii="Tahoma" w:hAnsi="Tahoma" w:cs="Tahoma"/>
                <w:highlight w:val="yellow"/>
              </w:rPr>
              <w:t xml:space="preserve"> </w:t>
            </w:r>
            <w:r w:rsidRPr="00E14ADC">
              <w:rPr>
                <w:rFonts w:ascii="Tahoma" w:hAnsi="Tahoma" w:cs="Tahoma"/>
                <w:highlight w:val="yellow"/>
              </w:rPr>
              <w:t>»</w:t>
            </w:r>
            <w:r>
              <w:rPr>
                <w:rFonts w:ascii="Tahoma" w:hAnsi="Tahoma" w:cs="Tahoma"/>
                <w:highlight w:val="yellow"/>
              </w:rPr>
              <w:t xml:space="preserve"> </w:t>
            </w:r>
            <w:r w:rsidR="0018229F">
              <w:rPr>
                <w:rFonts w:ascii="Tahoma" w:hAnsi="Tahoma" w:cs="Tahoma"/>
                <w:highlight w:val="yellow"/>
              </w:rPr>
              <w:t>июня</w:t>
            </w:r>
            <w:r w:rsidR="00876617">
              <w:rPr>
                <w:rFonts w:ascii="Tahoma" w:hAnsi="Tahoma" w:cs="Tahoma"/>
                <w:highlight w:val="yellow"/>
              </w:rPr>
              <w:t xml:space="preserve"> </w:t>
            </w:r>
            <w:r w:rsidRPr="00E14ADC">
              <w:rPr>
                <w:rFonts w:ascii="Tahoma" w:hAnsi="Tahoma" w:cs="Tahoma"/>
                <w:highlight w:val="yellow"/>
              </w:rPr>
              <w:t>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E32F1D"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32F1D" w:rsidRPr="009F4AE9" w:rsidRDefault="00E32F1D" w:rsidP="00E32F1D">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E32F1D" w:rsidRPr="009F4AE9" w:rsidRDefault="00E32F1D" w:rsidP="00E32F1D">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E32F1D" w:rsidRPr="00A24123" w:rsidRDefault="00E32F1D" w:rsidP="00E32F1D">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E32F1D" w:rsidRPr="009F4AE9" w:rsidRDefault="00E32F1D" w:rsidP="00E32F1D">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2E0FE805" w:rsidR="00E32F1D" w:rsidRPr="009F4AE9" w:rsidRDefault="00E32F1D" w:rsidP="0018229F">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с «</w:t>
            </w:r>
            <w:r w:rsidR="0018229F">
              <w:rPr>
                <w:rFonts w:ascii="Tahoma" w:hAnsi="Tahoma" w:cs="Tahoma"/>
                <w:highlight w:val="yellow"/>
              </w:rPr>
              <w:t>09</w:t>
            </w:r>
            <w:r w:rsidR="00876617">
              <w:rPr>
                <w:rFonts w:ascii="Tahoma" w:hAnsi="Tahoma" w:cs="Tahoma"/>
                <w:highlight w:val="yellow"/>
              </w:rPr>
              <w:t xml:space="preserve"> </w:t>
            </w:r>
            <w:r w:rsidRPr="00E14ADC">
              <w:rPr>
                <w:rFonts w:ascii="Tahoma" w:hAnsi="Tahoma" w:cs="Tahoma"/>
                <w:highlight w:val="yellow"/>
              </w:rPr>
              <w:t>»</w:t>
            </w:r>
            <w:r>
              <w:rPr>
                <w:rFonts w:ascii="Tahoma" w:hAnsi="Tahoma" w:cs="Tahoma"/>
                <w:highlight w:val="yellow"/>
              </w:rPr>
              <w:t xml:space="preserve"> </w:t>
            </w:r>
            <w:r w:rsidR="00876617">
              <w:rPr>
                <w:rFonts w:ascii="Tahoma" w:hAnsi="Tahoma" w:cs="Tahoma"/>
                <w:highlight w:val="yellow"/>
              </w:rPr>
              <w:t xml:space="preserve"> </w:t>
            </w:r>
            <w:r w:rsidR="0018229F">
              <w:rPr>
                <w:rFonts w:ascii="Tahoma" w:hAnsi="Tahoma" w:cs="Tahoma"/>
                <w:highlight w:val="yellow"/>
              </w:rPr>
              <w:t>июня</w:t>
            </w:r>
            <w:r w:rsidR="00876617">
              <w:rPr>
                <w:rFonts w:ascii="Tahoma" w:hAnsi="Tahoma" w:cs="Tahoma"/>
                <w:highlight w:val="yellow"/>
              </w:rPr>
              <w:t xml:space="preserve"> </w:t>
            </w:r>
            <w:r w:rsidRPr="00E14ADC">
              <w:rPr>
                <w:rFonts w:ascii="Tahoma" w:hAnsi="Tahoma" w:cs="Tahoma"/>
                <w:highlight w:val="yellow"/>
              </w:rPr>
              <w:t xml:space="preserve"> 2025 г. по «</w:t>
            </w:r>
            <w:r w:rsidR="0018229F">
              <w:rPr>
                <w:rFonts w:ascii="Tahoma" w:hAnsi="Tahoma" w:cs="Tahoma"/>
                <w:highlight w:val="yellow"/>
              </w:rPr>
              <w:t>16</w:t>
            </w:r>
            <w:r w:rsidRPr="00E14ADC">
              <w:rPr>
                <w:rFonts w:ascii="Tahoma" w:hAnsi="Tahoma" w:cs="Tahoma"/>
                <w:highlight w:val="yellow"/>
              </w:rPr>
              <w:t>»</w:t>
            </w:r>
            <w:r>
              <w:rPr>
                <w:rFonts w:ascii="Tahoma" w:hAnsi="Tahoma" w:cs="Tahoma"/>
                <w:highlight w:val="yellow"/>
              </w:rPr>
              <w:t xml:space="preserve"> </w:t>
            </w:r>
            <w:r w:rsidR="00876617">
              <w:rPr>
                <w:rFonts w:ascii="Tahoma" w:hAnsi="Tahoma" w:cs="Tahoma"/>
                <w:highlight w:val="yellow"/>
              </w:rPr>
              <w:t xml:space="preserve"> </w:t>
            </w:r>
            <w:r w:rsidR="0018229F">
              <w:rPr>
                <w:rFonts w:ascii="Tahoma" w:hAnsi="Tahoma" w:cs="Tahoma"/>
                <w:highlight w:val="yellow"/>
              </w:rPr>
              <w:t>июня</w:t>
            </w:r>
            <w:r w:rsidR="00876617">
              <w:rPr>
                <w:rFonts w:ascii="Tahoma" w:hAnsi="Tahoma" w:cs="Tahoma"/>
                <w:highlight w:val="yellow"/>
              </w:rPr>
              <w:t xml:space="preserve"> </w:t>
            </w:r>
            <w:r w:rsidRPr="00E14ADC">
              <w:rPr>
                <w:rFonts w:ascii="Tahoma" w:hAnsi="Tahoma" w:cs="Tahoma"/>
                <w:highlight w:val="yellow"/>
              </w:rPr>
              <w:t>2025</w:t>
            </w:r>
            <w:r w:rsidR="00876617">
              <w:rPr>
                <w:rFonts w:ascii="Tahoma" w:hAnsi="Tahoma" w:cs="Tahoma"/>
                <w:highlight w:val="yellow"/>
              </w:rPr>
              <w:t xml:space="preserve"> </w:t>
            </w:r>
            <w:r w:rsidRPr="00E14ADC">
              <w:rPr>
                <w:rFonts w:ascii="Tahoma" w:hAnsi="Tahoma" w:cs="Tahoma"/>
                <w:highlight w:val="yellow"/>
              </w:rPr>
              <w:t>г.</w:t>
            </w:r>
            <w:r w:rsidRPr="001B36B8">
              <w:rPr>
                <w:rFonts w:ascii="Tahoma" w:hAnsi="Tahoma" w:cs="Tahoma"/>
              </w:rPr>
              <w:t>,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E32F1D"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32F1D" w:rsidRDefault="00E32F1D" w:rsidP="00E32F1D">
            <w:pPr>
              <w:pStyle w:val="a8"/>
              <w:numPr>
                <w:ilvl w:val="0"/>
                <w:numId w:val="1"/>
              </w:numPr>
              <w:ind w:left="0" w:firstLine="0"/>
              <w:rPr>
                <w:rFonts w:ascii="Tahoma" w:hAnsi="Tahoma" w:cs="Tahoma"/>
              </w:rPr>
            </w:pPr>
          </w:p>
          <w:p w14:paraId="2A8F7693" w14:textId="5CC4B786" w:rsidR="00E32F1D" w:rsidRPr="009A7864" w:rsidRDefault="00E32F1D" w:rsidP="00E32F1D"/>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E32F1D" w:rsidRPr="009F4AE9" w:rsidRDefault="00E32F1D" w:rsidP="00E32F1D">
            <w:pPr>
              <w:rPr>
                <w:rFonts w:ascii="Tahoma" w:eastAsia="Times New Roman" w:hAnsi="Tahoma" w:cs="Tahoma"/>
                <w:color w:val="000000" w:themeColor="text1"/>
              </w:rPr>
            </w:pPr>
            <w:r w:rsidRPr="009F4AE9">
              <w:rPr>
                <w:rFonts w:ascii="Tahoma" w:eastAsia="Times New Roman" w:hAnsi="Tahoma" w:cs="Tahoma"/>
                <w:color w:val="000000" w:themeColor="text1"/>
              </w:rPr>
              <w:t xml:space="preserve">Порядок, место, дата начала и дата окончания срока </w:t>
            </w:r>
            <w:r w:rsidRPr="009F4AE9">
              <w:rPr>
                <w:rFonts w:ascii="Tahoma" w:eastAsia="Times New Roman" w:hAnsi="Tahoma" w:cs="Tahoma"/>
                <w:color w:val="000000" w:themeColor="text1"/>
              </w:rPr>
              <w:lastRenderedPageBreak/>
              <w:t>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27BDDDE8" w:rsidR="00E32F1D" w:rsidRDefault="00E32F1D" w:rsidP="00E32F1D">
            <w:pPr>
              <w:rPr>
                <w:rStyle w:val="ac"/>
                <w:rFonts w:ascii="Tahoma" w:eastAsia="Times New Roman" w:hAnsi="Tahoma" w:cs="Tahoma"/>
              </w:rPr>
            </w:pPr>
            <w:r w:rsidRPr="009F4AE9">
              <w:rPr>
                <w:rFonts w:ascii="Tahoma" w:hAnsi="Tahoma" w:cs="Tahoma"/>
              </w:rPr>
              <w:lastRenderedPageBreak/>
              <w:t xml:space="preserve">Заявки на участие в запросе котировок должны быть поданы Участником закупки </w:t>
            </w:r>
            <w:r w:rsidRPr="001B36B8">
              <w:rPr>
                <w:rFonts w:ascii="Tahoma" w:hAnsi="Tahoma" w:cs="Tahoma"/>
              </w:rPr>
              <w:t xml:space="preserve">с </w:t>
            </w:r>
            <w:r w:rsidRPr="00E14ADC">
              <w:rPr>
                <w:rFonts w:ascii="Tahoma" w:hAnsi="Tahoma" w:cs="Tahoma"/>
                <w:highlight w:val="yellow"/>
              </w:rPr>
              <w:t>«</w:t>
            </w:r>
            <w:r w:rsidR="0018229F">
              <w:rPr>
                <w:rFonts w:ascii="Tahoma" w:hAnsi="Tahoma" w:cs="Tahoma"/>
                <w:highlight w:val="yellow"/>
              </w:rPr>
              <w:t>09</w:t>
            </w:r>
            <w:r w:rsidRPr="00E14ADC">
              <w:rPr>
                <w:rFonts w:ascii="Tahoma" w:hAnsi="Tahoma" w:cs="Tahoma"/>
                <w:highlight w:val="yellow"/>
              </w:rPr>
              <w:t>»</w:t>
            </w:r>
            <w:r>
              <w:rPr>
                <w:rFonts w:ascii="Tahoma" w:hAnsi="Tahoma" w:cs="Tahoma"/>
                <w:highlight w:val="yellow"/>
              </w:rPr>
              <w:t xml:space="preserve"> </w:t>
            </w:r>
            <w:r w:rsidR="0018229F">
              <w:rPr>
                <w:rFonts w:ascii="Tahoma" w:hAnsi="Tahoma" w:cs="Tahoma"/>
                <w:highlight w:val="yellow"/>
              </w:rPr>
              <w:t>июня</w:t>
            </w:r>
            <w:r w:rsidR="00876617">
              <w:rPr>
                <w:rFonts w:ascii="Tahoma" w:hAnsi="Tahoma" w:cs="Tahoma"/>
                <w:highlight w:val="yellow"/>
              </w:rPr>
              <w:t xml:space="preserve"> </w:t>
            </w:r>
            <w:r w:rsidRPr="00E14ADC">
              <w:rPr>
                <w:rFonts w:ascii="Tahoma" w:hAnsi="Tahoma" w:cs="Tahoma"/>
                <w:highlight w:val="yellow"/>
              </w:rPr>
              <w:t>2025 г. по «</w:t>
            </w:r>
            <w:r w:rsidR="0018229F">
              <w:rPr>
                <w:rFonts w:ascii="Tahoma" w:hAnsi="Tahoma" w:cs="Tahoma"/>
                <w:highlight w:val="yellow"/>
              </w:rPr>
              <w:t>19</w:t>
            </w:r>
            <w:r w:rsidRPr="00E14ADC">
              <w:rPr>
                <w:rFonts w:ascii="Tahoma" w:hAnsi="Tahoma" w:cs="Tahoma"/>
                <w:highlight w:val="yellow"/>
              </w:rPr>
              <w:t>»</w:t>
            </w:r>
            <w:r w:rsidR="0018229F">
              <w:rPr>
                <w:rFonts w:ascii="Tahoma" w:hAnsi="Tahoma" w:cs="Tahoma"/>
                <w:highlight w:val="yellow"/>
              </w:rPr>
              <w:t xml:space="preserve"> </w:t>
            </w:r>
            <w:r w:rsidR="0018229F">
              <w:rPr>
                <w:rFonts w:ascii="Tahoma" w:hAnsi="Tahoma" w:cs="Tahoma"/>
                <w:highlight w:val="yellow"/>
              </w:rPr>
              <w:lastRenderedPageBreak/>
              <w:t>июня</w:t>
            </w:r>
            <w:r>
              <w:rPr>
                <w:rFonts w:ascii="Tahoma" w:hAnsi="Tahoma" w:cs="Tahoma"/>
                <w:highlight w:val="yellow"/>
              </w:rPr>
              <w:t xml:space="preserve"> </w:t>
            </w:r>
            <w:r w:rsidR="00876617">
              <w:rPr>
                <w:rFonts w:ascii="Tahoma" w:hAnsi="Tahoma" w:cs="Tahoma"/>
                <w:highlight w:val="yellow"/>
              </w:rPr>
              <w:t xml:space="preserve">   </w:t>
            </w:r>
            <w:r>
              <w:rPr>
                <w:rFonts w:ascii="Tahoma" w:hAnsi="Tahoma" w:cs="Tahoma"/>
                <w:highlight w:val="yellow"/>
              </w:rPr>
              <w:t xml:space="preserve"> </w:t>
            </w:r>
            <w:r w:rsidRPr="00E14ADC">
              <w:rPr>
                <w:rFonts w:ascii="Tahoma" w:hAnsi="Tahoma" w:cs="Tahoma"/>
                <w:highlight w:val="yellow"/>
              </w:rPr>
              <w:t>2025 г</w:t>
            </w:r>
            <w:r w:rsidRPr="001B36B8">
              <w:rPr>
                <w:rFonts w:ascii="Tahoma" w:hAnsi="Tahoma" w:cs="Tahoma"/>
              </w:rPr>
              <w:t>.</w:t>
            </w:r>
            <w:r w:rsidR="0018229F">
              <w:rPr>
                <w:rFonts w:ascii="Tahoma" w:hAnsi="Tahoma" w:cs="Tahoma"/>
              </w:rPr>
              <w:t xml:space="preserve"> </w:t>
            </w:r>
            <w:r w:rsidR="0018229F" w:rsidRPr="0098428E">
              <w:rPr>
                <w:rFonts w:ascii="Tahoma" w:hAnsi="Tahoma" w:cs="Tahoma"/>
                <w:highlight w:val="yellow"/>
              </w:rPr>
              <w:t xml:space="preserve">до </w:t>
            </w:r>
            <w:r w:rsidR="0018229F">
              <w:rPr>
                <w:rFonts w:ascii="Tahoma" w:hAnsi="Tahoma" w:cs="Tahoma"/>
                <w:highlight w:val="yellow"/>
              </w:rPr>
              <w:t>15</w:t>
            </w:r>
            <w:r w:rsidR="0018229F" w:rsidRPr="0098428E">
              <w:rPr>
                <w:rFonts w:ascii="Tahoma" w:hAnsi="Tahoma" w:cs="Tahoma"/>
                <w:highlight w:val="yellow"/>
              </w:rPr>
              <w:t xml:space="preserve"> ч. 00 мин. (время красноярское UTC/GMT+7)</w:t>
            </w:r>
            <w:r w:rsidR="0018229F" w:rsidRPr="009F4AE9">
              <w:rPr>
                <w:rFonts w:ascii="Tahoma" w:hAnsi="Tahoma" w:cs="Tahoma"/>
              </w:rPr>
              <w:t xml:space="preserve">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E32F1D" w:rsidRPr="00C65FDF" w:rsidRDefault="00E32F1D" w:rsidP="00E32F1D">
            <w:pPr>
              <w:rPr>
                <w:rFonts w:ascii="Tahoma" w:hAnsi="Tahoma" w:cs="Tahoma"/>
              </w:rPr>
            </w:pPr>
          </w:p>
        </w:tc>
      </w:tr>
      <w:tr w:rsidR="00E32F1D"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32F1D" w:rsidRPr="009F4AE9" w:rsidRDefault="00E32F1D" w:rsidP="00E32F1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2D7C4DB" w:rsidR="00E32F1D" w:rsidRPr="00C3231C" w:rsidRDefault="00E32F1D" w:rsidP="00E32F1D">
            <w:pPr>
              <w:rPr>
                <w:rFonts w:ascii="Tahoma" w:eastAsia="Times New Roman" w:hAnsi="Tahoma" w:cs="Tahoma"/>
                <w:color w:val="000000" w:themeColor="text1"/>
              </w:rPr>
            </w:pPr>
            <w:r w:rsidRPr="00C3231C">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57FBA3C" w:rsidR="00E32F1D" w:rsidRPr="00C3231C" w:rsidRDefault="00E32F1D" w:rsidP="00E32F1D">
            <w:pPr>
              <w:ind w:right="137"/>
              <w:jc w:val="both"/>
              <w:rPr>
                <w:rFonts w:ascii="Tahoma" w:hAnsi="Tahoma" w:cs="Tahoma"/>
              </w:rPr>
            </w:pPr>
            <w:r w:rsidRPr="00C3231C">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p>
        </w:tc>
      </w:tr>
      <w:tr w:rsidR="00E32F1D"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32F1D" w:rsidRPr="009F4AE9" w:rsidRDefault="00E32F1D" w:rsidP="00E32F1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641ABE11" w:rsidR="00E32F1D" w:rsidRPr="00C3231C" w:rsidRDefault="00E32F1D" w:rsidP="00E32F1D">
            <w:pPr>
              <w:rPr>
                <w:rFonts w:ascii="Tahoma" w:eastAsia="Times New Roman" w:hAnsi="Tahoma" w:cs="Tahoma"/>
                <w:color w:val="000000" w:themeColor="text1"/>
              </w:rPr>
            </w:pPr>
            <w:r w:rsidRPr="00C3231C">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1BCE8" w14:textId="77777777" w:rsidR="00E32F1D" w:rsidRPr="00C3231C" w:rsidRDefault="00E32F1D" w:rsidP="00E32F1D">
            <w:pPr>
              <w:jc w:val="both"/>
              <w:rPr>
                <w:rFonts w:ascii="Tahoma" w:hAnsi="Tahoma" w:cs="Tahoma"/>
              </w:rPr>
            </w:pPr>
            <w:r w:rsidRPr="00C3231C">
              <w:rPr>
                <w:rFonts w:ascii="Tahoma" w:hAnsi="Tahoma" w:cs="Tahoma"/>
              </w:rPr>
              <w:t xml:space="preserve">Для </w:t>
            </w:r>
            <w:r w:rsidRPr="00C3231C">
              <w:rPr>
                <w:rFonts w:ascii="Tahoma" w:eastAsia="Times New Roman" w:hAnsi="Tahoma" w:cs="Tahoma"/>
              </w:rPr>
              <w:t xml:space="preserve">Запрос котировок </w:t>
            </w:r>
            <w:r w:rsidRPr="00C3231C">
              <w:rPr>
                <w:rFonts w:ascii="Tahoma" w:hAnsi="Tahoma" w:cs="Tahoma"/>
              </w:rPr>
              <w:t>в электронной форме,</w:t>
            </w:r>
            <w:r w:rsidRPr="00C3231C">
              <w:rPr>
                <w:rFonts w:ascii="Tahoma" w:eastAsia="Times New Roman" w:hAnsi="Tahoma" w:cs="Tahoma"/>
                <w:bCs/>
              </w:rPr>
              <w:t xml:space="preserve"> участниками которого могут быть только субъекты малого и среднего предпринимательства</w:t>
            </w:r>
            <w:r w:rsidRPr="00C3231C">
              <w:rPr>
                <w:rFonts w:ascii="Tahoma" w:hAnsi="Tahoma" w:cs="Tahoma"/>
              </w:rPr>
              <w:t>, переторжка не применяется.</w:t>
            </w:r>
          </w:p>
          <w:p w14:paraId="0E8C2726" w14:textId="70FA71EE" w:rsidR="00E32F1D" w:rsidRPr="00C3231C" w:rsidRDefault="00E32F1D" w:rsidP="00E32F1D">
            <w:pPr>
              <w:ind w:right="137"/>
              <w:jc w:val="both"/>
              <w:rPr>
                <w:rFonts w:ascii="Tahoma" w:hAnsi="Tahoma" w:cs="Tahoma"/>
              </w:rPr>
            </w:pPr>
          </w:p>
        </w:tc>
      </w:tr>
      <w:tr w:rsidR="00E32F1D" w:rsidRPr="009F4AE9" w14:paraId="4CA8B316" w14:textId="77777777" w:rsidTr="0022564B">
        <w:trPr>
          <w:trHeight w:val="55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32F1D" w:rsidRPr="009F4AE9" w:rsidRDefault="00E32F1D" w:rsidP="00E32F1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6B501791" w:rsidR="00E32F1D" w:rsidRPr="00C3231C" w:rsidRDefault="00E32F1D" w:rsidP="00E32F1D">
            <w:pPr>
              <w:rPr>
                <w:rFonts w:ascii="Tahoma" w:eastAsia="Times New Roman" w:hAnsi="Tahoma" w:cs="Tahoma"/>
                <w:color w:val="000000" w:themeColor="text1"/>
              </w:rPr>
            </w:pPr>
            <w:r w:rsidRPr="00C3231C">
              <w:rPr>
                <w:rFonts w:ascii="Tahoma" w:hAnsi="Tahoma" w:cs="Tahoma"/>
                <w:color w:val="000000"/>
              </w:rPr>
              <w:t xml:space="preserve">Место, срок и порядок </w:t>
            </w:r>
            <w:r w:rsidRPr="00C3231C">
              <w:rPr>
                <w:rFonts w:ascii="Tahoma" w:eastAsia="Times New Roman" w:hAnsi="Tahoma" w:cs="Tahoma"/>
                <w:color w:val="000000" w:themeColor="text1"/>
              </w:rPr>
              <w:t xml:space="preserve">рассмотрения заявок и </w:t>
            </w:r>
            <w:r w:rsidRPr="00C3231C">
              <w:rPr>
                <w:rFonts w:ascii="Tahoma" w:hAnsi="Tahoma" w:cs="Tahoma"/>
                <w:color w:val="000000"/>
              </w:rPr>
              <w:t xml:space="preserve">сопоставления ценовых предложений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7DA99" w14:textId="03D92F9B" w:rsidR="00E32F1D" w:rsidRPr="00C3231C" w:rsidRDefault="00E32F1D" w:rsidP="00E32F1D">
            <w:pPr>
              <w:ind w:right="137"/>
              <w:jc w:val="both"/>
              <w:rPr>
                <w:rFonts w:ascii="Tahoma" w:hAnsi="Tahoma" w:cs="Tahoma"/>
              </w:rPr>
            </w:pPr>
            <w:r w:rsidRPr="00C3231C">
              <w:rPr>
                <w:rFonts w:ascii="Tahoma" w:hAnsi="Tahoma" w:cs="Tahoma"/>
              </w:rPr>
              <w:t xml:space="preserve">Закупочная комиссия в срок </w:t>
            </w:r>
            <w:r w:rsidRPr="00C3231C">
              <w:rPr>
                <w:rFonts w:ascii="Tahoma" w:hAnsi="Tahoma" w:cs="Tahoma"/>
                <w:highlight w:val="yellow"/>
              </w:rPr>
              <w:t>по «</w:t>
            </w:r>
            <w:r w:rsidR="0087089F">
              <w:rPr>
                <w:rFonts w:ascii="Tahoma" w:hAnsi="Tahoma" w:cs="Tahoma"/>
                <w:highlight w:val="yellow"/>
              </w:rPr>
              <w:t>04</w:t>
            </w:r>
            <w:r w:rsidRPr="00C3231C">
              <w:rPr>
                <w:rFonts w:ascii="Tahoma" w:hAnsi="Tahoma" w:cs="Tahoma"/>
                <w:highlight w:val="yellow"/>
              </w:rPr>
              <w:t xml:space="preserve">» </w:t>
            </w:r>
            <w:r w:rsidR="0087089F">
              <w:rPr>
                <w:rFonts w:ascii="Tahoma" w:hAnsi="Tahoma" w:cs="Tahoma"/>
                <w:highlight w:val="yellow"/>
              </w:rPr>
              <w:t xml:space="preserve">июля </w:t>
            </w:r>
            <w:r w:rsidRPr="00C3231C">
              <w:rPr>
                <w:rFonts w:ascii="Tahoma" w:hAnsi="Tahoma" w:cs="Tahoma"/>
                <w:highlight w:val="yellow"/>
              </w:rPr>
              <w:t>2025</w:t>
            </w:r>
            <w:r w:rsidRPr="00C3231C">
              <w:rPr>
                <w:rFonts w:ascii="Tahoma" w:hAnsi="Tahoma" w:cs="Tahoma"/>
              </w:rPr>
              <w:t xml:space="preserve"> г. </w:t>
            </w:r>
            <w:r w:rsidRPr="00C3231C">
              <w:rPr>
                <w:rFonts w:ascii="Tahoma" w:hAnsi="Tahoma" w:cs="Tahoma"/>
              </w:rPr>
              <w:br/>
              <w:t>проводит рассмотрение заявок, сопоставление ценовых предложений, по адресу г. Красноярск ул. Бограда, 15.</w:t>
            </w:r>
          </w:p>
          <w:p w14:paraId="7C29D826" w14:textId="77777777" w:rsidR="00E32F1D" w:rsidRPr="00C3231C" w:rsidRDefault="00E32F1D" w:rsidP="00E32F1D">
            <w:pPr>
              <w:ind w:right="137"/>
              <w:jc w:val="both"/>
              <w:rPr>
                <w:rFonts w:ascii="Tahoma" w:hAnsi="Tahoma" w:cs="Tahoma"/>
              </w:rPr>
            </w:pPr>
          </w:p>
          <w:p w14:paraId="1B8EB454" w14:textId="6C562F53" w:rsidR="00E32F1D" w:rsidRPr="00C3231C" w:rsidRDefault="00E32F1D" w:rsidP="00E32F1D">
            <w:pPr>
              <w:ind w:right="137"/>
              <w:jc w:val="both"/>
              <w:rPr>
                <w:rFonts w:ascii="Tahoma" w:hAnsi="Tahoma" w:cs="Tahoma"/>
              </w:rPr>
            </w:pPr>
            <w:r w:rsidRPr="00C3231C">
              <w:rPr>
                <w:rFonts w:ascii="Tahoma" w:hAnsi="Tahoma" w:cs="Tahoma"/>
              </w:rPr>
              <w:t>Порядок рассмотрения заявок, сопоставления ценовых предложений в соответствии со статьей 3.4 Федерального закона «О закупках товаров, работ, услуг отдельными видами юридических лиц» от 18.07.2011 №223-ФЗ</w:t>
            </w:r>
          </w:p>
        </w:tc>
      </w:tr>
      <w:tr w:rsidR="00E32F1D"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32F1D" w:rsidRPr="009F4AE9" w:rsidRDefault="00E32F1D" w:rsidP="00E32F1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E32F1D" w:rsidRPr="009F4AE9" w:rsidRDefault="00E32F1D" w:rsidP="00E32F1D">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D7F4E7" w14:textId="3C489588" w:rsidR="00E32F1D" w:rsidRPr="00EB26C8" w:rsidRDefault="00E32F1D" w:rsidP="00E32F1D">
            <w:pPr>
              <w:ind w:right="137"/>
              <w:jc w:val="both"/>
              <w:rPr>
                <w:rFonts w:ascii="Tahoma" w:hAnsi="Tahoma" w:cs="Tahoma"/>
              </w:rPr>
            </w:pPr>
            <w:r w:rsidRPr="00D8005C">
              <w:rPr>
                <w:rFonts w:ascii="Tahoma" w:hAnsi="Tahoma" w:cs="Tahoma"/>
              </w:rPr>
              <w:t xml:space="preserve">Закупочная комиссия </w:t>
            </w:r>
            <w:r w:rsidRPr="002D5CFF">
              <w:rPr>
                <w:rFonts w:ascii="Tahoma" w:hAnsi="Tahoma" w:cs="Tahoma"/>
              </w:rPr>
              <w:t>проводит подведение итогов</w:t>
            </w:r>
            <w:r w:rsidRPr="00D8005C">
              <w:rPr>
                <w:rFonts w:ascii="Tahoma" w:hAnsi="Tahoma" w:cs="Tahoma"/>
              </w:rPr>
              <w:t xml:space="preserve"> запроса </w:t>
            </w:r>
            <w:r w:rsidRPr="004B5A71">
              <w:rPr>
                <w:rFonts w:ascii="Tahoma" w:hAnsi="Tahoma" w:cs="Tahoma"/>
              </w:rPr>
              <w:t xml:space="preserve">котировок </w:t>
            </w:r>
            <w:r>
              <w:rPr>
                <w:rFonts w:ascii="Tahoma" w:hAnsi="Tahoma" w:cs="Tahoma"/>
              </w:rPr>
              <w:t xml:space="preserve">и определения победителя </w:t>
            </w:r>
            <w:r w:rsidR="0087089F">
              <w:rPr>
                <w:rFonts w:ascii="Tahoma" w:hAnsi="Tahoma" w:cs="Tahoma"/>
                <w:highlight w:val="yellow"/>
              </w:rPr>
              <w:t>04</w:t>
            </w:r>
            <w:r w:rsidR="0087089F" w:rsidRPr="00C3231C">
              <w:rPr>
                <w:rFonts w:ascii="Tahoma" w:hAnsi="Tahoma" w:cs="Tahoma"/>
                <w:highlight w:val="yellow"/>
              </w:rPr>
              <w:t xml:space="preserve">» </w:t>
            </w:r>
            <w:r w:rsidR="0087089F">
              <w:rPr>
                <w:rFonts w:ascii="Tahoma" w:hAnsi="Tahoma" w:cs="Tahoma"/>
                <w:highlight w:val="yellow"/>
              </w:rPr>
              <w:t xml:space="preserve">июля </w:t>
            </w:r>
            <w:r w:rsidRPr="00E14ADC">
              <w:rPr>
                <w:rFonts w:ascii="Tahoma" w:hAnsi="Tahoma" w:cs="Tahoma"/>
                <w:highlight w:val="yellow"/>
              </w:rPr>
              <w:t xml:space="preserve">2025 г. </w:t>
            </w:r>
            <w:r w:rsidRPr="002D5CFF">
              <w:rPr>
                <w:rFonts w:ascii="Tahoma" w:hAnsi="Tahoma" w:cs="Tahoma"/>
              </w:rPr>
              <w:t xml:space="preserve">по итогам </w:t>
            </w:r>
            <w:r w:rsidRPr="00EB26C8">
              <w:rPr>
                <w:rFonts w:ascii="Tahoma" w:hAnsi="Tahoma" w:cs="Tahoma"/>
              </w:rPr>
              <w:t>рассмотрения заявок участников и сопоставления ценовых предложений.</w:t>
            </w:r>
          </w:p>
          <w:p w14:paraId="60DB45DD" w14:textId="77777777" w:rsidR="00E32F1D" w:rsidRPr="00EB26C8" w:rsidRDefault="00E32F1D" w:rsidP="00E32F1D">
            <w:pPr>
              <w:ind w:right="137"/>
              <w:jc w:val="both"/>
              <w:rPr>
                <w:rFonts w:ascii="Tahoma" w:hAnsi="Tahoma" w:cs="Tahoma"/>
              </w:rPr>
            </w:pPr>
          </w:p>
          <w:p w14:paraId="4E065F6C" w14:textId="57142A8B" w:rsidR="00E32F1D" w:rsidRPr="009F4AE9" w:rsidRDefault="00E32F1D" w:rsidP="00E32F1D">
            <w:pPr>
              <w:ind w:right="137"/>
              <w:jc w:val="both"/>
              <w:rPr>
                <w:rFonts w:ascii="Tahoma" w:hAnsi="Tahoma" w:cs="Tahoma"/>
                <w:i/>
                <w:iCs/>
              </w:rPr>
            </w:pPr>
            <w:r w:rsidRPr="00EB26C8">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p>
        </w:tc>
      </w:tr>
      <w:tr w:rsidR="00E32F1D"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32F1D" w:rsidRPr="009F4AE9" w:rsidRDefault="00E32F1D" w:rsidP="00E32F1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E32F1D" w:rsidRPr="009F4AE9" w:rsidRDefault="00E32F1D" w:rsidP="00E32F1D">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E32F1D" w:rsidRPr="009F4AE9" w:rsidRDefault="00E32F1D" w:rsidP="00E32F1D">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E32F1D"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32F1D" w:rsidRPr="009F4AE9" w:rsidRDefault="00E32F1D" w:rsidP="00E32F1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E32F1D" w:rsidRPr="00A24123" w:rsidRDefault="00E32F1D" w:rsidP="00E32F1D">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F559325" w:rsidR="00E32F1D" w:rsidRPr="0022564B" w:rsidRDefault="00E32F1D" w:rsidP="00E32F1D">
            <w:pPr>
              <w:autoSpaceDE w:val="0"/>
              <w:autoSpaceDN w:val="0"/>
              <w:adjustRightInd w:val="0"/>
              <w:jc w:val="both"/>
              <w:rPr>
                <w:rFonts w:ascii="Tahoma" w:eastAsia="Times New Roman" w:hAnsi="Tahoma" w:cs="Tahoma"/>
              </w:rPr>
            </w:pPr>
            <w:r w:rsidRPr="00A24123">
              <w:rPr>
                <w:rFonts w:ascii="Tahoma" w:hAnsi="Tahoma" w:cs="Tahoma"/>
              </w:rPr>
              <w:t xml:space="preserve">1) </w:t>
            </w:r>
            <w:r w:rsidRPr="00521D33">
              <w:rPr>
                <w:rFonts w:ascii="Tahoma" w:eastAsia="Times New Roman" w:hAnsi="Tahoma" w:cs="Tahoma"/>
              </w:rPr>
              <w:t xml:space="preserve">В настоящей закупочной процедуре могут принимать участие только субъекты малого </w:t>
            </w:r>
            <w:r>
              <w:rPr>
                <w:rFonts w:ascii="Tahoma" w:eastAsia="Times New Roman" w:hAnsi="Tahoma" w:cs="Tahoma"/>
              </w:rPr>
              <w:t xml:space="preserve">и среднего </w:t>
            </w:r>
            <w:r w:rsidRPr="00521D33">
              <w:rPr>
                <w:rFonts w:ascii="Tahoma" w:eastAsia="Times New Roman" w:hAnsi="Tahoma" w:cs="Tahoma"/>
              </w:rPr>
              <w:t>предпринимательства, социально ориентированные некоммерческие организации.</w:t>
            </w:r>
          </w:p>
          <w:p w14:paraId="76AE5107" w14:textId="77777777" w:rsidR="00E32F1D" w:rsidRPr="00A24123" w:rsidRDefault="00E32F1D" w:rsidP="00E32F1D">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E32F1D" w:rsidRPr="00A24123" w:rsidRDefault="00E32F1D" w:rsidP="00E32F1D">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E32F1D" w:rsidRPr="00A24123" w:rsidRDefault="00E32F1D" w:rsidP="00E32F1D">
            <w:pPr>
              <w:autoSpaceDE w:val="0"/>
              <w:autoSpaceDN w:val="0"/>
              <w:adjustRightInd w:val="0"/>
              <w:ind w:right="57"/>
              <w:jc w:val="both"/>
              <w:rPr>
                <w:rFonts w:ascii="Tahoma" w:hAnsi="Tahoma" w:cs="Tahoma"/>
              </w:rPr>
            </w:pPr>
            <w:r w:rsidRPr="00A24123">
              <w:rPr>
                <w:rFonts w:ascii="Tahoma" w:hAnsi="Tahoma" w:cs="Tahoma"/>
              </w:rPr>
              <w:lastRenderedPageBreak/>
              <w:t>4) Заказчиком установлены следующие требования к участникам закупки:</w:t>
            </w:r>
          </w:p>
          <w:p w14:paraId="108EDCE4" w14:textId="77777777" w:rsidR="00E32F1D" w:rsidRPr="00A24123" w:rsidRDefault="00E32F1D" w:rsidP="00E32F1D">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E32F1D" w:rsidRPr="00A24123" w:rsidRDefault="00E32F1D" w:rsidP="00E32F1D">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E32F1D" w:rsidRPr="00A24123" w:rsidRDefault="00E32F1D" w:rsidP="00E32F1D">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E32F1D" w:rsidRPr="00A24123" w:rsidRDefault="00E32F1D" w:rsidP="00E32F1D">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E32F1D" w:rsidRPr="00A24123" w:rsidRDefault="00E32F1D" w:rsidP="00E32F1D">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E32F1D" w:rsidRPr="00A24123" w:rsidRDefault="00E32F1D" w:rsidP="00E32F1D">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E32F1D" w:rsidRPr="00A24123" w:rsidRDefault="00E32F1D" w:rsidP="00E32F1D">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50F2E05" w:rsidR="00E32F1D" w:rsidRPr="00A24123" w:rsidRDefault="00E32F1D" w:rsidP="00E32F1D">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62E84B16" w14:textId="278DA25F" w:rsidR="00E32F1D" w:rsidRPr="00A24123" w:rsidRDefault="00E32F1D" w:rsidP="00E32F1D">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E32F1D" w:rsidRPr="00A24123" w:rsidRDefault="00E32F1D" w:rsidP="00E32F1D">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E32F1D" w:rsidRPr="00A24123" w:rsidRDefault="00E32F1D" w:rsidP="00E32F1D">
            <w:pPr>
              <w:tabs>
                <w:tab w:val="left" w:pos="851"/>
              </w:tabs>
              <w:autoSpaceDE w:val="0"/>
              <w:autoSpaceDN w:val="0"/>
              <w:adjustRightInd w:val="0"/>
              <w:ind w:right="57"/>
              <w:jc w:val="both"/>
              <w:rPr>
                <w:rFonts w:ascii="Tahoma" w:hAnsi="Tahoma" w:cs="Tahoma"/>
              </w:rPr>
            </w:pPr>
            <w:r w:rsidRPr="00A24123">
              <w:rPr>
                <w:rFonts w:ascii="Tahoma" w:hAnsi="Tahoma" w:cs="Tahoma"/>
              </w:rPr>
              <w:lastRenderedPageBreak/>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E32F1D" w:rsidRPr="00A24123" w:rsidRDefault="00E32F1D" w:rsidP="00E32F1D">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E32F1D" w:rsidRPr="00A24123" w:rsidRDefault="00E32F1D" w:rsidP="00E32F1D">
            <w:pPr>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E32F1D" w:rsidRPr="00A24123" w:rsidRDefault="00E32F1D" w:rsidP="00E32F1D">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E32F1D" w:rsidRDefault="00E32F1D" w:rsidP="00E32F1D">
            <w:pPr>
              <w:tabs>
                <w:tab w:val="left" w:pos="851"/>
              </w:tabs>
              <w:autoSpaceDE w:val="0"/>
              <w:autoSpaceDN w:val="0"/>
              <w:adjustRightInd w:val="0"/>
              <w:ind w:right="57"/>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E32F1D" w:rsidRPr="0072729C" w:rsidRDefault="00E32F1D" w:rsidP="00E32F1D">
            <w:pPr>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E32F1D" w:rsidRDefault="00E32F1D" w:rsidP="00E32F1D">
            <w:pPr>
              <w:ind w:firstLine="374"/>
              <w:jc w:val="both"/>
              <w:rPr>
                <w:rFonts w:ascii="Tahoma" w:hAnsi="Tahoma" w:cs="Tahoma"/>
              </w:rPr>
            </w:pPr>
            <w:r w:rsidRPr="0072729C">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w:t>
            </w:r>
            <w:r w:rsidRPr="0072729C">
              <w:rPr>
                <w:rFonts w:ascii="Tahoma" w:hAnsi="Tahoma" w:cs="Tahoma"/>
              </w:rPr>
              <w:lastRenderedPageBreak/>
              <w:t>Президента Российской Федерации от 3 мая 2022 г. № 252»</w:t>
            </w:r>
            <w:r w:rsidRPr="00A24123">
              <w:rPr>
                <w:rFonts w:ascii="Tahoma" w:hAnsi="Tahoma" w:cs="Tahoma"/>
              </w:rPr>
              <w:t>.</w:t>
            </w:r>
          </w:p>
          <w:p w14:paraId="5D52BC5A" w14:textId="05B0E519" w:rsidR="00E32F1D" w:rsidRPr="0022564B" w:rsidRDefault="00E32F1D" w:rsidP="00E32F1D">
            <w:pPr>
              <w:autoSpaceDE w:val="0"/>
              <w:autoSpaceDN w:val="0"/>
              <w:adjustRightInd w:val="0"/>
              <w:jc w:val="both"/>
              <w:rPr>
                <w:rFonts w:ascii="Tahoma" w:eastAsia="Times New Roman" w:hAnsi="Tahoma" w:cs="Tahoma"/>
              </w:rPr>
            </w:pPr>
            <w:r>
              <w:rPr>
                <w:rFonts w:ascii="Tahoma" w:eastAsia="Times New Roman" w:hAnsi="Tahoma" w:cs="Tahoma"/>
              </w:rPr>
              <w:t>и)</w:t>
            </w:r>
            <w:r w:rsidRPr="00D34F7B">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w:t>
            </w:r>
            <w:r w:rsidRPr="00D34F7B">
              <w:rPr>
                <w:rFonts w:ascii="Tahoma" w:eastAsia="Times New Roman" w:hAnsi="Tahoma" w:cs="Tahoma"/>
              </w:rPr>
              <w:t xml:space="preserve">6 </w:t>
            </w:r>
            <w:r w:rsidRPr="00D34F7B">
              <w:rPr>
                <w:rFonts w:ascii="Tahoma" w:hAnsi="Tahoma" w:cs="Tahoma"/>
              </w:rPr>
              <w:t>Раздела 6 Извещения</w:t>
            </w:r>
            <w:r w:rsidRPr="00D34F7B">
              <w:rPr>
                <w:rFonts w:ascii="Tahoma" w:eastAsia="Times New Roman" w:hAnsi="Tahoma" w:cs="Tahoma"/>
              </w:rPr>
              <w:t>);</w:t>
            </w:r>
          </w:p>
        </w:tc>
      </w:tr>
      <w:tr w:rsidR="00E32F1D"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E32F1D" w:rsidRPr="00A24123" w:rsidRDefault="00E32F1D" w:rsidP="00E32F1D">
            <w:pPr>
              <w:pStyle w:val="a8"/>
              <w:numPr>
                <w:ilvl w:val="0"/>
                <w:numId w:val="1"/>
              </w:numPr>
              <w:ind w:left="0" w:firstLine="0"/>
              <w:rPr>
                <w:rFonts w:ascii="Tahoma" w:hAnsi="Tahoma" w:cs="Tahoma"/>
              </w:rPr>
            </w:pPr>
          </w:p>
        </w:tc>
        <w:tc>
          <w:tcPr>
            <w:tcW w:w="3119" w:type="dxa"/>
          </w:tcPr>
          <w:p w14:paraId="7CE18AC4" w14:textId="77777777" w:rsidR="00E32F1D" w:rsidRPr="00A24123" w:rsidRDefault="00E32F1D" w:rsidP="00E32F1D">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E32F1D" w:rsidRPr="00A24123" w:rsidRDefault="00E32F1D" w:rsidP="00E32F1D">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E32F1D" w:rsidRPr="00A24123" w:rsidRDefault="00E32F1D" w:rsidP="00E32F1D">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E32F1D" w:rsidRPr="00A24123" w:rsidRDefault="00E32F1D" w:rsidP="00E32F1D">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E32F1D"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E32F1D" w:rsidRPr="00A24123" w:rsidRDefault="00E32F1D" w:rsidP="00E32F1D">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E32F1D" w:rsidRPr="00A24123" w:rsidRDefault="00E32F1D" w:rsidP="00E32F1D">
            <w:pPr>
              <w:rPr>
                <w:rFonts w:ascii="Tahoma" w:hAnsi="Tahoma" w:cs="Tahoma"/>
              </w:rPr>
            </w:pPr>
            <w:r w:rsidRPr="00A24123">
              <w:rPr>
                <w:rFonts w:ascii="Tahoma" w:hAnsi="Tahoma" w:cs="Tahoma"/>
              </w:rPr>
              <w:t>Состав первой части заявки</w:t>
            </w:r>
          </w:p>
        </w:tc>
        <w:tc>
          <w:tcPr>
            <w:tcW w:w="5953" w:type="dxa"/>
          </w:tcPr>
          <w:p w14:paraId="28EC9250" w14:textId="0398D671" w:rsidR="00E32F1D" w:rsidRPr="00A24123" w:rsidRDefault="008A02CA" w:rsidP="00E32F1D">
            <w:pPr>
              <w:autoSpaceDE w:val="0"/>
              <w:autoSpaceDN w:val="0"/>
              <w:adjustRightInd w:val="0"/>
              <w:ind w:right="57"/>
              <w:jc w:val="both"/>
              <w:rPr>
                <w:rFonts w:ascii="Tahoma" w:hAnsi="Tahoma" w:cs="Tahoma"/>
              </w:rPr>
            </w:pPr>
            <w:r>
              <w:rPr>
                <w:rFonts w:ascii="Tahoma" w:hAnsi="Tahoma" w:cs="Tahoma"/>
              </w:rPr>
              <w:t>1</w:t>
            </w:r>
            <w:r w:rsidR="00E32F1D" w:rsidRPr="00A24123">
              <w:rPr>
                <w:rFonts w:ascii="Tahoma" w:hAnsi="Tahoma" w:cs="Tahoma"/>
              </w:rPr>
              <w:t>) Заявка на участие в закупке (Форма №</w:t>
            </w:r>
            <w:r>
              <w:rPr>
                <w:rFonts w:ascii="Tahoma" w:hAnsi="Tahoma" w:cs="Tahoma"/>
              </w:rPr>
              <w:t>2</w:t>
            </w:r>
            <w:r w:rsidR="00E32F1D" w:rsidRPr="00A24123">
              <w:rPr>
                <w:rFonts w:ascii="Tahoma" w:hAnsi="Tahoma" w:cs="Tahoma"/>
              </w:rPr>
              <w:t xml:space="preserve"> Раздела 6 Извещения), с приложением к ней Карточки контрагента по Форме №4 к Извещению, содержащая сведения и документы об участнике закупки, подавшем такую заявку:</w:t>
            </w:r>
          </w:p>
          <w:p w14:paraId="16B5C555" w14:textId="77777777" w:rsidR="00E32F1D" w:rsidRPr="00A24123" w:rsidRDefault="00E32F1D" w:rsidP="00E32F1D">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E32F1D" w:rsidRPr="00A24123" w:rsidRDefault="00E32F1D" w:rsidP="00E32F1D">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E32F1D" w:rsidRPr="00A24123" w:rsidRDefault="00E32F1D" w:rsidP="00E32F1D">
            <w:pPr>
              <w:autoSpaceDE w:val="0"/>
              <w:autoSpaceDN w:val="0"/>
              <w:adjustRightInd w:val="0"/>
              <w:ind w:right="57"/>
              <w:jc w:val="both"/>
              <w:rPr>
                <w:rFonts w:ascii="Tahoma" w:hAnsi="Tahoma" w:cs="Tahoma"/>
              </w:rPr>
            </w:pPr>
            <w:r w:rsidRPr="00A24123">
              <w:rPr>
                <w:rFonts w:ascii="Tahoma" w:hAnsi="Tahoma" w:cs="Tahoma"/>
              </w:rPr>
              <w:t xml:space="preserve">- идентификационный номер налогоплательщика (при наличии) учредителей, членов коллегиального исполнительного органа, лица, исполняющего функции </w:t>
            </w:r>
            <w:r w:rsidRPr="00A24123">
              <w:rPr>
                <w:rFonts w:ascii="Tahoma" w:hAnsi="Tahoma" w:cs="Tahoma"/>
              </w:rPr>
              <w:lastRenderedPageBreak/>
              <w:t>единоличного исполнительного органа участника закупки;</w:t>
            </w:r>
          </w:p>
          <w:p w14:paraId="0D107E8B" w14:textId="2C50FF57" w:rsidR="00BE1348" w:rsidRPr="00B510B1" w:rsidRDefault="008A02CA" w:rsidP="00BE1348">
            <w:pPr>
              <w:pStyle w:val="aff4"/>
              <w:rPr>
                <w:rFonts w:ascii="Tahoma" w:hAnsi="Tahoma" w:cs="Tahoma"/>
                <w:sz w:val="22"/>
                <w:szCs w:val="22"/>
              </w:rPr>
            </w:pPr>
            <w:r>
              <w:rPr>
                <w:rFonts w:ascii="Tahoma" w:hAnsi="Tahoma" w:cs="Tahoma"/>
              </w:rPr>
              <w:t>2</w:t>
            </w:r>
            <w:r w:rsidR="00E32F1D" w:rsidRPr="00A24123">
              <w:rPr>
                <w:rFonts w:ascii="Tahoma" w:hAnsi="Tahoma" w:cs="Tahoma"/>
              </w:rPr>
              <w:t xml:space="preserve">) Предложение о функциональных и качественных характеристиках </w:t>
            </w:r>
            <w:r w:rsidR="00E32F1D">
              <w:rPr>
                <w:rFonts w:ascii="Tahoma" w:hAnsi="Tahoma" w:cs="Tahoma"/>
              </w:rPr>
              <w:t>товара</w:t>
            </w:r>
            <w:r w:rsidR="00E32F1D" w:rsidRPr="00A24123">
              <w:rPr>
                <w:rFonts w:ascii="Tahoma" w:hAnsi="Tahoma" w:cs="Tahoma"/>
              </w:rPr>
              <w:t xml:space="preserve"> (Форма №</w:t>
            </w:r>
            <w:r>
              <w:rPr>
                <w:rFonts w:ascii="Tahoma" w:hAnsi="Tahoma" w:cs="Tahoma"/>
              </w:rPr>
              <w:t>1</w:t>
            </w:r>
            <w:r w:rsidR="00E32F1D" w:rsidRPr="00A24123">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E32F1D" w:rsidRPr="00A24123">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E32F1D">
              <w:rPr>
                <w:rFonts w:ascii="Tahoma" w:hAnsi="Tahoma" w:cs="Tahoma"/>
                <w:u w:val="single"/>
              </w:rPr>
              <w:t>товара</w:t>
            </w:r>
            <w:r w:rsidR="00E32F1D" w:rsidRPr="00A24123">
              <w:rPr>
                <w:rFonts w:ascii="Tahoma" w:hAnsi="Tahoma" w:cs="Tahoma"/>
                <w:bCs/>
                <w:u w:val="single"/>
              </w:rPr>
              <w:t xml:space="preserve"> с подробным описанием</w:t>
            </w:r>
            <w:r w:rsidR="00E32F1D" w:rsidRPr="00A24123">
              <w:rPr>
                <w:rFonts w:ascii="Tahoma" w:hAnsi="Tahoma" w:cs="Tahoma"/>
                <w:bCs/>
              </w:rPr>
              <w:t xml:space="preserve">, </w:t>
            </w:r>
            <w:r w:rsidR="00E32F1D" w:rsidRPr="00A24123">
              <w:rPr>
                <w:rFonts w:ascii="Tahoma" w:eastAsia="Times New Roman" w:hAnsi="Tahoma" w:cs="Tahoma"/>
                <w:bCs/>
              </w:rPr>
              <w:t xml:space="preserve">срок </w:t>
            </w:r>
            <w:r w:rsidR="00E32F1D">
              <w:rPr>
                <w:rFonts w:ascii="Tahoma" w:eastAsia="Times New Roman" w:hAnsi="Tahoma" w:cs="Tahoma"/>
                <w:bCs/>
              </w:rPr>
              <w:t>поставки, страну происхождения</w:t>
            </w:r>
            <w:r w:rsidR="00E32F1D" w:rsidRPr="00A24123">
              <w:rPr>
                <w:rFonts w:ascii="Tahoma" w:eastAsia="Times New Roman" w:hAnsi="Tahoma" w:cs="Tahoma"/>
                <w:bCs/>
              </w:rPr>
              <w:t xml:space="preserve"> и прочие существенные условия договора, предусмотренные в</w:t>
            </w:r>
            <w:r w:rsidR="00E32F1D" w:rsidRPr="00A24123">
              <w:rPr>
                <w:rFonts w:ascii="Tahoma" w:eastAsia="Times New Roman" w:hAnsi="Tahoma" w:cs="Tahoma"/>
                <w:bCs/>
                <w:i/>
              </w:rPr>
              <w:t xml:space="preserve"> </w:t>
            </w:r>
            <w:r w:rsidR="00E32F1D" w:rsidRPr="00A24123">
              <w:rPr>
                <w:rFonts w:ascii="Tahoma" w:hAnsi="Tahoma" w:cs="Tahoma"/>
              </w:rPr>
              <w:t>Извещении</w:t>
            </w:r>
            <w:r w:rsidR="00E32F1D" w:rsidRPr="00A24123">
              <w:rPr>
                <w:rFonts w:ascii="Tahoma" w:hAnsi="Tahoma" w:cs="Tahoma"/>
                <w:bCs/>
              </w:rPr>
              <w:t>.</w:t>
            </w:r>
            <w:r w:rsidR="00BE1348">
              <w:rPr>
                <w:rFonts w:ascii="Tahoma" w:hAnsi="Tahoma" w:cs="Tahoma"/>
                <w:bCs/>
              </w:rPr>
              <w:t xml:space="preserve"> </w:t>
            </w:r>
            <w:r w:rsidR="00BE1348" w:rsidRPr="00B510B1">
              <w:rPr>
                <w:rFonts w:ascii="Tahoma" w:hAnsi="Tahoma" w:cs="Tahoma"/>
                <w:sz w:val="22"/>
                <w:szCs w:val="22"/>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4CD36473" w14:textId="77777777" w:rsidR="00BE1348" w:rsidRPr="00B510B1" w:rsidRDefault="00BE1348" w:rsidP="00BE1348">
            <w:pPr>
              <w:pStyle w:val="aff4"/>
              <w:rPr>
                <w:rFonts w:ascii="Tahoma" w:hAnsi="Tahoma" w:cs="Tahoma"/>
                <w:sz w:val="22"/>
                <w:szCs w:val="22"/>
              </w:rPr>
            </w:pPr>
            <w:r w:rsidRPr="00B510B1">
              <w:rPr>
                <w:rFonts w:ascii="Tahoma" w:hAnsi="Tahoma" w:cs="Tahoma"/>
                <w:sz w:val="22"/>
                <w:szCs w:val="22"/>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64C17454" w14:textId="77777777" w:rsidR="00BE1348" w:rsidRPr="00B510B1" w:rsidRDefault="00BE1348" w:rsidP="00BE1348">
            <w:pPr>
              <w:pStyle w:val="aff4"/>
              <w:rPr>
                <w:rFonts w:ascii="Tahoma" w:hAnsi="Tahoma" w:cs="Tahoma"/>
                <w:sz w:val="22"/>
                <w:szCs w:val="22"/>
              </w:rPr>
            </w:pPr>
            <w:r w:rsidRPr="00B510B1">
              <w:rPr>
                <w:rFonts w:ascii="Tahoma" w:hAnsi="Tahoma" w:cs="Tahoma"/>
                <w:sz w:val="22"/>
                <w:szCs w:val="22"/>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23D1C7FD" w14:textId="6C98B193" w:rsidR="00E32F1D" w:rsidRPr="00BE1348" w:rsidRDefault="00BE1348" w:rsidP="00BE1348">
            <w:pPr>
              <w:autoSpaceDE w:val="0"/>
              <w:autoSpaceDN w:val="0"/>
              <w:adjustRightInd w:val="0"/>
              <w:ind w:right="57"/>
              <w:jc w:val="both"/>
              <w:rPr>
                <w:rFonts w:ascii="Tahoma" w:hAnsi="Tahoma" w:cs="Tahoma"/>
                <w:u w:val="single"/>
              </w:rPr>
            </w:pPr>
            <w:r w:rsidRPr="00B510B1">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11367CC8" w14:textId="3A60719D" w:rsidR="00E32F1D" w:rsidRPr="00A24123" w:rsidRDefault="008A02CA" w:rsidP="00E32F1D">
            <w:pPr>
              <w:autoSpaceDE w:val="0"/>
              <w:autoSpaceDN w:val="0"/>
              <w:adjustRightInd w:val="0"/>
              <w:ind w:right="57"/>
              <w:jc w:val="both"/>
              <w:rPr>
                <w:rFonts w:ascii="Tahoma" w:hAnsi="Tahoma" w:cs="Tahoma"/>
              </w:rPr>
            </w:pPr>
            <w:r>
              <w:rPr>
                <w:rFonts w:ascii="Tahoma" w:hAnsi="Tahoma" w:cs="Tahoma"/>
              </w:rPr>
              <w:t>3</w:t>
            </w:r>
            <w:r w:rsidR="00E32F1D"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762FD374" w:rsidR="00E32F1D" w:rsidRPr="00B66037" w:rsidRDefault="008A02CA" w:rsidP="00E32F1D">
            <w:pPr>
              <w:autoSpaceDE w:val="0"/>
              <w:autoSpaceDN w:val="0"/>
              <w:adjustRightInd w:val="0"/>
              <w:ind w:right="57"/>
              <w:jc w:val="both"/>
              <w:rPr>
                <w:rFonts w:ascii="Tahoma" w:hAnsi="Tahoma" w:cs="Tahoma"/>
              </w:rPr>
            </w:pPr>
            <w:r>
              <w:rPr>
                <w:rFonts w:ascii="Tahoma" w:hAnsi="Tahoma" w:cs="Tahoma"/>
              </w:rPr>
              <w:t>4</w:t>
            </w:r>
            <w:r w:rsidR="00E32F1D"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E32F1D">
              <w:rPr>
                <w:rFonts w:ascii="Tahoma" w:hAnsi="Tahoma" w:cs="Tahoma"/>
              </w:rPr>
              <w:t>товара</w:t>
            </w:r>
            <w:r w:rsidR="00E32F1D" w:rsidRPr="00A24123">
              <w:rPr>
                <w:rFonts w:ascii="Tahoma" w:hAnsi="Tahoma" w:cs="Tahoma"/>
              </w:rPr>
              <w:t xml:space="preserve"> (указывается в Заявке на участие в закупке – Форма № </w:t>
            </w:r>
            <w:r>
              <w:rPr>
                <w:rFonts w:ascii="Tahoma" w:hAnsi="Tahoma" w:cs="Tahoma"/>
              </w:rPr>
              <w:t>2</w:t>
            </w:r>
            <w:r w:rsidR="00E32F1D" w:rsidRPr="00A24123">
              <w:rPr>
                <w:rFonts w:ascii="Tahoma" w:hAnsi="Tahoma" w:cs="Tahoma"/>
              </w:rPr>
              <w:t xml:space="preserve"> Раздела 6 </w:t>
            </w:r>
            <w:r w:rsidR="00E32F1D" w:rsidRPr="00B66037">
              <w:rPr>
                <w:rFonts w:ascii="Tahoma" w:hAnsi="Tahoma" w:cs="Tahoma"/>
              </w:rPr>
              <w:lastRenderedPageBreak/>
              <w:t xml:space="preserve">Извещения и предложении о функциональных и качественных характеристиках товара Форма № </w:t>
            </w:r>
            <w:r>
              <w:rPr>
                <w:rFonts w:ascii="Tahoma" w:hAnsi="Tahoma" w:cs="Tahoma"/>
              </w:rPr>
              <w:t>1</w:t>
            </w:r>
            <w:r w:rsidR="00E32F1D" w:rsidRPr="00B66037">
              <w:rPr>
                <w:rFonts w:ascii="Tahoma" w:hAnsi="Tahoma" w:cs="Tahoma"/>
              </w:rPr>
              <w:t xml:space="preserve"> Раздела 6 Извещения).</w:t>
            </w:r>
          </w:p>
          <w:p w14:paraId="7CAD5E84" w14:textId="23D00F30" w:rsidR="00E32F1D" w:rsidRPr="00B66037" w:rsidRDefault="008A02CA" w:rsidP="00E32F1D">
            <w:pPr>
              <w:autoSpaceDE w:val="0"/>
              <w:autoSpaceDN w:val="0"/>
              <w:adjustRightInd w:val="0"/>
              <w:ind w:right="57"/>
              <w:jc w:val="both"/>
              <w:rPr>
                <w:rFonts w:ascii="Tahoma" w:hAnsi="Tahoma" w:cs="Tahoma"/>
              </w:rPr>
            </w:pPr>
            <w:r>
              <w:rPr>
                <w:rFonts w:ascii="Tahoma" w:hAnsi="Tahoma" w:cs="Tahoma"/>
              </w:rPr>
              <w:t>5</w:t>
            </w:r>
            <w:r w:rsidR="00E32F1D" w:rsidRPr="00B66037">
              <w:rPr>
                <w:rFonts w:ascii="Tahoma" w:hAnsi="Tahoma" w:cs="Tahoma"/>
              </w:rPr>
              <w:t xml:space="preserve">) </w:t>
            </w:r>
            <w:r w:rsidR="00E32F1D" w:rsidRPr="00A24123">
              <w:rPr>
                <w:rFonts w:ascii="Tahoma" w:hAnsi="Tahoma" w:cs="Tahoma"/>
              </w:rPr>
              <w:t>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w:t>
            </w:r>
            <w:r w:rsidR="00E32F1D">
              <w:rPr>
                <w:rFonts w:ascii="Tahoma" w:hAnsi="Tahoma" w:cs="Tahoma"/>
              </w:rPr>
              <w:t>. или в</w:t>
            </w:r>
            <w:r w:rsidR="00E32F1D" w:rsidRPr="00B66037">
              <w:rPr>
                <w:rFonts w:ascii="Tahoma" w:hAnsi="Tahoma" w:cs="Tahoma"/>
              </w:rPr>
              <w:t>ыписк</w:t>
            </w:r>
            <w:r w:rsidR="00E32F1D">
              <w:rPr>
                <w:rFonts w:ascii="Tahoma" w:hAnsi="Tahoma" w:cs="Tahoma"/>
              </w:rPr>
              <w:t>у</w:t>
            </w:r>
            <w:r w:rsidR="00E32F1D" w:rsidRPr="00B66037">
              <w:rPr>
                <w:rFonts w:ascii="Tahoma" w:hAnsi="Tahoma" w:cs="Tahoma"/>
              </w:rPr>
              <w:t xml:space="preserve"> из Единого реестра субъектов малого и среднего предпринимательства.</w:t>
            </w:r>
          </w:p>
          <w:p w14:paraId="220FDC53" w14:textId="7FE37CA0" w:rsidR="00E32F1D" w:rsidRPr="00A24123" w:rsidRDefault="008A02CA" w:rsidP="00E32F1D">
            <w:pPr>
              <w:autoSpaceDE w:val="0"/>
              <w:autoSpaceDN w:val="0"/>
              <w:adjustRightInd w:val="0"/>
              <w:ind w:right="57"/>
              <w:jc w:val="both"/>
              <w:rPr>
                <w:rFonts w:ascii="Tahoma" w:hAnsi="Tahoma" w:cs="Tahoma"/>
              </w:rPr>
            </w:pPr>
            <w:r>
              <w:rPr>
                <w:rFonts w:ascii="Tahoma" w:hAnsi="Tahoma" w:cs="Tahoma"/>
              </w:rPr>
              <w:t>6</w:t>
            </w:r>
            <w:r w:rsidR="00E32F1D" w:rsidRPr="00B66037">
              <w:rPr>
                <w:rFonts w:ascii="Tahoma" w:hAnsi="Tahoma" w:cs="Tahoma"/>
              </w:rPr>
              <w:t>) Справку</w:t>
            </w:r>
            <w:r w:rsidR="00E32F1D" w:rsidRPr="00A24123">
              <w:rPr>
                <w:rFonts w:ascii="Tahoma" w:hAnsi="Tahoma" w:cs="Tahoma"/>
              </w:rPr>
              <w:t xml:space="preserve"> из налоговых органов об отсутствии задолженности по начисленным налогам, сборам (Код по КНД 1120101), справку из налоговых органов о состоянии расчетов по налогам, сборам, пеням, штрафам, процентам организаций и индивидуальных предпринимателей (Код по КНД 116008</w:t>
            </w:r>
            <w:r w:rsidR="00E32F1D">
              <w:rPr>
                <w:rFonts w:ascii="Tahoma" w:hAnsi="Tahoma" w:cs="Tahoma"/>
              </w:rPr>
              <w:t>2</w:t>
            </w:r>
            <w:r w:rsidR="00E32F1D" w:rsidRPr="00A24123">
              <w:rPr>
                <w:rFonts w:ascii="Tahoma" w:hAnsi="Tahoma" w:cs="Tahoma"/>
              </w:rPr>
              <w:t>) за последний завершенный период.</w:t>
            </w:r>
          </w:p>
          <w:p w14:paraId="32152001" w14:textId="5530FE4F" w:rsidR="00E32F1D" w:rsidRPr="00A24123" w:rsidRDefault="008A02CA" w:rsidP="00E32F1D">
            <w:pPr>
              <w:autoSpaceDE w:val="0"/>
              <w:autoSpaceDN w:val="0"/>
              <w:adjustRightInd w:val="0"/>
              <w:ind w:right="57"/>
              <w:jc w:val="both"/>
              <w:rPr>
                <w:rFonts w:ascii="Tahoma" w:hAnsi="Tahoma" w:cs="Tahoma"/>
              </w:rPr>
            </w:pPr>
            <w:r>
              <w:rPr>
                <w:rFonts w:ascii="Tahoma" w:hAnsi="Tahoma" w:cs="Tahoma"/>
              </w:rPr>
              <w:t>7</w:t>
            </w:r>
            <w:r w:rsidR="00E32F1D"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E32F1D" w:rsidRPr="00A24123">
              <w:t xml:space="preserve"> </w:t>
            </w:r>
            <w:r w:rsidR="00E32F1D"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53990406" w:rsidR="00E32F1D" w:rsidRPr="00A24123" w:rsidRDefault="008A02CA" w:rsidP="00E32F1D">
            <w:pPr>
              <w:autoSpaceDE w:val="0"/>
              <w:autoSpaceDN w:val="0"/>
              <w:adjustRightInd w:val="0"/>
              <w:ind w:right="57"/>
              <w:jc w:val="both"/>
              <w:rPr>
                <w:rFonts w:ascii="Tahoma" w:hAnsi="Tahoma" w:cs="Tahoma"/>
              </w:rPr>
            </w:pPr>
            <w:r>
              <w:rPr>
                <w:rFonts w:ascii="Tahoma" w:hAnsi="Tahoma" w:cs="Tahoma"/>
              </w:rPr>
              <w:t>8</w:t>
            </w:r>
            <w:r w:rsidR="00E32F1D" w:rsidRPr="00A24123">
              <w:rPr>
                <w:rFonts w:ascii="Tahoma" w:hAnsi="Tahoma" w:cs="Tahoma"/>
              </w:rPr>
              <w:t>) Письменную декларацию о</w:t>
            </w:r>
            <w:r w:rsidR="00E32F1D">
              <w:rPr>
                <w:rFonts w:ascii="Tahoma" w:hAnsi="Tahoma" w:cs="Tahoma"/>
              </w:rPr>
              <w:t xml:space="preserve"> (декларируется в заявке)</w:t>
            </w:r>
            <w:r w:rsidR="00E32F1D" w:rsidRPr="00A24123">
              <w:rPr>
                <w:rFonts w:ascii="Tahoma" w:hAnsi="Tahoma" w:cs="Tahoma"/>
              </w:rPr>
              <w:t xml:space="preserve">: </w:t>
            </w:r>
          </w:p>
          <w:p w14:paraId="7AD7FC03" w14:textId="6776263F" w:rsidR="00E32F1D" w:rsidRPr="00A24123" w:rsidRDefault="00E32F1D" w:rsidP="00E32F1D">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E32F1D" w:rsidRPr="00A24123" w:rsidRDefault="00E32F1D" w:rsidP="00E32F1D">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E32F1D" w:rsidRPr="00A24123" w:rsidRDefault="00E32F1D" w:rsidP="00E32F1D">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E32F1D" w:rsidRPr="00A24123" w:rsidRDefault="00E32F1D" w:rsidP="00E32F1D">
            <w:pPr>
              <w:autoSpaceDE w:val="0"/>
              <w:autoSpaceDN w:val="0"/>
              <w:adjustRightInd w:val="0"/>
              <w:ind w:right="57"/>
              <w:jc w:val="both"/>
              <w:rPr>
                <w:rFonts w:ascii="Tahoma" w:hAnsi="Tahoma" w:cs="Tahoma"/>
              </w:rPr>
            </w:pPr>
            <w:r w:rsidRPr="00A24123">
              <w:rPr>
                <w:rFonts w:ascii="Tahoma" w:hAnsi="Tahoma" w:cs="Tahoma"/>
              </w:rPr>
              <w:t xml:space="preserve">-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w:t>
            </w:r>
            <w:r w:rsidRPr="00A24123">
              <w:rPr>
                <w:rFonts w:ascii="Tahoma" w:hAnsi="Tahoma" w:cs="Tahoma"/>
              </w:rPr>
              <w:lastRenderedPageBreak/>
              <w:t>объектом осуществляемой закупки, и административного наказания в виде дисквалификации;</w:t>
            </w:r>
          </w:p>
          <w:p w14:paraId="43145659" w14:textId="77777777" w:rsidR="00E32F1D" w:rsidRPr="00A24123" w:rsidRDefault="00E32F1D" w:rsidP="00E32F1D">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E32F1D" w:rsidRPr="00A24123" w:rsidRDefault="00E32F1D" w:rsidP="00E32F1D">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E32F1D" w:rsidRPr="00A24123" w:rsidRDefault="00E32F1D" w:rsidP="00E32F1D">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E32F1D" w:rsidRDefault="00E32F1D" w:rsidP="00E32F1D">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77777777" w:rsidR="00E32F1D" w:rsidRPr="0072729C" w:rsidRDefault="00E32F1D" w:rsidP="00E32F1D">
            <w:pPr>
              <w:jc w:val="both"/>
              <w:rPr>
                <w:rFonts w:ascii="Tahoma" w:hAnsi="Tahoma" w:cs="Tahoma"/>
              </w:rPr>
            </w:pP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5738513" w14:textId="77777777" w:rsidR="00E32F1D" w:rsidRDefault="00E32F1D" w:rsidP="00E32F1D">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5A6D0E99" w14:textId="6B0FBF4C" w:rsidR="00E32F1D" w:rsidRDefault="00E32F1D" w:rsidP="00E32F1D">
            <w:pPr>
              <w:jc w:val="both"/>
              <w:rPr>
                <w:rFonts w:ascii="Tahoma" w:hAnsi="Tahoma" w:cs="Tahoma"/>
              </w:rPr>
            </w:pPr>
          </w:p>
          <w:p w14:paraId="3192B357" w14:textId="77777777" w:rsidR="00E32F1D" w:rsidRDefault="00E32F1D" w:rsidP="00E32F1D">
            <w:pPr>
              <w:autoSpaceDE w:val="0"/>
              <w:autoSpaceDN w:val="0"/>
              <w:adjustRightInd w:val="0"/>
              <w:jc w:val="both"/>
              <w:rPr>
                <w:rFonts w:ascii="Tahoma" w:eastAsia="Times New Roman" w:hAnsi="Tahoma" w:cs="Tahoma"/>
              </w:rPr>
            </w:pP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DA1D02">
              <w:rPr>
                <w:rFonts w:ascii="Tahoma" w:hAnsi="Tahoma" w:cs="Tahoma"/>
              </w:rPr>
              <w:t>Раздела 6 Извещения</w:t>
            </w:r>
            <w:r w:rsidRPr="00DA1D02">
              <w:rPr>
                <w:rFonts w:ascii="Tahoma" w:eastAsia="Times New Roman" w:hAnsi="Tahoma" w:cs="Tahoma"/>
              </w:rPr>
              <w:t>);</w:t>
            </w:r>
          </w:p>
          <w:p w14:paraId="16798FD2" w14:textId="77777777" w:rsidR="00E32F1D" w:rsidRPr="00A24123" w:rsidRDefault="00E32F1D" w:rsidP="00E32F1D">
            <w:pPr>
              <w:tabs>
                <w:tab w:val="left" w:pos="851"/>
              </w:tabs>
              <w:autoSpaceDE w:val="0"/>
              <w:autoSpaceDN w:val="0"/>
              <w:adjustRightInd w:val="0"/>
              <w:ind w:right="57"/>
              <w:jc w:val="both"/>
              <w:rPr>
                <w:rFonts w:ascii="Tahoma" w:hAnsi="Tahoma" w:cs="Tahoma"/>
              </w:rPr>
            </w:pPr>
            <w:r>
              <w:rPr>
                <w:rFonts w:ascii="Tahoma" w:hAnsi="Tahoma" w:cs="Tahoma"/>
              </w:rPr>
              <w:lastRenderedPageBreak/>
              <w:t>-</w:t>
            </w:r>
            <w:r w:rsidRPr="00A24123">
              <w:rPr>
                <w:rFonts w:ascii="Tahoma" w:hAnsi="Tahoma" w:cs="Tahoma"/>
              </w:rPr>
              <w:t xml:space="preserve">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66CB2809" w14:textId="3AC84F30" w:rsidR="00E32F1D" w:rsidRPr="0022564B" w:rsidRDefault="00E32F1D" w:rsidP="00E32F1D">
            <w:pPr>
              <w:autoSpaceDE w:val="0"/>
              <w:autoSpaceDN w:val="0"/>
              <w:adjustRightInd w:val="0"/>
              <w:jc w:val="both"/>
              <w:rPr>
                <w:rFonts w:ascii="Tahoma" w:eastAsia="Times New Roman" w:hAnsi="Tahoma" w:cs="Tahoma"/>
              </w:rPr>
            </w:pPr>
          </w:p>
        </w:tc>
      </w:tr>
      <w:tr w:rsidR="00E32F1D"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E32F1D" w:rsidRPr="00A24123" w:rsidRDefault="00E32F1D" w:rsidP="00E32F1D">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E32F1D" w:rsidRPr="00A24123" w:rsidRDefault="00E32F1D" w:rsidP="00E32F1D">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303C4687" w:rsidR="00E32F1D" w:rsidRPr="00A24123" w:rsidRDefault="00E32F1D" w:rsidP="00E32F1D">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8A02CA">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E32F1D"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E32F1D" w:rsidRPr="00A24123" w:rsidRDefault="00E32F1D" w:rsidP="00E32F1D">
            <w:pPr>
              <w:pStyle w:val="a8"/>
              <w:numPr>
                <w:ilvl w:val="0"/>
                <w:numId w:val="1"/>
              </w:numPr>
              <w:ind w:left="0" w:firstLine="0"/>
              <w:rPr>
                <w:rFonts w:ascii="Tahoma" w:hAnsi="Tahoma" w:cs="Tahoma"/>
              </w:rPr>
            </w:pPr>
          </w:p>
        </w:tc>
        <w:tc>
          <w:tcPr>
            <w:tcW w:w="3119" w:type="dxa"/>
          </w:tcPr>
          <w:p w14:paraId="2809D7D0" w14:textId="77777777" w:rsidR="00E32F1D" w:rsidRPr="00A24123" w:rsidRDefault="00E32F1D" w:rsidP="00E32F1D">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E32F1D" w:rsidRPr="00A24123" w:rsidRDefault="00E32F1D" w:rsidP="00E32F1D">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E32F1D"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E32F1D" w:rsidRPr="00A24123" w:rsidRDefault="00E32F1D" w:rsidP="00E32F1D">
            <w:pPr>
              <w:pStyle w:val="a8"/>
              <w:numPr>
                <w:ilvl w:val="0"/>
                <w:numId w:val="1"/>
              </w:numPr>
              <w:ind w:left="0" w:firstLine="0"/>
              <w:rPr>
                <w:rFonts w:ascii="Tahoma" w:hAnsi="Tahoma" w:cs="Tahoma"/>
              </w:rPr>
            </w:pPr>
          </w:p>
        </w:tc>
        <w:tc>
          <w:tcPr>
            <w:tcW w:w="3119" w:type="dxa"/>
          </w:tcPr>
          <w:p w14:paraId="0B9836DA" w14:textId="77777777" w:rsidR="00E32F1D" w:rsidRPr="00A24123" w:rsidRDefault="00E32F1D" w:rsidP="00E32F1D">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E32F1D" w:rsidRPr="00A24123" w:rsidRDefault="00E32F1D" w:rsidP="00E32F1D">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E32F1D" w:rsidRPr="00A24123" w:rsidRDefault="00E32F1D" w:rsidP="00E32F1D">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E32F1D" w:rsidRPr="00A24123" w:rsidRDefault="00E32F1D" w:rsidP="00E32F1D">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32F1D"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E32F1D" w:rsidRPr="00A24123" w:rsidRDefault="00E32F1D" w:rsidP="00E32F1D">
            <w:pPr>
              <w:pStyle w:val="a8"/>
              <w:numPr>
                <w:ilvl w:val="0"/>
                <w:numId w:val="1"/>
              </w:numPr>
              <w:ind w:left="0" w:firstLine="0"/>
              <w:rPr>
                <w:rFonts w:ascii="Tahoma" w:hAnsi="Tahoma" w:cs="Tahoma"/>
              </w:rPr>
            </w:pPr>
          </w:p>
        </w:tc>
        <w:tc>
          <w:tcPr>
            <w:tcW w:w="3119" w:type="dxa"/>
          </w:tcPr>
          <w:p w14:paraId="6A8CB898" w14:textId="77777777" w:rsidR="00E32F1D" w:rsidRPr="00A24123" w:rsidRDefault="00E32F1D" w:rsidP="00E32F1D">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E32F1D" w:rsidRPr="00A24123" w:rsidRDefault="00E32F1D" w:rsidP="00E32F1D">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E32F1D" w:rsidRPr="00A24123" w:rsidRDefault="00E32F1D" w:rsidP="00E32F1D">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E32F1D" w:rsidRPr="00A24123" w:rsidRDefault="00E32F1D" w:rsidP="00E32F1D">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E32F1D" w:rsidRPr="00A24123" w:rsidRDefault="00E32F1D" w:rsidP="00E32F1D">
            <w:pPr>
              <w:autoSpaceDE w:val="0"/>
              <w:autoSpaceDN w:val="0"/>
              <w:adjustRightInd w:val="0"/>
              <w:ind w:right="204"/>
              <w:jc w:val="both"/>
              <w:rPr>
                <w:rFonts w:ascii="Tahoma" w:hAnsi="Tahoma" w:cs="Tahoma"/>
              </w:rPr>
            </w:pPr>
            <w:r w:rsidRPr="00A24123">
              <w:rPr>
                <w:rFonts w:ascii="Tahoma" w:hAnsi="Tahoma" w:cs="Tahoma"/>
              </w:rPr>
              <w:t xml:space="preserve">3) устанавливать требования к Продукции, Участникам закупки, условиям поставки товаров / выполнения работ / оказания услуг и определять необходимые </w:t>
            </w:r>
            <w:r w:rsidRPr="00A24123">
              <w:rPr>
                <w:rFonts w:ascii="Tahoma" w:hAnsi="Tahoma" w:cs="Tahoma"/>
              </w:rPr>
              <w:lastRenderedPageBreak/>
              <w:t>документы, подтверждающие соответствие этим требованиям;</w:t>
            </w:r>
          </w:p>
          <w:p w14:paraId="45016A82" w14:textId="77777777" w:rsidR="00E32F1D" w:rsidRPr="00A24123" w:rsidRDefault="00E32F1D" w:rsidP="00E32F1D">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E32F1D" w:rsidRPr="00A24123" w:rsidRDefault="00E32F1D" w:rsidP="00E32F1D">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E32F1D" w:rsidRPr="00A24123" w:rsidRDefault="00E32F1D" w:rsidP="00E32F1D">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E32F1D" w:rsidRPr="00A24123" w:rsidRDefault="00E32F1D" w:rsidP="00E32F1D">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E32F1D" w:rsidRPr="00A24123" w:rsidRDefault="00E32F1D" w:rsidP="00E32F1D">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03E76572" w:rsidR="00E32F1D" w:rsidRPr="00A24123" w:rsidRDefault="00E32F1D" w:rsidP="00E32F1D">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Pr>
                <w:rFonts w:ascii="Tahoma" w:hAnsi="Tahoma" w:cs="Tahoma"/>
              </w:rPr>
              <w:t>12</w:t>
            </w:r>
            <w:r w:rsidRPr="00A24123">
              <w:rPr>
                <w:rFonts w:ascii="Tahoma" w:hAnsi="Tahoma" w:cs="Tahoma"/>
              </w:rPr>
              <w:t xml:space="preserve"> Раздела 1 Извещения, в сроки, установленные в Извещении;</w:t>
            </w:r>
          </w:p>
          <w:p w14:paraId="09D54BD2" w14:textId="77777777" w:rsidR="00E32F1D" w:rsidRPr="00A24123" w:rsidRDefault="00E32F1D" w:rsidP="00E32F1D">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E32F1D" w:rsidRPr="00A24123" w:rsidRDefault="00E32F1D" w:rsidP="00E32F1D">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E32F1D" w:rsidRPr="00A24123" w:rsidRDefault="00E32F1D" w:rsidP="00E32F1D">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E32F1D" w:rsidRPr="00A24123" w:rsidRDefault="00E32F1D" w:rsidP="00E32F1D">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E32F1D" w:rsidRPr="00A24123" w:rsidRDefault="00E32F1D" w:rsidP="00E32F1D">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E32F1D" w:rsidRPr="00A24123" w:rsidRDefault="00E32F1D" w:rsidP="00E32F1D">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32F1D" w:rsidRPr="00A24123" w:rsidRDefault="00E32F1D" w:rsidP="00E32F1D">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E32F1D" w:rsidRPr="00A24123" w:rsidRDefault="00E32F1D" w:rsidP="00E32F1D">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E32F1D" w:rsidRPr="00A24123" w:rsidRDefault="00E32F1D" w:rsidP="00E32F1D">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E32F1D" w:rsidRPr="00A24123" w:rsidRDefault="00E32F1D" w:rsidP="00E32F1D">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E32F1D" w:rsidRPr="00A24123" w:rsidRDefault="00E32F1D" w:rsidP="00E32F1D">
            <w:pPr>
              <w:autoSpaceDE w:val="0"/>
              <w:autoSpaceDN w:val="0"/>
              <w:adjustRightInd w:val="0"/>
              <w:ind w:right="204"/>
              <w:jc w:val="both"/>
              <w:rPr>
                <w:rFonts w:ascii="Tahoma" w:hAnsi="Tahoma" w:cs="Tahoma"/>
              </w:rPr>
            </w:pPr>
            <w:r w:rsidRPr="00A24123">
              <w:rPr>
                <w:rFonts w:ascii="Tahoma" w:hAnsi="Tahoma" w:cs="Tahoma"/>
              </w:rPr>
              <w:t xml:space="preserve">3) продекларировать при подаче Заявки отсутствие конфликта интересов с Заказчиком, включая его Закупающих сотрудников (критерии конфликта </w:t>
            </w:r>
            <w:r w:rsidRPr="00A24123">
              <w:rPr>
                <w:rFonts w:ascii="Tahoma" w:hAnsi="Tahoma" w:cs="Tahoma"/>
              </w:rPr>
              <w:lastRenderedPageBreak/>
              <w:t>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E32F1D" w:rsidRPr="00A24123" w:rsidRDefault="00E32F1D" w:rsidP="00E32F1D">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E32F1D" w:rsidRPr="00A24123" w:rsidRDefault="00E32F1D" w:rsidP="00E32F1D">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E32F1D"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E32F1D" w:rsidRPr="00A24123" w:rsidRDefault="00E32F1D" w:rsidP="00E32F1D">
            <w:pPr>
              <w:pStyle w:val="a8"/>
              <w:numPr>
                <w:ilvl w:val="0"/>
                <w:numId w:val="1"/>
              </w:numPr>
              <w:ind w:left="0" w:firstLine="0"/>
              <w:rPr>
                <w:rFonts w:ascii="Tahoma" w:hAnsi="Tahoma" w:cs="Tahoma"/>
              </w:rPr>
            </w:pPr>
          </w:p>
        </w:tc>
        <w:tc>
          <w:tcPr>
            <w:tcW w:w="3119" w:type="dxa"/>
          </w:tcPr>
          <w:p w14:paraId="622E5727" w14:textId="77777777" w:rsidR="00E32F1D" w:rsidRPr="00A24123" w:rsidRDefault="00E32F1D" w:rsidP="00E32F1D">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E32F1D" w:rsidRPr="007161FD" w:rsidRDefault="00E32F1D" w:rsidP="00E32F1D">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w:t>
            </w:r>
            <w:r w:rsidRPr="007161FD">
              <w:rPr>
                <w:rFonts w:ascii="Tahoma" w:hAnsi="Tahoma" w:cs="Tahoma"/>
              </w:rPr>
              <w:t>заключен не позднее чем через 5 дней с даты таких решений.</w:t>
            </w:r>
          </w:p>
          <w:p w14:paraId="4340671D" w14:textId="77777777" w:rsidR="00E32F1D" w:rsidRPr="00A24123" w:rsidRDefault="00E32F1D" w:rsidP="00E32F1D">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p>
          <w:p w14:paraId="18C090F1" w14:textId="77777777" w:rsidR="00E32F1D" w:rsidRPr="00A24123" w:rsidRDefault="00E32F1D" w:rsidP="00E32F1D">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E32F1D" w:rsidRPr="00A24123" w:rsidRDefault="00E32F1D" w:rsidP="00E32F1D">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32F1D"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E32F1D" w:rsidRPr="00A24123" w:rsidRDefault="00E32F1D" w:rsidP="00E32F1D">
            <w:pPr>
              <w:pStyle w:val="a8"/>
              <w:numPr>
                <w:ilvl w:val="0"/>
                <w:numId w:val="1"/>
              </w:numPr>
              <w:ind w:left="0" w:firstLine="0"/>
              <w:rPr>
                <w:rFonts w:ascii="Tahoma" w:hAnsi="Tahoma" w:cs="Tahoma"/>
              </w:rPr>
            </w:pPr>
          </w:p>
        </w:tc>
        <w:tc>
          <w:tcPr>
            <w:tcW w:w="3119" w:type="dxa"/>
          </w:tcPr>
          <w:p w14:paraId="454CBDD7" w14:textId="77777777" w:rsidR="00E32F1D" w:rsidRPr="00A24123" w:rsidRDefault="00E32F1D" w:rsidP="00E32F1D">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E32F1D" w:rsidRPr="00A24123" w:rsidRDefault="00E32F1D" w:rsidP="00E32F1D">
            <w:pPr>
              <w:autoSpaceDE w:val="0"/>
              <w:autoSpaceDN w:val="0"/>
              <w:adjustRightInd w:val="0"/>
              <w:ind w:right="204"/>
              <w:jc w:val="both"/>
              <w:rPr>
                <w:rFonts w:ascii="Tahoma" w:hAnsi="Tahoma" w:cs="Tahoma"/>
              </w:rPr>
            </w:pPr>
            <w:r w:rsidRPr="00DE76BC">
              <w:rPr>
                <w:rFonts w:ascii="Tahoma" w:hAnsi="Tahoma" w:cs="Tahoma"/>
              </w:rPr>
              <w:t>Закупка проводится только среди субъектов малого и среднего предпринимательства.</w:t>
            </w:r>
          </w:p>
        </w:tc>
      </w:tr>
      <w:tr w:rsidR="00E32F1D"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E32F1D" w:rsidRPr="00A24123" w:rsidRDefault="00E32F1D" w:rsidP="00E32F1D">
            <w:pPr>
              <w:pStyle w:val="a8"/>
              <w:numPr>
                <w:ilvl w:val="0"/>
                <w:numId w:val="1"/>
              </w:numPr>
              <w:ind w:left="0" w:firstLine="0"/>
              <w:rPr>
                <w:rFonts w:ascii="Tahoma" w:hAnsi="Tahoma" w:cs="Tahoma"/>
              </w:rPr>
            </w:pPr>
          </w:p>
        </w:tc>
        <w:tc>
          <w:tcPr>
            <w:tcW w:w="3119" w:type="dxa"/>
          </w:tcPr>
          <w:p w14:paraId="0B1BFF3C" w14:textId="77777777" w:rsidR="00E32F1D" w:rsidRPr="00A24123" w:rsidRDefault="00E32F1D" w:rsidP="00E32F1D">
            <w:pPr>
              <w:rPr>
                <w:rFonts w:ascii="Tahoma" w:hAnsi="Tahoma" w:cs="Tahoma"/>
              </w:rPr>
            </w:pPr>
            <w:r w:rsidRPr="00A24123">
              <w:rPr>
                <w:rFonts w:ascii="Tahoma" w:hAnsi="Tahoma" w:cs="Tahoma"/>
              </w:rPr>
              <w:t xml:space="preserve">Обеспечение исполнения договора </w:t>
            </w:r>
          </w:p>
          <w:p w14:paraId="4C1B4B48" w14:textId="77777777" w:rsidR="00E32F1D" w:rsidRPr="00A24123" w:rsidRDefault="00E32F1D" w:rsidP="00E32F1D">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E32F1D" w:rsidRPr="00A24123" w:rsidRDefault="00E32F1D" w:rsidP="00E32F1D">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E32F1D"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E32F1D" w:rsidRPr="00A24123" w:rsidRDefault="00E32F1D" w:rsidP="00E32F1D">
            <w:pPr>
              <w:pStyle w:val="a8"/>
              <w:numPr>
                <w:ilvl w:val="0"/>
                <w:numId w:val="1"/>
              </w:numPr>
              <w:ind w:left="0" w:firstLine="0"/>
              <w:rPr>
                <w:rFonts w:ascii="Tahoma" w:hAnsi="Tahoma" w:cs="Tahoma"/>
              </w:rPr>
            </w:pPr>
          </w:p>
        </w:tc>
        <w:tc>
          <w:tcPr>
            <w:tcW w:w="3119" w:type="dxa"/>
          </w:tcPr>
          <w:p w14:paraId="61E75191" w14:textId="77777777" w:rsidR="00E32F1D" w:rsidRPr="00A24123" w:rsidRDefault="00E32F1D" w:rsidP="00E32F1D">
            <w:pPr>
              <w:rPr>
                <w:rFonts w:ascii="Tahoma" w:hAnsi="Tahoma" w:cs="Tahoma"/>
              </w:rPr>
            </w:pPr>
            <w:r w:rsidRPr="00A24123">
              <w:rPr>
                <w:rFonts w:ascii="Tahoma" w:hAnsi="Tahoma" w:cs="Tahoma"/>
              </w:rPr>
              <w:t>Изменение условий договора</w:t>
            </w:r>
          </w:p>
        </w:tc>
        <w:tc>
          <w:tcPr>
            <w:tcW w:w="5953" w:type="dxa"/>
          </w:tcPr>
          <w:p w14:paraId="429781DD" w14:textId="77777777" w:rsidR="00E32F1D" w:rsidRDefault="00E32F1D" w:rsidP="00E32F1D">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56731B8A" w:rsidR="00E32F1D" w:rsidRPr="009F4AE9" w:rsidRDefault="00E32F1D" w:rsidP="00E32F1D">
            <w:pPr>
              <w:autoSpaceDE w:val="0"/>
              <w:autoSpaceDN w:val="0"/>
              <w:adjustRightInd w:val="0"/>
              <w:ind w:right="204"/>
              <w:jc w:val="both"/>
              <w:rPr>
                <w:rFonts w:ascii="Tahoma" w:hAnsi="Tahoma" w:cs="Tahoma"/>
              </w:rPr>
            </w:pPr>
            <w:r w:rsidRPr="00EB26C8">
              <w:rPr>
                <w:rFonts w:ascii="Tahoma" w:hAnsi="Tahoma" w:cs="Tahoma"/>
              </w:rPr>
              <w:t xml:space="preserve">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w:t>
            </w:r>
            <w:r w:rsidRPr="00EB26C8">
              <w:rPr>
                <w:rFonts w:ascii="Tahoma" w:hAnsi="Tahoma" w:cs="Tahoma"/>
              </w:rPr>
              <w:lastRenderedPageBreak/>
              <w:t>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lastRenderedPageBreak/>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4C13291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0071456F" w:rsidRPr="009F4AE9">
        <w:rPr>
          <w:rFonts w:ascii="Tahoma" w:hAnsi="Tahoma" w:cs="Tahoma"/>
        </w:rPr>
        <w:t>Акционерное общество «</w:t>
      </w:r>
      <w:r w:rsidR="0071456F">
        <w:rPr>
          <w:rFonts w:ascii="Tahoma" w:hAnsi="Tahoma" w:cs="Tahoma"/>
        </w:rPr>
        <w:t>Красноярский речной</w:t>
      </w:r>
      <w:r w:rsidR="0071456F" w:rsidRPr="009F4AE9">
        <w:rPr>
          <w:rFonts w:ascii="Tahoma" w:hAnsi="Tahoma" w:cs="Tahoma"/>
        </w:rPr>
        <w:t xml:space="preserve"> порт».</w:t>
      </w:r>
      <w:r w:rsidR="0071456F" w:rsidRPr="009F4AE9">
        <w:rPr>
          <w:rFonts w:ascii="Tahoma" w:eastAsia="Times New Roman" w:hAnsi="Tahoma" w:cs="Tahoma"/>
          <w:color w:val="000000" w:themeColor="text1"/>
        </w:rPr>
        <w:t xml:space="preserve"> (далее – АО «</w:t>
      </w:r>
      <w:r w:rsidR="0071456F">
        <w:rPr>
          <w:rFonts w:ascii="Tahoma" w:hAnsi="Tahoma" w:cs="Tahoma"/>
        </w:rPr>
        <w:t>КРП</w:t>
      </w:r>
      <w:r w:rsidR="0071456F"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383387F9"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BE1348" w:rsidRPr="00183C33">
          <w:rPr>
            <w:rStyle w:val="ac"/>
            <w:rFonts w:ascii="Tahoma" w:eastAsia="Times New Roman" w:hAnsi="Tahoma" w:cs="Tahoma"/>
            <w:bCs/>
            <w:lang w:val="en-US"/>
          </w:rPr>
          <w:t>www</w:t>
        </w:r>
        <w:r w:rsidR="00BE1348" w:rsidRPr="00183C33">
          <w:rPr>
            <w:rStyle w:val="ac"/>
            <w:rFonts w:ascii="Tahoma" w:eastAsia="Times New Roman" w:hAnsi="Tahoma" w:cs="Tahoma"/>
            <w:bCs/>
          </w:rPr>
          <w:t>.</w:t>
        </w:r>
        <w:r w:rsidR="00BE1348" w:rsidRPr="00183C33">
          <w:rPr>
            <w:rStyle w:val="ac"/>
            <w:rFonts w:ascii="Tahoma" w:eastAsia="Times New Roman" w:hAnsi="Tahoma" w:cs="Tahoma"/>
            <w:bCs/>
            <w:lang w:val="en-US"/>
          </w:rPr>
          <w:t>krasrp</w:t>
        </w:r>
        <w:r w:rsidR="00BE1348" w:rsidRPr="00183C33">
          <w:rPr>
            <w:rStyle w:val="ac"/>
            <w:rFonts w:ascii="Tahoma" w:eastAsia="Times New Roman" w:hAnsi="Tahoma" w:cs="Tahoma"/>
            <w:bCs/>
          </w:rPr>
          <w:t>.</w:t>
        </w:r>
        <w:r w:rsidR="00BE1348" w:rsidRPr="00183C33">
          <w:rPr>
            <w:rStyle w:val="ac"/>
            <w:rFonts w:ascii="Tahoma" w:eastAsia="Times New Roman" w:hAnsi="Tahoma" w:cs="Tahoma"/>
            <w:bCs/>
            <w:lang w:val="en-US"/>
          </w:rPr>
          <w:t>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41B180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0C6D9D">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7777777"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28B086FE"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8039FC">
        <w:rPr>
          <w:rFonts w:ascii="Tahoma" w:hAnsi="Tahoma" w:cs="Tahoma"/>
          <w:snapToGrid w:val="0"/>
        </w:rPr>
        <w:t>9</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3E6CBCF9"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4F52B8" w:rsidRPr="00F06F63">
        <w:rPr>
          <w:rFonts w:ascii="Tahoma" w:hAnsi="Tahoma" w:cs="Tahoma"/>
          <w:snapToGrid w:val="0"/>
          <w:color w:val="000000"/>
          <w:spacing w:val="-2"/>
        </w:rPr>
        <w:t>Процедура проведения запроса котировок предусматривает Отборочную стадию, указанную в п. 1.5.1 настоящего Раздела, п</w:t>
      </w:r>
      <w:r w:rsidR="004F52B8" w:rsidRPr="00F06F63">
        <w:rPr>
          <w:rFonts w:ascii="Tahoma" w:hAnsi="Tahoma" w:cs="Tahoma"/>
        </w:rPr>
        <w:t>орядок сопоставления ценовых предложений и подведения итогов проведения закупки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sidR="004F52B8" w:rsidRPr="00F06F63">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4ACDA836" w:rsidR="00BB7A3A" w:rsidRPr="009F4AE9" w:rsidRDefault="00BB7A3A" w:rsidP="004F52B8">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4F52B8">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215CA4">
        <w:rPr>
          <w:rStyle w:val="af8"/>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4810F8F8" w:rsidR="00BB7A3A"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0FB90FED" w14:textId="77777777" w:rsidR="00A07CF2" w:rsidRPr="00F06F63" w:rsidRDefault="00A07CF2" w:rsidP="00A07CF2">
      <w:pPr>
        <w:pStyle w:val="a8"/>
        <w:widowControl w:val="0"/>
        <w:numPr>
          <w:ilvl w:val="1"/>
          <w:numId w:val="39"/>
        </w:numPr>
        <w:autoSpaceDE w:val="0"/>
        <w:autoSpaceDN w:val="0"/>
        <w:adjustRightInd w:val="0"/>
        <w:spacing w:before="120" w:after="120" w:line="240" w:lineRule="auto"/>
        <w:ind w:left="0" w:firstLine="0"/>
        <w:jc w:val="center"/>
        <w:rPr>
          <w:rFonts w:ascii="Tahoma" w:hAnsi="Tahoma" w:cs="Tahoma"/>
          <w:b/>
        </w:rPr>
      </w:pPr>
      <w:bookmarkStart w:id="62" w:name="_Hlk187348693"/>
      <w:r w:rsidRPr="00F06F63">
        <w:rPr>
          <w:rFonts w:ascii="Tahoma" w:hAnsi="Tahoma" w:cs="Tahoma"/>
          <w:b/>
        </w:rPr>
        <w:lastRenderedPageBreak/>
        <w:t>Предоставление национального режима при осуществлении закупок товаров, работ, услуг.</w:t>
      </w:r>
      <w:bookmarkEnd w:id="62"/>
    </w:p>
    <w:p w14:paraId="49A4BC08" w14:textId="09F9E7CD" w:rsidR="00A07CF2" w:rsidRPr="00F06F63" w:rsidRDefault="00A07CF2" w:rsidP="00A07CF2">
      <w:pPr>
        <w:pStyle w:val="a8"/>
        <w:numPr>
          <w:ilvl w:val="1"/>
          <w:numId w:val="40"/>
        </w:numPr>
        <w:spacing w:after="0" w:line="240" w:lineRule="auto"/>
        <w:ind w:left="0" w:firstLine="360"/>
        <w:jc w:val="both"/>
        <w:rPr>
          <w:rFonts w:ascii="Tahoma" w:hAnsi="Tahoma" w:cs="Tahoma"/>
        </w:rPr>
      </w:pPr>
      <w:r w:rsidRPr="00F06F63">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w:t>
      </w:r>
      <w:r w:rsidRPr="00C93918">
        <w:rPr>
          <w:rFonts w:ascii="Tahoma" w:hAnsi="Tahoma" w:cs="Tahoma"/>
        </w:rPr>
        <w:t>в АО «</w:t>
      </w:r>
      <w:r w:rsidR="000C6D9D">
        <w:rPr>
          <w:rFonts w:ascii="Tahoma" w:hAnsi="Tahoma" w:cs="Tahoma"/>
        </w:rPr>
        <w:t>КРП</w:t>
      </w:r>
      <w:r w:rsidRPr="00F06F63">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FCE5CF1" w14:textId="77777777" w:rsidR="00A07CF2" w:rsidRPr="00F06F63" w:rsidRDefault="00A07CF2" w:rsidP="00A07CF2">
      <w:pPr>
        <w:pStyle w:val="a8"/>
        <w:numPr>
          <w:ilvl w:val="1"/>
          <w:numId w:val="40"/>
        </w:numPr>
        <w:spacing w:after="0" w:line="240" w:lineRule="auto"/>
        <w:ind w:left="0" w:firstLine="709"/>
        <w:jc w:val="both"/>
        <w:rPr>
          <w:rFonts w:ascii="Tahoma" w:hAnsi="Tahoma" w:cs="Tahoma"/>
        </w:rPr>
      </w:pPr>
      <w:r w:rsidRPr="00F06F63">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3AD061D1" w14:textId="77777777" w:rsidR="00A07CF2" w:rsidRPr="00F06F63" w:rsidRDefault="00A07CF2" w:rsidP="00A07CF2">
      <w:pPr>
        <w:pStyle w:val="a8"/>
        <w:numPr>
          <w:ilvl w:val="1"/>
          <w:numId w:val="40"/>
        </w:numPr>
        <w:spacing w:after="0" w:line="240" w:lineRule="auto"/>
        <w:ind w:left="0" w:firstLine="709"/>
        <w:jc w:val="both"/>
        <w:rPr>
          <w:rFonts w:ascii="Tahoma" w:hAnsi="Tahoma" w:cs="Tahoma"/>
        </w:rPr>
      </w:pPr>
      <w:r w:rsidRPr="00F06F63">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4567B7" w14:textId="77777777" w:rsidR="00A07CF2" w:rsidRPr="00F06F63" w:rsidRDefault="00A07CF2" w:rsidP="00A07CF2">
      <w:pPr>
        <w:pStyle w:val="a8"/>
        <w:numPr>
          <w:ilvl w:val="1"/>
          <w:numId w:val="40"/>
        </w:numPr>
        <w:spacing w:after="0" w:line="240" w:lineRule="auto"/>
        <w:ind w:left="0" w:firstLine="709"/>
        <w:jc w:val="both"/>
        <w:rPr>
          <w:rFonts w:ascii="Tahoma" w:hAnsi="Tahoma" w:cs="Tahoma"/>
        </w:rPr>
      </w:pPr>
      <w:r w:rsidRPr="00F06F63">
        <w:rPr>
          <w:rFonts w:ascii="Tahoma" w:hAnsi="Tahoma" w:cs="Tahoma"/>
        </w:rPr>
        <w:t>Предоставление национального режима осуществляется в следующих формах:</w:t>
      </w:r>
    </w:p>
    <w:p w14:paraId="6CA8BAAF"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200EB84C"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FC104A9"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ADCCB6B" w14:textId="77777777" w:rsidR="00A07CF2" w:rsidRPr="00F06F63" w:rsidRDefault="00A07CF2" w:rsidP="00A07CF2">
      <w:pPr>
        <w:pStyle w:val="a8"/>
        <w:numPr>
          <w:ilvl w:val="1"/>
          <w:numId w:val="40"/>
        </w:numPr>
        <w:spacing w:after="0" w:line="240" w:lineRule="auto"/>
        <w:ind w:left="0" w:firstLine="709"/>
        <w:jc w:val="both"/>
        <w:rPr>
          <w:rFonts w:ascii="Tahoma" w:hAnsi="Tahoma" w:cs="Tahoma"/>
        </w:rPr>
      </w:pPr>
      <w:r w:rsidRPr="00F06F63">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374A3CE" w14:textId="77777777" w:rsidR="00A07CF2" w:rsidRPr="00F06F63" w:rsidRDefault="00A07CF2" w:rsidP="00A07CF2">
      <w:pPr>
        <w:pStyle w:val="a8"/>
        <w:numPr>
          <w:ilvl w:val="0"/>
          <w:numId w:val="41"/>
        </w:numPr>
        <w:spacing w:after="0" w:line="240" w:lineRule="auto"/>
        <w:ind w:left="0" w:firstLine="709"/>
        <w:jc w:val="both"/>
        <w:rPr>
          <w:rFonts w:ascii="Tahoma" w:hAnsi="Tahoma" w:cs="Tahoma"/>
        </w:rPr>
      </w:pPr>
      <w:r w:rsidRPr="00F06F63">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CBD112C"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4C4877B6"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132559D6" w14:textId="77777777" w:rsidR="00A07CF2" w:rsidRPr="00F06F63" w:rsidRDefault="00A07CF2" w:rsidP="00A07CF2">
      <w:pPr>
        <w:pStyle w:val="a8"/>
        <w:numPr>
          <w:ilvl w:val="0"/>
          <w:numId w:val="41"/>
        </w:numPr>
        <w:spacing w:after="0" w:line="240" w:lineRule="auto"/>
        <w:ind w:left="0" w:firstLine="709"/>
        <w:jc w:val="both"/>
        <w:rPr>
          <w:rFonts w:ascii="Tahoma" w:hAnsi="Tahoma" w:cs="Tahoma"/>
        </w:rPr>
      </w:pPr>
      <w:r w:rsidRPr="00F06F63">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w:t>
      </w:r>
      <w:r w:rsidRPr="00F06F63">
        <w:rPr>
          <w:rFonts w:ascii="Tahoma" w:hAnsi="Tahoma" w:cs="Tahoma"/>
        </w:rPr>
        <w:lastRenderedPageBreak/>
        <w:t>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1AF41C9E" w14:textId="77777777" w:rsidR="00A07CF2" w:rsidRPr="00F06F63" w:rsidRDefault="00A07CF2" w:rsidP="00A07CF2">
      <w:pPr>
        <w:pStyle w:val="a8"/>
        <w:numPr>
          <w:ilvl w:val="0"/>
          <w:numId w:val="41"/>
        </w:numPr>
        <w:spacing w:after="0" w:line="240" w:lineRule="auto"/>
        <w:ind w:left="0" w:firstLine="709"/>
        <w:jc w:val="both"/>
        <w:rPr>
          <w:rFonts w:ascii="Tahoma" w:hAnsi="Tahoma" w:cs="Tahoma"/>
        </w:rPr>
      </w:pPr>
      <w:r w:rsidRPr="00F06F63">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21FAA3E1" w14:textId="77777777" w:rsidR="00A07CF2" w:rsidRPr="00F06F63" w:rsidRDefault="00A07CF2" w:rsidP="00A07CF2">
      <w:pPr>
        <w:pStyle w:val="a8"/>
        <w:numPr>
          <w:ilvl w:val="1"/>
          <w:numId w:val="40"/>
        </w:numPr>
        <w:spacing w:after="0" w:line="240" w:lineRule="auto"/>
        <w:ind w:left="0" w:firstLine="709"/>
        <w:jc w:val="both"/>
        <w:rPr>
          <w:rFonts w:ascii="Tahoma" w:hAnsi="Tahoma" w:cs="Tahoma"/>
        </w:rPr>
      </w:pPr>
      <w:r w:rsidRPr="00F06F63">
        <w:rPr>
          <w:rFonts w:ascii="Tahoma" w:hAnsi="Tahoma" w:cs="Tahoma"/>
        </w:rPr>
        <w:t>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Общие положения.</w:t>
      </w:r>
    </w:p>
    <w:p w14:paraId="276DB758" w14:textId="77777777" w:rsidR="00A07CF2" w:rsidRPr="00F06F63" w:rsidRDefault="00A07CF2" w:rsidP="00A07CF2">
      <w:pPr>
        <w:pStyle w:val="a8"/>
        <w:numPr>
          <w:ilvl w:val="1"/>
          <w:numId w:val="40"/>
        </w:numPr>
        <w:spacing w:after="0" w:line="240" w:lineRule="auto"/>
        <w:ind w:left="0" w:firstLine="709"/>
        <w:jc w:val="both"/>
        <w:rPr>
          <w:rFonts w:ascii="Tahoma" w:hAnsi="Tahoma" w:cs="Tahoma"/>
        </w:rPr>
      </w:pPr>
      <w:r w:rsidRPr="00F06F63">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371F852F" w14:textId="77777777" w:rsidR="00A07CF2" w:rsidRPr="00F06F63" w:rsidRDefault="00A07CF2" w:rsidP="00A07CF2">
      <w:pPr>
        <w:pStyle w:val="a8"/>
        <w:numPr>
          <w:ilvl w:val="1"/>
          <w:numId w:val="40"/>
        </w:numPr>
        <w:spacing w:after="0" w:line="240" w:lineRule="auto"/>
        <w:ind w:left="0" w:firstLine="709"/>
        <w:jc w:val="both"/>
        <w:rPr>
          <w:rFonts w:ascii="Tahoma" w:hAnsi="Tahoma" w:cs="Tahoma"/>
        </w:rPr>
      </w:pPr>
      <w:r w:rsidRPr="00F06F63">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4F452A39" w14:textId="77777777" w:rsidR="00A07CF2" w:rsidRPr="00F06F63" w:rsidRDefault="00A07CF2" w:rsidP="00A07CF2">
      <w:pPr>
        <w:pStyle w:val="a8"/>
        <w:numPr>
          <w:ilvl w:val="1"/>
          <w:numId w:val="40"/>
        </w:numPr>
        <w:spacing w:after="0" w:line="240" w:lineRule="auto"/>
        <w:ind w:left="0" w:firstLine="709"/>
        <w:jc w:val="both"/>
        <w:rPr>
          <w:rFonts w:ascii="Tahoma" w:hAnsi="Tahoma" w:cs="Tahoma"/>
        </w:rPr>
      </w:pPr>
      <w:r w:rsidRPr="00F06F63">
        <w:rPr>
          <w:rFonts w:ascii="Tahoma" w:hAnsi="Tahoma" w:cs="Tahoma"/>
        </w:rPr>
        <w:t>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 4 настоящего Раздела 2 Общие положения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2B71B7DB" w14:textId="77777777" w:rsidR="00A07CF2" w:rsidRPr="00F06F63" w:rsidRDefault="00A07CF2" w:rsidP="00A07CF2">
      <w:pPr>
        <w:pStyle w:val="a8"/>
        <w:numPr>
          <w:ilvl w:val="1"/>
          <w:numId w:val="40"/>
        </w:numPr>
        <w:spacing w:after="0" w:line="240" w:lineRule="auto"/>
        <w:ind w:left="0" w:firstLine="709"/>
        <w:jc w:val="both"/>
        <w:rPr>
          <w:rFonts w:ascii="Tahoma" w:hAnsi="Tahoma" w:cs="Tahoma"/>
        </w:rPr>
      </w:pPr>
      <w:r w:rsidRPr="00F06F63">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4A71CA8" w14:textId="77777777" w:rsidR="00A07CF2" w:rsidRPr="00F06F63" w:rsidRDefault="00A07CF2" w:rsidP="00A07CF2">
      <w:pPr>
        <w:spacing w:after="0" w:line="240" w:lineRule="auto"/>
        <w:ind w:firstLine="708"/>
        <w:jc w:val="both"/>
        <w:rPr>
          <w:rFonts w:ascii="Tahoma" w:hAnsi="Tahoma" w:cs="Tahoma"/>
        </w:rPr>
      </w:pPr>
      <w:r w:rsidRPr="00F06F63">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5A03398A" w14:textId="77777777" w:rsidR="00A07CF2" w:rsidRPr="00F06F63" w:rsidRDefault="00A07CF2" w:rsidP="00A07CF2">
      <w:pPr>
        <w:pStyle w:val="a8"/>
        <w:numPr>
          <w:ilvl w:val="1"/>
          <w:numId w:val="40"/>
        </w:numPr>
        <w:spacing w:after="0" w:line="240" w:lineRule="auto"/>
        <w:ind w:left="0" w:firstLine="709"/>
        <w:jc w:val="both"/>
        <w:rPr>
          <w:rFonts w:ascii="Tahoma" w:hAnsi="Tahoma" w:cs="Tahoma"/>
        </w:rPr>
      </w:pPr>
      <w:r w:rsidRPr="00F06F63">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48C33B2C"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04C1F13D"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1F505401"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lastRenderedPageBreak/>
        <w:t>- к включенным в закупку товарам, не указанным в приложениях № 1 и № 2 к Постановлению № 1875, применяются условия, касающиеся преимущества;</w:t>
      </w:r>
    </w:p>
    <w:p w14:paraId="67B36F98"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преимущество предоставляется при условии, указанном в пункте 9 настоящего Раздела 2 Общие положения,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69CD1420" w14:textId="77777777" w:rsidR="00A07CF2" w:rsidRPr="00F06F63" w:rsidRDefault="00A07CF2" w:rsidP="00A07CF2">
      <w:pPr>
        <w:pStyle w:val="a8"/>
        <w:numPr>
          <w:ilvl w:val="1"/>
          <w:numId w:val="40"/>
        </w:numPr>
        <w:spacing w:after="0" w:line="240" w:lineRule="auto"/>
        <w:ind w:left="0" w:firstLine="709"/>
        <w:jc w:val="both"/>
        <w:rPr>
          <w:rFonts w:ascii="Tahoma" w:hAnsi="Tahoma" w:cs="Tahoma"/>
        </w:rPr>
      </w:pPr>
      <w:r w:rsidRPr="00F06F63">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7B89FDC4" w14:textId="77777777" w:rsidR="00A07CF2" w:rsidRPr="00F06F63" w:rsidRDefault="00A07CF2" w:rsidP="00A07CF2">
      <w:pPr>
        <w:pStyle w:val="a8"/>
        <w:numPr>
          <w:ilvl w:val="1"/>
          <w:numId w:val="40"/>
        </w:numPr>
        <w:spacing w:after="0" w:line="240" w:lineRule="auto"/>
        <w:ind w:left="0" w:firstLine="709"/>
        <w:jc w:val="both"/>
        <w:rPr>
          <w:rFonts w:ascii="Tahoma" w:hAnsi="Tahoma" w:cs="Tahoma"/>
        </w:rPr>
      </w:pPr>
      <w:r w:rsidRPr="00F06F63">
        <w:rPr>
          <w:rFonts w:ascii="Tahoma" w:hAnsi="Tahoma" w:cs="Tahoma"/>
        </w:rPr>
        <w:t>Запрет, ограничение, преимущество распространяются на товары, являющиеся предметом финансовой аренды (лизинга).</w:t>
      </w:r>
    </w:p>
    <w:p w14:paraId="77D948DA" w14:textId="77777777" w:rsidR="00A07CF2" w:rsidRPr="00F06F63" w:rsidRDefault="00A07CF2" w:rsidP="00A07CF2">
      <w:pPr>
        <w:pStyle w:val="a8"/>
        <w:numPr>
          <w:ilvl w:val="1"/>
          <w:numId w:val="40"/>
        </w:numPr>
        <w:spacing w:after="0" w:line="240" w:lineRule="auto"/>
        <w:ind w:left="0" w:firstLine="709"/>
        <w:jc w:val="both"/>
        <w:rPr>
          <w:rFonts w:ascii="Tahoma" w:hAnsi="Tahoma" w:cs="Tahoma"/>
        </w:rPr>
      </w:pPr>
      <w:r w:rsidRPr="00F06F63">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5CCCEC0" w14:textId="77777777" w:rsidR="00A07CF2" w:rsidRPr="00F06F63" w:rsidRDefault="00A07CF2" w:rsidP="00A07CF2">
      <w:pPr>
        <w:pStyle w:val="a8"/>
        <w:numPr>
          <w:ilvl w:val="1"/>
          <w:numId w:val="40"/>
        </w:numPr>
        <w:spacing w:after="0" w:line="240" w:lineRule="auto"/>
        <w:ind w:left="0" w:firstLine="709"/>
        <w:jc w:val="both"/>
        <w:rPr>
          <w:rFonts w:ascii="Tahoma" w:hAnsi="Tahoma" w:cs="Tahoma"/>
        </w:rPr>
      </w:pPr>
      <w:r w:rsidRPr="00F06F63">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D2489D1" w14:textId="77777777" w:rsidR="00A07CF2" w:rsidRPr="00F06F63" w:rsidRDefault="00A07CF2" w:rsidP="00A07CF2">
      <w:pPr>
        <w:pStyle w:val="a8"/>
        <w:numPr>
          <w:ilvl w:val="1"/>
          <w:numId w:val="40"/>
        </w:numPr>
        <w:spacing w:after="0" w:line="240" w:lineRule="auto"/>
        <w:ind w:left="0" w:firstLine="709"/>
        <w:jc w:val="both"/>
        <w:rPr>
          <w:rFonts w:ascii="Tahoma" w:hAnsi="Tahoma" w:cs="Tahoma"/>
        </w:rPr>
      </w:pPr>
      <w:r w:rsidRPr="00F06F63">
        <w:rPr>
          <w:rFonts w:ascii="Tahoma" w:hAnsi="Tahoma" w:cs="Tahoma"/>
        </w:rPr>
        <w:t>Запрет закупок программного обеспечения, указанных в подпункте «о» пункта 4 Постановления № 1875:</w:t>
      </w:r>
    </w:p>
    <w:p w14:paraId="7DC8109B"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применяется также, если такое программное обеспечение включено в состав закупки наряду с иными товарами;</w:t>
      </w:r>
    </w:p>
    <w:p w14:paraId="7F3209E8"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DB3165F"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не применяется, если сведения о таком программном обеспечении составляют государственную тайну.</w:t>
      </w:r>
    </w:p>
    <w:p w14:paraId="1A6E158D" w14:textId="77777777" w:rsidR="00A07CF2" w:rsidRPr="00F06F63" w:rsidRDefault="00A07CF2" w:rsidP="00A07CF2">
      <w:pPr>
        <w:pStyle w:val="a8"/>
        <w:numPr>
          <w:ilvl w:val="1"/>
          <w:numId w:val="40"/>
        </w:numPr>
        <w:spacing w:after="0" w:line="240" w:lineRule="auto"/>
        <w:ind w:left="0" w:firstLine="709"/>
        <w:jc w:val="both"/>
        <w:rPr>
          <w:rFonts w:ascii="Tahoma" w:hAnsi="Tahoma" w:cs="Tahoma"/>
        </w:rPr>
      </w:pPr>
      <w:r w:rsidRPr="00F06F63">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0C3D904D" w14:textId="77777777" w:rsidR="00A07CF2" w:rsidRPr="00F06F63" w:rsidRDefault="00A07CF2" w:rsidP="00A07CF2">
      <w:pPr>
        <w:pStyle w:val="a8"/>
        <w:numPr>
          <w:ilvl w:val="1"/>
          <w:numId w:val="40"/>
        </w:numPr>
        <w:spacing w:after="0" w:line="240" w:lineRule="auto"/>
        <w:ind w:left="0" w:firstLine="709"/>
        <w:jc w:val="both"/>
        <w:rPr>
          <w:rFonts w:ascii="Tahoma" w:hAnsi="Tahoma" w:cs="Tahoma"/>
        </w:rPr>
      </w:pPr>
      <w:r w:rsidRPr="00F06F63">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0D597CA" w14:textId="77777777" w:rsidR="00A07CF2" w:rsidRPr="00F06F63" w:rsidRDefault="00A07CF2" w:rsidP="00A07CF2">
      <w:pPr>
        <w:pStyle w:val="a8"/>
        <w:numPr>
          <w:ilvl w:val="1"/>
          <w:numId w:val="40"/>
        </w:numPr>
        <w:spacing w:after="0" w:line="240" w:lineRule="auto"/>
        <w:ind w:left="0" w:firstLine="709"/>
        <w:jc w:val="both"/>
        <w:rPr>
          <w:rFonts w:ascii="Tahoma" w:hAnsi="Tahoma" w:cs="Tahoma"/>
        </w:rPr>
      </w:pPr>
      <w:r w:rsidRPr="00F06F63">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0D2CF49B" w14:textId="77777777" w:rsidR="00A07CF2" w:rsidRPr="00F06F63" w:rsidRDefault="00A07CF2" w:rsidP="00A07CF2">
      <w:pPr>
        <w:pStyle w:val="a8"/>
        <w:numPr>
          <w:ilvl w:val="1"/>
          <w:numId w:val="40"/>
        </w:numPr>
        <w:spacing w:after="0" w:line="240" w:lineRule="auto"/>
        <w:ind w:left="0" w:firstLine="709"/>
        <w:jc w:val="both"/>
        <w:rPr>
          <w:rFonts w:ascii="Tahoma" w:hAnsi="Tahoma" w:cs="Tahoma"/>
        </w:rPr>
      </w:pPr>
      <w:r w:rsidRPr="00F06F63">
        <w:rPr>
          <w:rFonts w:ascii="Tahoma" w:hAnsi="Tahoma" w:cs="Tahoma"/>
        </w:rPr>
        <w:t>Ограничение может не применяться при осуществлении закупок:</w:t>
      </w:r>
    </w:p>
    <w:p w14:paraId="10B09815"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lastRenderedPageBreak/>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61C712D4"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2D2A2782" w14:textId="77777777" w:rsidR="00A07CF2" w:rsidRPr="00F06F63" w:rsidRDefault="00A07CF2" w:rsidP="00A07CF2">
      <w:pPr>
        <w:pStyle w:val="a8"/>
        <w:numPr>
          <w:ilvl w:val="1"/>
          <w:numId w:val="40"/>
        </w:numPr>
        <w:spacing w:after="0" w:line="240" w:lineRule="auto"/>
        <w:ind w:left="0" w:firstLine="709"/>
        <w:jc w:val="both"/>
        <w:rPr>
          <w:rFonts w:ascii="Tahoma" w:hAnsi="Tahoma" w:cs="Tahoma"/>
        </w:rPr>
      </w:pPr>
      <w:r w:rsidRPr="00F06F63">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453A6D8F" w14:textId="77777777" w:rsidR="00A07CF2" w:rsidRPr="00F06F63" w:rsidRDefault="00A07CF2" w:rsidP="00A07CF2">
      <w:pPr>
        <w:pStyle w:val="a8"/>
        <w:numPr>
          <w:ilvl w:val="1"/>
          <w:numId w:val="40"/>
        </w:numPr>
        <w:spacing w:after="0" w:line="240" w:lineRule="auto"/>
        <w:ind w:left="0" w:firstLine="709"/>
        <w:jc w:val="both"/>
        <w:rPr>
          <w:rFonts w:ascii="Tahoma" w:hAnsi="Tahoma" w:cs="Tahoma"/>
        </w:rPr>
      </w:pPr>
      <w:r w:rsidRPr="00F06F63">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4E2C0F92" w14:textId="77777777" w:rsidR="00A07CF2" w:rsidRPr="009F4AE9" w:rsidRDefault="00A07CF2" w:rsidP="00301A5C">
      <w:pPr>
        <w:spacing w:after="0" w:line="240" w:lineRule="auto"/>
        <w:ind w:firstLine="709"/>
        <w:jc w:val="both"/>
        <w:rPr>
          <w:rFonts w:ascii="Tahoma" w:eastAsia="Times New Roman" w:hAnsi="Tahoma" w:cs="Tahoma"/>
          <w:bCs/>
          <w:color w:val="000000" w:themeColor="text1"/>
        </w:rPr>
      </w:pPr>
    </w:p>
    <w:bookmarkEnd w:id="4"/>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4E73ECA0"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8A02CA">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50498CE4"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8A02CA">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 xml:space="preserve">Отсутствие у участника закупки - физического лица либо у руководителя, членов коллегиального исполнительного органа и (или) главного бухгалтера </w:t>
            </w:r>
            <w:r w:rsidRPr="00CA7C64">
              <w:rPr>
                <w:rFonts w:ascii="Tahoma" w:hAnsi="Tahoma" w:cs="Tahoma"/>
                <w:sz w:val="20"/>
                <w:szCs w:val="20"/>
              </w:rPr>
              <w:lastRenderedPageBreak/>
              <w:t>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30AEEDB5" w:rsidR="001C3C1D" w:rsidRPr="00CA7C64" w:rsidRDefault="001C3C1D" w:rsidP="008A02CA">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8A02CA">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41E1FB4A" w:rsidR="001C3C1D" w:rsidRPr="00CA7C64" w:rsidRDefault="001C3C1D" w:rsidP="008A02CA">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8A02CA">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 в реестре, ведущемся в соответствии с положениями Федерального закона от 05.04.2013 № 44-ФЗ «О контрактной системе в сфере закупок товаров, работ, услуг для </w:t>
            </w:r>
            <w:r w:rsidRPr="00CA7C64">
              <w:rPr>
                <w:rFonts w:ascii="Tahoma" w:eastAsia="Times New Roman" w:hAnsi="Tahoma" w:cs="Tahoma"/>
                <w:sz w:val="20"/>
                <w:szCs w:val="20"/>
                <w:lang w:eastAsia="ru-RU"/>
              </w:rPr>
              <w:lastRenderedPageBreak/>
              <w:t>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15722B1D" w:rsidR="001C3C1D" w:rsidRPr="00CA7C64" w:rsidRDefault="001C3C1D" w:rsidP="008A02CA">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8A02CA">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57ECBA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8A02CA">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06A10050"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09B4B433" w:rsidR="001C3C1D" w:rsidRPr="00CA7C64" w:rsidRDefault="005B49B5" w:rsidP="00E30EEE">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E30EEE" w:rsidRPr="00CA7C64">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643DF82" w:rsidR="00C23E3A" w:rsidRDefault="00C23E3A">
      <w:pPr>
        <w:rPr>
          <w:rFonts w:ascii="Tahoma" w:hAnsi="Tahoma" w:cs="Tahoma"/>
          <w:b/>
          <w:bCs/>
        </w:rPr>
      </w:pPr>
    </w:p>
    <w:p w14:paraId="74E22E7A" w14:textId="241DFDA0" w:rsidR="0022564B" w:rsidRDefault="0022564B">
      <w:pPr>
        <w:rPr>
          <w:rFonts w:ascii="Tahoma" w:hAnsi="Tahoma" w:cs="Tahoma"/>
          <w:b/>
          <w:bCs/>
        </w:rPr>
      </w:pPr>
    </w:p>
    <w:p w14:paraId="2D97ADFB" w14:textId="05BB3BE0" w:rsidR="0022564B" w:rsidRDefault="0022564B">
      <w:pPr>
        <w:rPr>
          <w:rFonts w:ascii="Tahoma" w:hAnsi="Tahoma" w:cs="Tahoma"/>
          <w:b/>
          <w:bCs/>
        </w:rPr>
      </w:pPr>
    </w:p>
    <w:p w14:paraId="7AF4B38C" w14:textId="50F98DCA" w:rsidR="0022564B" w:rsidRDefault="0022564B">
      <w:pPr>
        <w:rPr>
          <w:rFonts w:ascii="Tahoma" w:hAnsi="Tahoma" w:cs="Tahoma"/>
          <w:b/>
          <w:bCs/>
        </w:rPr>
      </w:pPr>
    </w:p>
    <w:p w14:paraId="10C14FFC" w14:textId="2F110669" w:rsidR="0022564B" w:rsidRDefault="0022564B">
      <w:pPr>
        <w:rPr>
          <w:rFonts w:ascii="Tahoma" w:hAnsi="Tahoma" w:cs="Tahoma"/>
          <w:b/>
          <w:bCs/>
        </w:rPr>
      </w:pPr>
    </w:p>
    <w:p w14:paraId="05BBF765" w14:textId="447BE1D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4CBC48CE" w14:textId="77777777" w:rsidR="0071456F" w:rsidRPr="0056597D" w:rsidRDefault="0071456F" w:rsidP="0071456F">
      <w:pPr>
        <w:pStyle w:val="ad"/>
        <w:jc w:val="center"/>
        <w:rPr>
          <w:rFonts w:ascii="Tahoma" w:hAnsi="Tahoma" w:cs="Tahoma"/>
          <w:b/>
          <w:i w:val="0"/>
          <w:color w:val="000000" w:themeColor="text1"/>
          <w:sz w:val="24"/>
          <w:szCs w:val="24"/>
          <w:lang w:val="ru-RU"/>
        </w:rPr>
      </w:pPr>
      <w:bookmarkStart w:id="64" w:name="_Toc454813218"/>
      <w:bookmarkStart w:id="65" w:name="_Toc456089758"/>
      <w:bookmarkStart w:id="66" w:name="_Toc456254323"/>
      <w:bookmarkStart w:id="67" w:name="_Toc494195686"/>
      <w:r w:rsidRPr="0056597D">
        <w:rPr>
          <w:rFonts w:ascii="Tahoma" w:hAnsi="Tahoma" w:cs="Tahoma"/>
          <w:b/>
          <w:i w:val="0"/>
          <w:color w:val="000000" w:themeColor="text1"/>
          <w:sz w:val="24"/>
          <w:szCs w:val="24"/>
          <w:lang w:val="ru-RU"/>
        </w:rPr>
        <w:t>на поставку</w:t>
      </w:r>
      <w:r w:rsidRPr="0056597D">
        <w:rPr>
          <w:rFonts w:ascii="Tahoma" w:hAnsi="Tahoma" w:cs="Tahoma"/>
          <w:b/>
          <w:i w:val="0"/>
          <w:sz w:val="24"/>
          <w:szCs w:val="24"/>
          <w:lang w:val="ru-RU"/>
        </w:rPr>
        <w:t xml:space="preserve"> аккумулято</w:t>
      </w:r>
      <w:r>
        <w:rPr>
          <w:rFonts w:ascii="Tahoma" w:hAnsi="Tahoma" w:cs="Tahoma"/>
          <w:b/>
          <w:i w:val="0"/>
          <w:sz w:val="24"/>
          <w:szCs w:val="24"/>
          <w:lang w:val="ru-RU"/>
        </w:rPr>
        <w:t>ра</w:t>
      </w:r>
      <w:r w:rsidRPr="0056597D">
        <w:rPr>
          <w:rFonts w:ascii="Tahoma" w:hAnsi="Tahoma" w:cs="Tahoma"/>
          <w:b/>
          <w:i w:val="0"/>
          <w:color w:val="000000" w:themeColor="text1"/>
          <w:sz w:val="24"/>
          <w:szCs w:val="24"/>
          <w:lang w:val="ru-RU"/>
        </w:rPr>
        <w:t xml:space="preserve"> для нужд</w:t>
      </w:r>
    </w:p>
    <w:p w14:paraId="6E41F162" w14:textId="77777777" w:rsidR="0071456F" w:rsidRPr="0056597D" w:rsidRDefault="0071456F" w:rsidP="0071456F">
      <w:pPr>
        <w:pStyle w:val="ad"/>
        <w:jc w:val="center"/>
        <w:rPr>
          <w:rFonts w:ascii="Tahoma" w:hAnsi="Tahoma" w:cs="Tahoma"/>
          <w:b/>
          <w:i w:val="0"/>
          <w:color w:val="000000" w:themeColor="text1"/>
          <w:sz w:val="24"/>
          <w:szCs w:val="24"/>
          <w:lang w:val="ru-RU"/>
        </w:rPr>
      </w:pPr>
      <w:r w:rsidRPr="0056597D">
        <w:rPr>
          <w:rFonts w:ascii="Tahoma" w:hAnsi="Tahoma" w:cs="Tahoma"/>
          <w:b/>
          <w:i w:val="0"/>
          <w:color w:val="000000" w:themeColor="text1"/>
          <w:sz w:val="24"/>
          <w:szCs w:val="24"/>
          <w:lang w:val="ru-RU"/>
        </w:rPr>
        <w:t xml:space="preserve"> АО </w:t>
      </w:r>
      <w:r w:rsidRPr="0056597D">
        <w:rPr>
          <w:rFonts w:ascii="Tahoma" w:eastAsia="Calibri" w:hAnsi="Tahoma" w:cs="Tahoma"/>
          <w:b/>
          <w:i w:val="0"/>
          <w:color w:val="000000" w:themeColor="text1"/>
          <w:sz w:val="24"/>
          <w:szCs w:val="24"/>
          <w:lang w:val="ru-RU"/>
        </w:rPr>
        <w:t>«КРП».</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8"/>
        <w:gridCol w:w="2235"/>
        <w:gridCol w:w="7334"/>
      </w:tblGrid>
      <w:tr w:rsidR="0071456F" w:rsidRPr="0056597D" w14:paraId="7E073BFB" w14:textId="77777777" w:rsidTr="001C1BF0">
        <w:trPr>
          <w:trHeight w:val="58"/>
          <w:jc w:val="center"/>
        </w:trPr>
        <w:tc>
          <w:tcPr>
            <w:tcW w:w="698" w:type="dxa"/>
          </w:tcPr>
          <w:p w14:paraId="72D621AD" w14:textId="77777777" w:rsidR="0071456F" w:rsidRPr="0056597D" w:rsidRDefault="0071456F" w:rsidP="001C1BF0">
            <w:pPr>
              <w:spacing w:after="0" w:line="240" w:lineRule="auto"/>
              <w:jc w:val="center"/>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 п/п</w:t>
            </w:r>
          </w:p>
        </w:tc>
        <w:tc>
          <w:tcPr>
            <w:tcW w:w="2235" w:type="dxa"/>
          </w:tcPr>
          <w:p w14:paraId="1BD6EB67" w14:textId="77777777" w:rsidR="0071456F" w:rsidRPr="0056597D" w:rsidRDefault="0071456F" w:rsidP="001C1BF0">
            <w:pPr>
              <w:spacing w:after="0" w:line="240" w:lineRule="auto"/>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Перечень основных данных и требований</w:t>
            </w:r>
          </w:p>
        </w:tc>
        <w:tc>
          <w:tcPr>
            <w:tcW w:w="7334" w:type="dxa"/>
            <w:vAlign w:val="center"/>
          </w:tcPr>
          <w:p w14:paraId="1F118425" w14:textId="77777777" w:rsidR="0071456F" w:rsidRPr="0056597D" w:rsidRDefault="0071456F" w:rsidP="001C1BF0">
            <w:pPr>
              <w:snapToGrid w:val="0"/>
              <w:spacing w:after="0" w:line="240" w:lineRule="auto"/>
              <w:rPr>
                <w:rFonts w:ascii="Tahoma" w:eastAsia="Calibri" w:hAnsi="Tahoma" w:cs="Tahoma"/>
                <w:b/>
                <w:color w:val="000000" w:themeColor="text1"/>
                <w:szCs w:val="24"/>
              </w:rPr>
            </w:pPr>
            <w:r w:rsidRPr="0056597D">
              <w:rPr>
                <w:rFonts w:ascii="Tahoma" w:eastAsia="Calibri" w:hAnsi="Tahoma" w:cs="Tahoma"/>
                <w:b/>
                <w:color w:val="000000" w:themeColor="text1"/>
                <w:szCs w:val="24"/>
              </w:rPr>
              <w:t>Содержание</w:t>
            </w:r>
          </w:p>
        </w:tc>
      </w:tr>
      <w:tr w:rsidR="0071456F" w:rsidRPr="0056597D" w14:paraId="54E082F6" w14:textId="77777777" w:rsidTr="001C1BF0">
        <w:trPr>
          <w:trHeight w:val="95"/>
          <w:jc w:val="center"/>
        </w:trPr>
        <w:tc>
          <w:tcPr>
            <w:tcW w:w="698" w:type="dxa"/>
          </w:tcPr>
          <w:p w14:paraId="76950364" w14:textId="77777777" w:rsidR="0071456F" w:rsidRPr="0056597D" w:rsidRDefault="0071456F" w:rsidP="001C1BF0">
            <w:pPr>
              <w:spacing w:after="0" w:line="240" w:lineRule="auto"/>
              <w:jc w:val="center"/>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1</w:t>
            </w:r>
          </w:p>
        </w:tc>
        <w:tc>
          <w:tcPr>
            <w:tcW w:w="2235" w:type="dxa"/>
          </w:tcPr>
          <w:p w14:paraId="4DB0133B" w14:textId="77777777" w:rsidR="0071456F" w:rsidRPr="0056597D" w:rsidRDefault="0071456F" w:rsidP="001C1BF0">
            <w:pPr>
              <w:spacing w:after="0" w:line="240" w:lineRule="auto"/>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Предмет закупки</w:t>
            </w:r>
          </w:p>
        </w:tc>
        <w:tc>
          <w:tcPr>
            <w:tcW w:w="7334" w:type="dxa"/>
            <w:vAlign w:val="center"/>
          </w:tcPr>
          <w:p w14:paraId="76DE9AAB" w14:textId="77777777" w:rsidR="0071456F" w:rsidRPr="0056597D" w:rsidRDefault="0071456F" w:rsidP="001C1BF0">
            <w:pPr>
              <w:snapToGrid w:val="0"/>
              <w:spacing w:after="0" w:line="240" w:lineRule="auto"/>
              <w:jc w:val="both"/>
              <w:rPr>
                <w:rFonts w:ascii="Tahoma" w:eastAsia="Calibri" w:hAnsi="Tahoma" w:cs="Tahoma"/>
                <w:color w:val="000000" w:themeColor="text1"/>
                <w:szCs w:val="24"/>
              </w:rPr>
            </w:pPr>
            <w:r w:rsidRPr="0056597D">
              <w:rPr>
                <w:rFonts w:ascii="Tahoma" w:hAnsi="Tahoma" w:cs="Tahoma"/>
                <w:szCs w:val="24"/>
              </w:rPr>
              <w:t xml:space="preserve">Поставка </w:t>
            </w:r>
            <w:r>
              <w:rPr>
                <w:rFonts w:ascii="Tahoma" w:hAnsi="Tahoma" w:cs="Tahoma"/>
                <w:szCs w:val="24"/>
              </w:rPr>
              <w:t>аккумулятора</w:t>
            </w:r>
            <w:r w:rsidRPr="0056597D">
              <w:rPr>
                <w:rFonts w:ascii="Tahoma" w:hAnsi="Tahoma" w:cs="Tahoma"/>
                <w:szCs w:val="24"/>
              </w:rPr>
              <w:t xml:space="preserve"> для нужд АО «КРП».</w:t>
            </w:r>
          </w:p>
        </w:tc>
      </w:tr>
      <w:tr w:rsidR="0071456F" w:rsidRPr="0056597D" w14:paraId="3A375339" w14:textId="77777777" w:rsidTr="001C1BF0">
        <w:trPr>
          <w:trHeight w:val="58"/>
          <w:jc w:val="center"/>
        </w:trPr>
        <w:tc>
          <w:tcPr>
            <w:tcW w:w="698" w:type="dxa"/>
          </w:tcPr>
          <w:p w14:paraId="440D067C" w14:textId="77777777" w:rsidR="0071456F" w:rsidRPr="0056597D" w:rsidRDefault="0071456F" w:rsidP="001C1BF0">
            <w:pPr>
              <w:spacing w:after="0" w:line="240" w:lineRule="auto"/>
              <w:jc w:val="center"/>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2</w:t>
            </w:r>
          </w:p>
        </w:tc>
        <w:tc>
          <w:tcPr>
            <w:tcW w:w="2235" w:type="dxa"/>
          </w:tcPr>
          <w:p w14:paraId="42BEAB33" w14:textId="77777777" w:rsidR="0071456F" w:rsidRPr="0056597D" w:rsidRDefault="0071456F" w:rsidP="001C1BF0">
            <w:pPr>
              <w:spacing w:after="0" w:line="240" w:lineRule="auto"/>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Цель закупки</w:t>
            </w:r>
          </w:p>
        </w:tc>
        <w:tc>
          <w:tcPr>
            <w:tcW w:w="7334" w:type="dxa"/>
            <w:vAlign w:val="center"/>
          </w:tcPr>
          <w:p w14:paraId="27BA8970" w14:textId="77777777" w:rsidR="0071456F" w:rsidRPr="0056597D" w:rsidRDefault="0071456F" w:rsidP="001C1BF0">
            <w:pPr>
              <w:spacing w:after="0"/>
              <w:rPr>
                <w:rFonts w:ascii="Tahoma" w:hAnsi="Tahoma" w:cs="Tahoma"/>
                <w:szCs w:val="24"/>
              </w:rPr>
            </w:pPr>
            <w:r w:rsidRPr="0056597D">
              <w:rPr>
                <w:rFonts w:ascii="Tahoma" w:hAnsi="Tahoma" w:cs="Tahoma"/>
                <w:szCs w:val="24"/>
              </w:rPr>
              <w:t>Исполнение плана закупа 202</w:t>
            </w:r>
            <w:r>
              <w:rPr>
                <w:rFonts w:ascii="Tahoma" w:hAnsi="Tahoma" w:cs="Tahoma"/>
                <w:szCs w:val="24"/>
              </w:rPr>
              <w:t>5</w:t>
            </w:r>
            <w:r w:rsidRPr="0056597D">
              <w:rPr>
                <w:rFonts w:ascii="Tahoma" w:hAnsi="Tahoma" w:cs="Tahoma"/>
                <w:szCs w:val="24"/>
              </w:rPr>
              <w:t xml:space="preserve"> г.</w:t>
            </w:r>
          </w:p>
        </w:tc>
      </w:tr>
      <w:tr w:rsidR="0071456F" w:rsidRPr="0056597D" w14:paraId="7823CAB7" w14:textId="77777777" w:rsidTr="001C1BF0">
        <w:trPr>
          <w:trHeight w:val="58"/>
          <w:jc w:val="center"/>
        </w:trPr>
        <w:tc>
          <w:tcPr>
            <w:tcW w:w="698" w:type="dxa"/>
          </w:tcPr>
          <w:p w14:paraId="77807AC2" w14:textId="77777777" w:rsidR="0071456F" w:rsidRPr="0056597D" w:rsidRDefault="0071456F" w:rsidP="001C1BF0">
            <w:pPr>
              <w:spacing w:after="0" w:line="240" w:lineRule="auto"/>
              <w:jc w:val="center"/>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3</w:t>
            </w:r>
          </w:p>
        </w:tc>
        <w:tc>
          <w:tcPr>
            <w:tcW w:w="2235" w:type="dxa"/>
          </w:tcPr>
          <w:p w14:paraId="16F26881" w14:textId="77777777" w:rsidR="0071456F" w:rsidRPr="0056597D" w:rsidRDefault="0071456F" w:rsidP="001C1BF0">
            <w:pPr>
              <w:spacing w:after="0" w:line="240" w:lineRule="auto"/>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Количество, комплектность,</w:t>
            </w:r>
          </w:p>
        </w:tc>
        <w:tc>
          <w:tcPr>
            <w:tcW w:w="7334" w:type="dxa"/>
            <w:vAlign w:val="center"/>
          </w:tcPr>
          <w:p w14:paraId="6C9FD26F" w14:textId="77777777" w:rsidR="0071456F" w:rsidRPr="0056597D" w:rsidRDefault="0071456F" w:rsidP="001C1BF0">
            <w:pPr>
              <w:tabs>
                <w:tab w:val="left" w:pos="1215"/>
              </w:tabs>
              <w:spacing w:after="0" w:line="240" w:lineRule="auto"/>
              <w:rPr>
                <w:rFonts w:ascii="Tahoma" w:hAnsi="Tahoma" w:cs="Tahoma"/>
                <w:szCs w:val="24"/>
                <w:lang w:bidi="en-US"/>
              </w:rPr>
            </w:pPr>
            <w:r w:rsidRPr="0056597D">
              <w:rPr>
                <w:rFonts w:ascii="Tahoma" w:hAnsi="Tahoma" w:cs="Tahoma"/>
                <w:szCs w:val="24"/>
                <w:lang w:bidi="en-US"/>
              </w:rPr>
              <w:t xml:space="preserve">Количество комплектов – </w:t>
            </w:r>
            <w:r>
              <w:rPr>
                <w:rFonts w:ascii="Tahoma" w:hAnsi="Tahoma" w:cs="Tahoma"/>
                <w:szCs w:val="24"/>
                <w:lang w:bidi="en-US"/>
              </w:rPr>
              <w:t>28</w:t>
            </w:r>
            <w:r w:rsidRPr="0056597D">
              <w:rPr>
                <w:rFonts w:ascii="Tahoma" w:hAnsi="Tahoma" w:cs="Tahoma"/>
                <w:szCs w:val="24"/>
                <w:lang w:bidi="en-US"/>
              </w:rPr>
              <w:t xml:space="preserve"> шт.</w:t>
            </w:r>
          </w:p>
          <w:p w14:paraId="4A58E7A8" w14:textId="77777777" w:rsidR="0071456F" w:rsidRPr="0056597D" w:rsidRDefault="0071456F" w:rsidP="001C1BF0">
            <w:pPr>
              <w:tabs>
                <w:tab w:val="left" w:pos="1215"/>
              </w:tabs>
              <w:spacing w:after="0" w:line="240" w:lineRule="auto"/>
              <w:rPr>
                <w:rFonts w:ascii="Tahoma" w:hAnsi="Tahoma" w:cs="Tahoma"/>
                <w:szCs w:val="24"/>
                <w:lang w:bidi="en-US"/>
              </w:rPr>
            </w:pPr>
            <w:r w:rsidRPr="0056597D">
              <w:rPr>
                <w:rFonts w:ascii="Tahoma" w:hAnsi="Tahoma" w:cs="Tahoma"/>
                <w:szCs w:val="24"/>
                <w:lang w:bidi="en-US"/>
              </w:rPr>
              <w:t>В комплект входит:</w:t>
            </w:r>
          </w:p>
          <w:p w14:paraId="4FBBF145" w14:textId="2FB0E983" w:rsidR="0071456F" w:rsidRPr="003B4417" w:rsidRDefault="0071456F" w:rsidP="00DC19D6">
            <w:pPr>
              <w:tabs>
                <w:tab w:val="left" w:pos="1215"/>
              </w:tabs>
              <w:spacing w:after="0" w:line="240" w:lineRule="auto"/>
              <w:rPr>
                <w:rFonts w:ascii="Tahoma" w:hAnsi="Tahoma" w:cs="Tahoma"/>
                <w:szCs w:val="24"/>
                <w:lang w:val="en-US"/>
              </w:rPr>
            </w:pPr>
            <w:r w:rsidRPr="0056597D">
              <w:rPr>
                <w:rFonts w:ascii="Tahoma" w:hAnsi="Tahoma" w:cs="Tahoma"/>
                <w:szCs w:val="24"/>
              </w:rPr>
              <w:t xml:space="preserve">- элемент питания </w:t>
            </w:r>
          </w:p>
        </w:tc>
      </w:tr>
      <w:tr w:rsidR="0071456F" w:rsidRPr="0056597D" w14:paraId="63A0F717" w14:textId="77777777" w:rsidTr="001C1BF0">
        <w:trPr>
          <w:trHeight w:val="218"/>
          <w:jc w:val="center"/>
        </w:trPr>
        <w:tc>
          <w:tcPr>
            <w:tcW w:w="698" w:type="dxa"/>
          </w:tcPr>
          <w:p w14:paraId="1024C8D7" w14:textId="77777777" w:rsidR="0071456F" w:rsidRPr="0056597D" w:rsidRDefault="0071456F" w:rsidP="001C1BF0">
            <w:pPr>
              <w:spacing w:after="0" w:line="240" w:lineRule="auto"/>
              <w:jc w:val="center"/>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4</w:t>
            </w:r>
          </w:p>
        </w:tc>
        <w:tc>
          <w:tcPr>
            <w:tcW w:w="2235" w:type="dxa"/>
          </w:tcPr>
          <w:p w14:paraId="6E39AB68" w14:textId="77777777" w:rsidR="0071456F" w:rsidRPr="0056597D" w:rsidRDefault="0071456F" w:rsidP="001C1BF0">
            <w:pPr>
              <w:spacing w:after="0" w:line="240" w:lineRule="auto"/>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Место поставки</w:t>
            </w:r>
          </w:p>
        </w:tc>
        <w:tc>
          <w:tcPr>
            <w:tcW w:w="7334" w:type="dxa"/>
            <w:vAlign w:val="center"/>
          </w:tcPr>
          <w:p w14:paraId="3571A3AD" w14:textId="77777777" w:rsidR="0071456F" w:rsidRPr="0056597D" w:rsidRDefault="0071456F" w:rsidP="001C1BF0">
            <w:pPr>
              <w:snapToGrid w:val="0"/>
              <w:spacing w:after="0" w:line="240" w:lineRule="auto"/>
              <w:jc w:val="both"/>
              <w:rPr>
                <w:rFonts w:ascii="Tahoma" w:eastAsia="Calibri" w:hAnsi="Tahoma" w:cs="Tahoma"/>
                <w:color w:val="000000" w:themeColor="text1"/>
                <w:szCs w:val="24"/>
              </w:rPr>
            </w:pPr>
            <w:r w:rsidRPr="0056597D">
              <w:rPr>
                <w:rFonts w:ascii="Tahoma" w:hAnsi="Tahoma" w:cs="Tahoma"/>
                <w:iCs/>
                <w:color w:val="000000" w:themeColor="text1"/>
                <w:szCs w:val="24"/>
              </w:rPr>
              <w:t>Поставка осуществляется по адресу: 660059, РФ, Красноярский край, город Красноярск, улица Коммунальная, дом 2 (Центральный склад).</w:t>
            </w:r>
          </w:p>
        </w:tc>
      </w:tr>
      <w:tr w:rsidR="0071456F" w:rsidRPr="0056597D" w14:paraId="038B32EB" w14:textId="77777777" w:rsidTr="001C1BF0">
        <w:trPr>
          <w:trHeight w:val="192"/>
          <w:jc w:val="center"/>
        </w:trPr>
        <w:tc>
          <w:tcPr>
            <w:tcW w:w="698" w:type="dxa"/>
          </w:tcPr>
          <w:p w14:paraId="313425FE" w14:textId="77777777" w:rsidR="0071456F" w:rsidRPr="0056597D" w:rsidRDefault="0071456F" w:rsidP="001C1BF0">
            <w:pPr>
              <w:spacing w:after="0" w:line="240" w:lineRule="auto"/>
              <w:jc w:val="center"/>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5</w:t>
            </w:r>
          </w:p>
        </w:tc>
        <w:tc>
          <w:tcPr>
            <w:tcW w:w="2235" w:type="dxa"/>
          </w:tcPr>
          <w:p w14:paraId="38A245AF" w14:textId="77777777" w:rsidR="0071456F" w:rsidRPr="0056597D" w:rsidRDefault="0071456F" w:rsidP="001C1BF0">
            <w:pPr>
              <w:spacing w:after="0" w:line="240" w:lineRule="auto"/>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Срок поставки</w:t>
            </w:r>
          </w:p>
        </w:tc>
        <w:tc>
          <w:tcPr>
            <w:tcW w:w="7334" w:type="dxa"/>
            <w:vAlign w:val="center"/>
          </w:tcPr>
          <w:p w14:paraId="44581E32" w14:textId="286383D2" w:rsidR="0071456F" w:rsidRPr="0056597D" w:rsidRDefault="0071456F" w:rsidP="00C477FF">
            <w:pPr>
              <w:snapToGrid w:val="0"/>
              <w:spacing w:after="0" w:line="240" w:lineRule="auto"/>
              <w:jc w:val="both"/>
              <w:rPr>
                <w:rFonts w:ascii="Tahoma" w:eastAsia="Calibri" w:hAnsi="Tahoma" w:cs="Tahoma"/>
                <w:color w:val="000000" w:themeColor="text1"/>
                <w:szCs w:val="24"/>
              </w:rPr>
            </w:pPr>
            <w:r w:rsidRPr="0056597D">
              <w:rPr>
                <w:rFonts w:ascii="Tahoma" w:eastAsia="Calibri" w:hAnsi="Tahoma" w:cs="Tahoma"/>
                <w:color w:val="000000" w:themeColor="text1"/>
                <w:szCs w:val="24"/>
              </w:rPr>
              <w:t xml:space="preserve">Поставка производится не позднее 30  дней с </w:t>
            </w:r>
            <w:r w:rsidR="00C477FF">
              <w:rPr>
                <w:rFonts w:ascii="Tahoma" w:eastAsia="Calibri" w:hAnsi="Tahoma" w:cs="Tahoma"/>
                <w:color w:val="000000" w:themeColor="text1"/>
                <w:szCs w:val="24"/>
              </w:rPr>
              <w:t>даты подписания</w:t>
            </w:r>
            <w:r w:rsidRPr="0056597D">
              <w:rPr>
                <w:rFonts w:ascii="Tahoma" w:eastAsia="Calibri" w:hAnsi="Tahoma" w:cs="Tahoma"/>
                <w:color w:val="000000" w:themeColor="text1"/>
                <w:szCs w:val="24"/>
              </w:rPr>
              <w:t xml:space="preserve"> договора.</w:t>
            </w:r>
          </w:p>
        </w:tc>
      </w:tr>
      <w:tr w:rsidR="0071456F" w:rsidRPr="0056597D" w14:paraId="0E97D1E8" w14:textId="77777777" w:rsidTr="001C1BF0">
        <w:trPr>
          <w:trHeight w:val="190"/>
          <w:jc w:val="center"/>
        </w:trPr>
        <w:tc>
          <w:tcPr>
            <w:tcW w:w="698" w:type="dxa"/>
          </w:tcPr>
          <w:p w14:paraId="0E2D112E" w14:textId="77777777" w:rsidR="0071456F" w:rsidRPr="0056597D" w:rsidRDefault="0071456F" w:rsidP="001C1BF0">
            <w:pPr>
              <w:spacing w:after="0" w:line="240" w:lineRule="auto"/>
              <w:jc w:val="center"/>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6</w:t>
            </w:r>
          </w:p>
        </w:tc>
        <w:tc>
          <w:tcPr>
            <w:tcW w:w="2235" w:type="dxa"/>
          </w:tcPr>
          <w:p w14:paraId="71F8C0D7" w14:textId="77777777" w:rsidR="0071456F" w:rsidRPr="0056597D" w:rsidRDefault="0071456F" w:rsidP="001C1BF0">
            <w:pPr>
              <w:spacing w:after="0" w:line="240" w:lineRule="auto"/>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Условия поставки</w:t>
            </w:r>
          </w:p>
        </w:tc>
        <w:tc>
          <w:tcPr>
            <w:tcW w:w="7334" w:type="dxa"/>
            <w:vAlign w:val="center"/>
          </w:tcPr>
          <w:p w14:paraId="6F0ADB9C" w14:textId="77777777" w:rsidR="0071456F" w:rsidRPr="0056597D" w:rsidRDefault="0071456F" w:rsidP="001C1BF0">
            <w:pPr>
              <w:snapToGrid w:val="0"/>
              <w:spacing w:after="0" w:line="240" w:lineRule="auto"/>
              <w:jc w:val="both"/>
              <w:rPr>
                <w:rFonts w:ascii="Tahoma" w:eastAsia="Calibri" w:hAnsi="Tahoma" w:cs="Tahoma"/>
                <w:color w:val="000000" w:themeColor="text1"/>
                <w:szCs w:val="24"/>
              </w:rPr>
            </w:pPr>
            <w:r w:rsidRPr="0056597D">
              <w:rPr>
                <w:rFonts w:ascii="Tahoma" w:eastAsia="Calibri" w:hAnsi="Tahoma" w:cs="Tahoma"/>
                <w:color w:val="000000" w:themeColor="text1"/>
                <w:szCs w:val="24"/>
              </w:rPr>
              <w:t>Поставка осуществляется силами Поставщика и за счет средств Поставщика.</w:t>
            </w:r>
          </w:p>
        </w:tc>
      </w:tr>
      <w:tr w:rsidR="0071456F" w:rsidRPr="0056597D" w14:paraId="7DECB03F" w14:textId="77777777" w:rsidTr="001C1BF0">
        <w:trPr>
          <w:trHeight w:val="879"/>
          <w:jc w:val="center"/>
        </w:trPr>
        <w:tc>
          <w:tcPr>
            <w:tcW w:w="698" w:type="dxa"/>
          </w:tcPr>
          <w:p w14:paraId="715C69D9" w14:textId="77777777" w:rsidR="0071456F" w:rsidRPr="0056597D" w:rsidRDefault="0071456F" w:rsidP="001C1BF0">
            <w:pPr>
              <w:spacing w:after="0" w:line="240" w:lineRule="auto"/>
              <w:jc w:val="center"/>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7</w:t>
            </w:r>
          </w:p>
        </w:tc>
        <w:tc>
          <w:tcPr>
            <w:tcW w:w="2235" w:type="dxa"/>
          </w:tcPr>
          <w:p w14:paraId="0155AF5C" w14:textId="77777777" w:rsidR="0071456F" w:rsidRPr="0056597D" w:rsidRDefault="0071456F" w:rsidP="001C1BF0">
            <w:pPr>
              <w:spacing w:after="0" w:line="240" w:lineRule="auto"/>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Технические характеристики</w:t>
            </w:r>
          </w:p>
        </w:tc>
        <w:tc>
          <w:tcPr>
            <w:tcW w:w="7334" w:type="dxa"/>
            <w:vAlign w:val="center"/>
          </w:tcPr>
          <w:tbl>
            <w:tblPr>
              <w:tblStyle w:val="a7"/>
              <w:tblpPr w:leftFromText="180" w:rightFromText="180" w:vertAnchor="page" w:horzAnchor="margin" w:tblpY="1"/>
              <w:tblOverlap w:val="never"/>
              <w:tblW w:w="0" w:type="auto"/>
              <w:tblLayout w:type="fixed"/>
              <w:tblLook w:val="04A0" w:firstRow="1" w:lastRow="0" w:firstColumn="1" w:lastColumn="0" w:noHBand="0" w:noVBand="1"/>
            </w:tblPr>
            <w:tblGrid>
              <w:gridCol w:w="3530"/>
              <w:gridCol w:w="3530"/>
            </w:tblGrid>
            <w:tr w:rsidR="0071456F" w14:paraId="21D2B36B" w14:textId="77777777" w:rsidTr="001C1BF0">
              <w:tc>
                <w:tcPr>
                  <w:tcW w:w="3530" w:type="dxa"/>
                </w:tcPr>
                <w:p w14:paraId="4F3503E9" w14:textId="77777777" w:rsidR="0071456F" w:rsidRPr="00BF1C34" w:rsidRDefault="0071456F" w:rsidP="001C1BF0">
                  <w:pPr>
                    <w:jc w:val="center"/>
                    <w:rPr>
                      <w:rFonts w:ascii="Tahoma" w:eastAsia="Times New Roman" w:hAnsi="Tahoma" w:cs="Tahoma"/>
                      <w:b/>
                      <w:bCs/>
                      <w:color w:val="010101"/>
                      <w:szCs w:val="24"/>
                      <w:lang w:eastAsia="ru-RU"/>
                    </w:rPr>
                  </w:pPr>
                  <w:r w:rsidRPr="00BF1C34">
                    <w:rPr>
                      <w:rFonts w:ascii="Tahoma" w:eastAsia="Times New Roman" w:hAnsi="Tahoma" w:cs="Tahoma"/>
                      <w:b/>
                      <w:bCs/>
                      <w:color w:val="010101"/>
                      <w:szCs w:val="24"/>
                      <w:lang w:eastAsia="ru-RU"/>
                    </w:rPr>
                    <w:t>Характеристики</w:t>
                  </w:r>
                </w:p>
              </w:tc>
              <w:tc>
                <w:tcPr>
                  <w:tcW w:w="3530" w:type="dxa"/>
                </w:tcPr>
                <w:p w14:paraId="3FE3D0EC" w14:textId="77777777" w:rsidR="0071456F" w:rsidRPr="00BF1C34" w:rsidRDefault="0071456F" w:rsidP="001C1BF0">
                  <w:pPr>
                    <w:jc w:val="center"/>
                    <w:rPr>
                      <w:rFonts w:ascii="Tahoma" w:eastAsia="Times New Roman" w:hAnsi="Tahoma" w:cs="Tahoma"/>
                      <w:b/>
                      <w:bCs/>
                      <w:color w:val="010101"/>
                      <w:szCs w:val="24"/>
                      <w:lang w:eastAsia="ru-RU"/>
                    </w:rPr>
                  </w:pPr>
                  <w:r w:rsidRPr="00BF1C34">
                    <w:rPr>
                      <w:rFonts w:ascii="Tahoma" w:eastAsia="Times New Roman" w:hAnsi="Tahoma" w:cs="Tahoma"/>
                      <w:b/>
                      <w:bCs/>
                      <w:color w:val="010101"/>
                      <w:szCs w:val="24"/>
                      <w:lang w:eastAsia="ru-RU"/>
                    </w:rPr>
                    <w:t>Значения</w:t>
                  </w:r>
                </w:p>
              </w:tc>
            </w:tr>
            <w:tr w:rsidR="0071456F" w14:paraId="162EB2EE" w14:textId="77777777" w:rsidTr="001C1BF0">
              <w:tc>
                <w:tcPr>
                  <w:tcW w:w="3530" w:type="dxa"/>
                </w:tcPr>
                <w:p w14:paraId="2B39E6DD" w14:textId="77777777" w:rsidR="0071456F" w:rsidRDefault="0071456F" w:rsidP="001C1BF0">
                  <w:pPr>
                    <w:rPr>
                      <w:rFonts w:ascii="Tahoma" w:eastAsia="Times New Roman" w:hAnsi="Tahoma" w:cs="Tahoma"/>
                      <w:color w:val="010101"/>
                      <w:szCs w:val="24"/>
                      <w:lang w:eastAsia="ru-RU"/>
                    </w:rPr>
                  </w:pPr>
                  <w:r>
                    <w:rPr>
                      <w:rFonts w:ascii="Tahoma" w:hAnsi="Tahoma" w:cs="Tahoma"/>
                      <w:szCs w:val="24"/>
                      <w:shd w:val="clear" w:color="auto" w:fill="FFFFFF"/>
                    </w:rPr>
                    <w:t>Тип товара</w:t>
                  </w:r>
                </w:p>
              </w:tc>
              <w:tc>
                <w:tcPr>
                  <w:tcW w:w="3530" w:type="dxa"/>
                </w:tcPr>
                <w:p w14:paraId="675A81B4" w14:textId="77777777" w:rsidR="0071456F" w:rsidRDefault="0071456F" w:rsidP="001C1BF0">
                  <w:pPr>
                    <w:rPr>
                      <w:rFonts w:ascii="Tahoma" w:eastAsia="Times New Roman" w:hAnsi="Tahoma" w:cs="Tahoma"/>
                      <w:color w:val="010101"/>
                      <w:szCs w:val="24"/>
                      <w:lang w:eastAsia="ru-RU"/>
                    </w:rPr>
                  </w:pPr>
                  <w:r w:rsidRPr="00583A33">
                    <w:rPr>
                      <w:rFonts w:ascii="Tahoma" w:eastAsia="Times New Roman" w:hAnsi="Tahoma" w:cs="Tahoma"/>
                      <w:color w:val="010101"/>
                      <w:szCs w:val="24"/>
                      <w:lang w:eastAsia="ru-RU"/>
                    </w:rPr>
                    <w:t>аккумулятор</w:t>
                  </w:r>
                </w:p>
              </w:tc>
            </w:tr>
            <w:tr w:rsidR="0071456F" w14:paraId="3A210C0E" w14:textId="77777777" w:rsidTr="001C1BF0">
              <w:tc>
                <w:tcPr>
                  <w:tcW w:w="3530" w:type="dxa"/>
                </w:tcPr>
                <w:p w14:paraId="18931474" w14:textId="77777777" w:rsidR="0071456F" w:rsidRDefault="0071456F" w:rsidP="001C1BF0">
                  <w:pPr>
                    <w:rPr>
                      <w:rFonts w:ascii="Tahoma" w:eastAsia="Times New Roman" w:hAnsi="Tahoma" w:cs="Tahoma"/>
                      <w:color w:val="010101"/>
                      <w:szCs w:val="24"/>
                      <w:lang w:eastAsia="ru-RU"/>
                    </w:rPr>
                  </w:pPr>
                  <w:r w:rsidRPr="005D1AE5">
                    <w:rPr>
                      <w:rFonts w:ascii="Tahoma" w:eastAsia="Times New Roman" w:hAnsi="Tahoma" w:cs="Tahoma"/>
                      <w:color w:val="010101"/>
                      <w:szCs w:val="24"/>
                      <w:lang w:eastAsia="ru-RU"/>
                    </w:rPr>
                    <w:t>Ёмкость аккумулятора</w:t>
                  </w:r>
                </w:p>
              </w:tc>
              <w:tc>
                <w:tcPr>
                  <w:tcW w:w="3530" w:type="dxa"/>
                </w:tcPr>
                <w:p w14:paraId="5D845E43" w14:textId="77777777" w:rsidR="0071456F" w:rsidRDefault="0071456F" w:rsidP="001C1BF0">
                  <w:pPr>
                    <w:rPr>
                      <w:rFonts w:ascii="Tahoma" w:eastAsia="Times New Roman" w:hAnsi="Tahoma" w:cs="Tahoma"/>
                      <w:color w:val="010101"/>
                      <w:szCs w:val="24"/>
                      <w:lang w:eastAsia="ru-RU"/>
                    </w:rPr>
                  </w:pPr>
                  <w:r w:rsidRPr="005D1AE5">
                    <w:rPr>
                      <w:rFonts w:ascii="Tahoma" w:eastAsia="Times New Roman" w:hAnsi="Tahoma" w:cs="Tahoma"/>
                      <w:color w:val="010101"/>
                      <w:szCs w:val="24"/>
                      <w:lang w:eastAsia="ru-RU"/>
                    </w:rPr>
                    <w:t>5.0 Ач</w:t>
                  </w:r>
                </w:p>
              </w:tc>
            </w:tr>
            <w:tr w:rsidR="0071456F" w14:paraId="27243392" w14:textId="77777777" w:rsidTr="001C1BF0">
              <w:tc>
                <w:tcPr>
                  <w:tcW w:w="3530" w:type="dxa"/>
                </w:tcPr>
                <w:p w14:paraId="20D83527" w14:textId="77777777" w:rsidR="0071456F" w:rsidRPr="006D0B5B" w:rsidRDefault="0071456F" w:rsidP="001C1BF0">
                  <w:pPr>
                    <w:rPr>
                      <w:rFonts w:ascii="Tahoma" w:eastAsia="Times New Roman" w:hAnsi="Tahoma" w:cs="Tahoma"/>
                      <w:color w:val="010101"/>
                      <w:szCs w:val="24"/>
                      <w:lang w:eastAsia="ru-RU"/>
                    </w:rPr>
                  </w:pPr>
                  <w:r w:rsidRPr="005D1AE5">
                    <w:rPr>
                      <w:rFonts w:ascii="Tahoma" w:eastAsia="Times New Roman" w:hAnsi="Tahoma" w:cs="Tahoma"/>
                      <w:color w:val="010101"/>
                      <w:szCs w:val="24"/>
                      <w:lang w:eastAsia="ru-RU"/>
                    </w:rPr>
                    <w:t>Тип аккумулятора</w:t>
                  </w:r>
                </w:p>
              </w:tc>
              <w:tc>
                <w:tcPr>
                  <w:tcW w:w="3530" w:type="dxa"/>
                </w:tcPr>
                <w:p w14:paraId="217BD843" w14:textId="77777777" w:rsidR="0071456F" w:rsidRPr="006D0B5B" w:rsidRDefault="0071456F" w:rsidP="001C1BF0">
                  <w:pPr>
                    <w:rPr>
                      <w:rFonts w:ascii="Tahoma" w:eastAsia="Times New Roman" w:hAnsi="Tahoma" w:cs="Tahoma"/>
                      <w:color w:val="010101"/>
                      <w:szCs w:val="24"/>
                      <w:lang w:eastAsia="ru-RU"/>
                    </w:rPr>
                  </w:pPr>
                  <w:r w:rsidRPr="005D1AE5">
                    <w:rPr>
                      <w:rFonts w:ascii="Tahoma" w:eastAsia="Times New Roman" w:hAnsi="Tahoma" w:cs="Tahoma"/>
                      <w:color w:val="010101"/>
                      <w:szCs w:val="24"/>
                      <w:lang w:eastAsia="ru-RU"/>
                    </w:rPr>
                    <w:t>Li-ion</w:t>
                  </w:r>
                </w:p>
              </w:tc>
            </w:tr>
            <w:tr w:rsidR="0071456F" w14:paraId="283F2A9A" w14:textId="77777777" w:rsidTr="001C1BF0">
              <w:tc>
                <w:tcPr>
                  <w:tcW w:w="3530" w:type="dxa"/>
                </w:tcPr>
                <w:p w14:paraId="32DB287B" w14:textId="77777777" w:rsidR="0071456F" w:rsidRPr="006D0B5B" w:rsidRDefault="0071456F" w:rsidP="001C1BF0">
                  <w:pPr>
                    <w:rPr>
                      <w:rFonts w:ascii="Tahoma" w:eastAsia="Times New Roman" w:hAnsi="Tahoma" w:cs="Tahoma"/>
                      <w:color w:val="010101"/>
                      <w:szCs w:val="24"/>
                      <w:lang w:eastAsia="ru-RU"/>
                    </w:rPr>
                  </w:pPr>
                  <w:r w:rsidRPr="005D1AE5">
                    <w:rPr>
                      <w:rFonts w:ascii="Tahoma" w:eastAsia="Times New Roman" w:hAnsi="Tahoma" w:cs="Tahoma"/>
                      <w:color w:val="010101"/>
                      <w:szCs w:val="24"/>
                      <w:lang w:eastAsia="ru-RU"/>
                    </w:rPr>
                    <w:t>Напряжение</w:t>
                  </w:r>
                </w:p>
              </w:tc>
              <w:tc>
                <w:tcPr>
                  <w:tcW w:w="3530" w:type="dxa"/>
                </w:tcPr>
                <w:p w14:paraId="1CACB241" w14:textId="77777777" w:rsidR="0071456F" w:rsidRPr="006D0B5B" w:rsidRDefault="0071456F" w:rsidP="001C1BF0">
                  <w:pPr>
                    <w:rPr>
                      <w:rFonts w:ascii="Tahoma" w:eastAsia="Times New Roman" w:hAnsi="Tahoma" w:cs="Tahoma"/>
                      <w:color w:val="010101"/>
                      <w:szCs w:val="24"/>
                      <w:lang w:eastAsia="ru-RU"/>
                    </w:rPr>
                  </w:pPr>
                  <w:r>
                    <w:rPr>
                      <w:rFonts w:ascii="Tahoma" w:eastAsia="Times New Roman" w:hAnsi="Tahoma" w:cs="Tahoma"/>
                      <w:color w:val="010101"/>
                      <w:szCs w:val="24"/>
                      <w:lang w:eastAsia="ru-RU"/>
                    </w:rPr>
                    <w:t>18 В</w:t>
                  </w:r>
                </w:p>
              </w:tc>
            </w:tr>
            <w:tr w:rsidR="0071456F" w14:paraId="7F3C9505" w14:textId="77777777" w:rsidTr="001C1BF0">
              <w:tc>
                <w:tcPr>
                  <w:tcW w:w="3530" w:type="dxa"/>
                </w:tcPr>
                <w:p w14:paraId="1A521842" w14:textId="77777777" w:rsidR="0071456F" w:rsidRPr="006D0B5B" w:rsidRDefault="0071456F" w:rsidP="001C1BF0">
                  <w:pPr>
                    <w:rPr>
                      <w:rFonts w:ascii="Tahoma" w:eastAsia="Times New Roman" w:hAnsi="Tahoma" w:cs="Tahoma"/>
                      <w:color w:val="010101"/>
                      <w:szCs w:val="24"/>
                      <w:lang w:eastAsia="ru-RU"/>
                    </w:rPr>
                  </w:pPr>
                  <w:r w:rsidRPr="005D1AE5">
                    <w:rPr>
                      <w:rFonts w:ascii="Tahoma" w:eastAsia="Times New Roman" w:hAnsi="Tahoma" w:cs="Tahoma"/>
                      <w:color w:val="010101"/>
                      <w:szCs w:val="24"/>
                      <w:lang w:eastAsia="ru-RU"/>
                    </w:rPr>
                    <w:t>Индикация заряда</w:t>
                  </w:r>
                </w:p>
              </w:tc>
              <w:tc>
                <w:tcPr>
                  <w:tcW w:w="3530" w:type="dxa"/>
                </w:tcPr>
                <w:p w14:paraId="5A796C4C" w14:textId="77777777" w:rsidR="0071456F" w:rsidRPr="006D0B5B" w:rsidRDefault="0071456F" w:rsidP="001C1BF0">
                  <w:pPr>
                    <w:rPr>
                      <w:rFonts w:ascii="Tahoma" w:eastAsia="Times New Roman" w:hAnsi="Tahoma" w:cs="Tahoma"/>
                      <w:color w:val="010101"/>
                      <w:szCs w:val="24"/>
                      <w:lang w:eastAsia="ru-RU"/>
                    </w:rPr>
                  </w:pPr>
                  <w:r>
                    <w:rPr>
                      <w:rFonts w:ascii="Tahoma" w:eastAsia="Times New Roman" w:hAnsi="Tahoma" w:cs="Tahoma"/>
                      <w:color w:val="010101"/>
                      <w:szCs w:val="24"/>
                      <w:lang w:eastAsia="ru-RU"/>
                    </w:rPr>
                    <w:t>Есть</w:t>
                  </w:r>
                </w:p>
              </w:tc>
            </w:tr>
            <w:tr w:rsidR="0071456F" w14:paraId="4CBF7D35" w14:textId="77777777" w:rsidTr="001C1BF0">
              <w:tc>
                <w:tcPr>
                  <w:tcW w:w="3530" w:type="dxa"/>
                </w:tcPr>
                <w:p w14:paraId="522DD2DB" w14:textId="77777777" w:rsidR="0071456F" w:rsidRPr="006D0B5B" w:rsidRDefault="0071456F" w:rsidP="001C1BF0">
                  <w:pPr>
                    <w:rPr>
                      <w:rFonts w:ascii="Tahoma" w:eastAsia="Times New Roman" w:hAnsi="Tahoma" w:cs="Tahoma"/>
                      <w:color w:val="010101"/>
                      <w:szCs w:val="24"/>
                      <w:lang w:eastAsia="ru-RU"/>
                    </w:rPr>
                  </w:pPr>
                  <w:r w:rsidRPr="005D1AE5">
                    <w:rPr>
                      <w:rFonts w:ascii="Tahoma" w:eastAsia="Times New Roman" w:hAnsi="Tahoma" w:cs="Tahoma"/>
                      <w:color w:val="010101"/>
                      <w:szCs w:val="24"/>
                      <w:lang w:eastAsia="ru-RU"/>
                    </w:rPr>
                    <w:t>Серия</w:t>
                  </w:r>
                </w:p>
              </w:tc>
              <w:tc>
                <w:tcPr>
                  <w:tcW w:w="3530" w:type="dxa"/>
                </w:tcPr>
                <w:p w14:paraId="42FF0715" w14:textId="748BD612" w:rsidR="0071456F" w:rsidRPr="006D0B5B" w:rsidRDefault="0071456F" w:rsidP="001C1BF0">
                  <w:pPr>
                    <w:rPr>
                      <w:rFonts w:ascii="Tahoma" w:eastAsia="Times New Roman" w:hAnsi="Tahoma" w:cs="Tahoma"/>
                      <w:color w:val="010101"/>
                      <w:szCs w:val="24"/>
                      <w:lang w:eastAsia="ru-RU"/>
                    </w:rPr>
                  </w:pPr>
                  <w:r w:rsidRPr="005D1AE5">
                    <w:rPr>
                      <w:rFonts w:ascii="Tahoma" w:eastAsia="Times New Roman" w:hAnsi="Tahoma" w:cs="Tahoma"/>
                      <w:color w:val="010101"/>
                      <w:szCs w:val="24"/>
                      <w:lang w:eastAsia="ru-RU"/>
                    </w:rPr>
                    <w:t>LXT</w:t>
                  </w:r>
                  <w:r w:rsidR="008A02CA">
                    <w:rPr>
                      <w:rFonts w:ascii="Tahoma" w:eastAsia="Times New Roman" w:hAnsi="Tahoma" w:cs="Tahoma"/>
                      <w:color w:val="010101"/>
                      <w:szCs w:val="24"/>
                      <w:lang w:eastAsia="ru-RU"/>
                    </w:rPr>
                    <w:t xml:space="preserve"> 197280-8</w:t>
                  </w:r>
                </w:p>
              </w:tc>
            </w:tr>
            <w:tr w:rsidR="0071456F" w14:paraId="733D3C0D" w14:textId="77777777" w:rsidTr="001C1BF0">
              <w:tc>
                <w:tcPr>
                  <w:tcW w:w="3530" w:type="dxa"/>
                </w:tcPr>
                <w:p w14:paraId="69332627" w14:textId="77777777" w:rsidR="0071456F" w:rsidRPr="006D0B5B" w:rsidRDefault="0071456F" w:rsidP="001C1BF0">
                  <w:pPr>
                    <w:rPr>
                      <w:rFonts w:ascii="Tahoma" w:eastAsia="Times New Roman" w:hAnsi="Tahoma" w:cs="Tahoma"/>
                      <w:color w:val="010101"/>
                      <w:szCs w:val="24"/>
                      <w:lang w:eastAsia="ru-RU"/>
                    </w:rPr>
                  </w:pPr>
                  <w:r w:rsidRPr="005D1AE5">
                    <w:rPr>
                      <w:rFonts w:ascii="Tahoma" w:eastAsia="Times New Roman" w:hAnsi="Tahoma" w:cs="Tahoma"/>
                      <w:color w:val="010101"/>
                      <w:szCs w:val="24"/>
                      <w:lang w:eastAsia="ru-RU"/>
                    </w:rPr>
                    <w:t>Линейка (тип) АКБ</w:t>
                  </w:r>
                </w:p>
              </w:tc>
              <w:tc>
                <w:tcPr>
                  <w:tcW w:w="3530" w:type="dxa"/>
                </w:tcPr>
                <w:p w14:paraId="6A4BA671" w14:textId="77777777" w:rsidR="0071456F" w:rsidRPr="006D0B5B" w:rsidRDefault="0071456F" w:rsidP="001C1BF0">
                  <w:pPr>
                    <w:rPr>
                      <w:rFonts w:ascii="Tahoma" w:eastAsia="Times New Roman" w:hAnsi="Tahoma" w:cs="Tahoma"/>
                      <w:color w:val="010101"/>
                      <w:szCs w:val="24"/>
                      <w:lang w:eastAsia="ru-RU"/>
                    </w:rPr>
                  </w:pPr>
                  <w:r>
                    <w:rPr>
                      <w:rFonts w:ascii="Tahoma" w:eastAsia="Times New Roman" w:hAnsi="Tahoma" w:cs="Tahoma"/>
                      <w:color w:val="010101"/>
                      <w:szCs w:val="24"/>
                      <w:lang w:eastAsia="ru-RU"/>
                    </w:rPr>
                    <w:t xml:space="preserve">Слайдер </w:t>
                  </w:r>
                  <w:r w:rsidRPr="00583A33">
                    <w:rPr>
                      <w:rFonts w:ascii="Tahoma" w:eastAsia="Times New Roman" w:hAnsi="Tahoma" w:cs="Tahoma"/>
                      <w:color w:val="010101"/>
                      <w:szCs w:val="24"/>
                      <w:lang w:eastAsia="ru-RU"/>
                    </w:rPr>
                    <w:t>BL18xx</w:t>
                  </w:r>
                </w:p>
              </w:tc>
            </w:tr>
            <w:tr w:rsidR="0071456F" w14:paraId="420DF25E" w14:textId="77777777" w:rsidTr="001C1BF0">
              <w:tc>
                <w:tcPr>
                  <w:tcW w:w="3530" w:type="dxa"/>
                </w:tcPr>
                <w:p w14:paraId="0F35BA5C" w14:textId="77777777" w:rsidR="0071456F" w:rsidRPr="006D0B5B" w:rsidRDefault="0071456F" w:rsidP="001C1BF0">
                  <w:pPr>
                    <w:rPr>
                      <w:rFonts w:ascii="Tahoma" w:eastAsia="Times New Roman" w:hAnsi="Tahoma" w:cs="Tahoma"/>
                      <w:color w:val="010101"/>
                      <w:szCs w:val="24"/>
                      <w:lang w:eastAsia="ru-RU"/>
                    </w:rPr>
                  </w:pPr>
                  <w:r w:rsidRPr="00583A33">
                    <w:rPr>
                      <w:rFonts w:ascii="Tahoma" w:eastAsia="Times New Roman" w:hAnsi="Tahoma" w:cs="Tahoma"/>
                      <w:color w:val="010101"/>
                      <w:szCs w:val="24"/>
                      <w:lang w:eastAsia="ru-RU"/>
                    </w:rPr>
                    <w:t>Вес товара в упаковке</w:t>
                  </w:r>
                </w:p>
              </w:tc>
              <w:tc>
                <w:tcPr>
                  <w:tcW w:w="3530" w:type="dxa"/>
                </w:tcPr>
                <w:p w14:paraId="1B3B03D0" w14:textId="77777777" w:rsidR="0071456F" w:rsidRPr="006D0B5B" w:rsidRDefault="0071456F" w:rsidP="001C1BF0">
                  <w:pPr>
                    <w:rPr>
                      <w:rFonts w:ascii="Tahoma" w:eastAsia="Times New Roman" w:hAnsi="Tahoma" w:cs="Tahoma"/>
                      <w:color w:val="010101"/>
                      <w:szCs w:val="24"/>
                      <w:lang w:eastAsia="ru-RU"/>
                    </w:rPr>
                  </w:pPr>
                  <w:r w:rsidRPr="00583A33">
                    <w:rPr>
                      <w:rFonts w:ascii="Tahoma" w:eastAsia="Times New Roman" w:hAnsi="Tahoma" w:cs="Tahoma"/>
                      <w:color w:val="010101"/>
                      <w:szCs w:val="24"/>
                      <w:lang w:eastAsia="ru-RU"/>
                    </w:rPr>
                    <w:t>0.686 кг</w:t>
                  </w:r>
                </w:p>
              </w:tc>
            </w:tr>
            <w:tr w:rsidR="0071456F" w14:paraId="294D7FDD" w14:textId="77777777" w:rsidTr="001C1BF0">
              <w:tc>
                <w:tcPr>
                  <w:tcW w:w="3530" w:type="dxa"/>
                </w:tcPr>
                <w:p w14:paraId="2C17D5A5" w14:textId="77777777" w:rsidR="0071456F" w:rsidRPr="006D0B5B" w:rsidRDefault="0071456F" w:rsidP="001C1BF0">
                  <w:pPr>
                    <w:rPr>
                      <w:rFonts w:ascii="Tahoma" w:eastAsia="Times New Roman" w:hAnsi="Tahoma" w:cs="Tahoma"/>
                      <w:color w:val="010101"/>
                      <w:szCs w:val="24"/>
                      <w:lang w:eastAsia="ru-RU"/>
                    </w:rPr>
                  </w:pPr>
                  <w:r w:rsidRPr="00583A33">
                    <w:rPr>
                      <w:rFonts w:ascii="Tahoma" w:eastAsia="Times New Roman" w:hAnsi="Tahoma" w:cs="Tahoma"/>
                      <w:color w:val="010101"/>
                      <w:szCs w:val="24"/>
                      <w:lang w:eastAsia="ru-RU"/>
                    </w:rPr>
                    <w:t>Размер упаковки</w:t>
                  </w:r>
                </w:p>
              </w:tc>
              <w:tc>
                <w:tcPr>
                  <w:tcW w:w="3530" w:type="dxa"/>
                </w:tcPr>
                <w:p w14:paraId="296BD816" w14:textId="77777777" w:rsidR="0071456F" w:rsidRPr="006D0B5B" w:rsidRDefault="0071456F" w:rsidP="001C1BF0">
                  <w:pPr>
                    <w:rPr>
                      <w:rFonts w:ascii="Tahoma" w:eastAsia="Times New Roman" w:hAnsi="Tahoma" w:cs="Tahoma"/>
                      <w:color w:val="010101"/>
                      <w:szCs w:val="24"/>
                      <w:lang w:eastAsia="ru-RU"/>
                    </w:rPr>
                  </w:pPr>
                  <w:r w:rsidRPr="00583A33">
                    <w:rPr>
                      <w:rFonts w:ascii="Tahoma" w:eastAsia="Times New Roman" w:hAnsi="Tahoma" w:cs="Tahoma"/>
                      <w:color w:val="010101"/>
                      <w:szCs w:val="24"/>
                      <w:lang w:eastAsia="ru-RU"/>
                    </w:rPr>
                    <w:t>8×8×12 см</w:t>
                  </w:r>
                </w:p>
              </w:tc>
            </w:tr>
            <w:tr w:rsidR="0071456F" w14:paraId="335167A8" w14:textId="77777777" w:rsidTr="001C1BF0">
              <w:tc>
                <w:tcPr>
                  <w:tcW w:w="3530" w:type="dxa"/>
                </w:tcPr>
                <w:p w14:paraId="1D2EF9C9" w14:textId="77777777" w:rsidR="0071456F" w:rsidRPr="006D0B5B" w:rsidRDefault="0071456F" w:rsidP="001C1BF0">
                  <w:pPr>
                    <w:rPr>
                      <w:rFonts w:ascii="Tahoma" w:eastAsia="Times New Roman" w:hAnsi="Tahoma" w:cs="Tahoma"/>
                      <w:color w:val="010101"/>
                      <w:szCs w:val="24"/>
                      <w:lang w:eastAsia="ru-RU"/>
                    </w:rPr>
                  </w:pPr>
                </w:p>
              </w:tc>
              <w:tc>
                <w:tcPr>
                  <w:tcW w:w="3530" w:type="dxa"/>
                </w:tcPr>
                <w:p w14:paraId="2E3145D9" w14:textId="77777777" w:rsidR="0071456F" w:rsidRPr="006D0B5B" w:rsidRDefault="0071456F" w:rsidP="001C1BF0">
                  <w:pPr>
                    <w:rPr>
                      <w:rFonts w:ascii="Tahoma" w:eastAsia="Times New Roman" w:hAnsi="Tahoma" w:cs="Tahoma"/>
                      <w:color w:val="010101"/>
                      <w:szCs w:val="24"/>
                      <w:lang w:eastAsia="ru-RU"/>
                    </w:rPr>
                  </w:pPr>
                </w:p>
              </w:tc>
            </w:tr>
            <w:tr w:rsidR="0071456F" w14:paraId="2FE14444" w14:textId="77777777" w:rsidTr="001C1BF0">
              <w:tc>
                <w:tcPr>
                  <w:tcW w:w="3530" w:type="dxa"/>
                </w:tcPr>
                <w:p w14:paraId="550258FE" w14:textId="77777777" w:rsidR="0071456F" w:rsidRPr="00583A33" w:rsidRDefault="0071456F" w:rsidP="001C1BF0">
                  <w:pPr>
                    <w:rPr>
                      <w:rFonts w:ascii="Tahoma" w:eastAsia="Times New Roman" w:hAnsi="Tahoma" w:cs="Tahoma"/>
                      <w:color w:val="010101"/>
                      <w:szCs w:val="24"/>
                      <w:lang w:eastAsia="ru-RU"/>
                    </w:rPr>
                  </w:pPr>
                </w:p>
              </w:tc>
              <w:tc>
                <w:tcPr>
                  <w:tcW w:w="3530" w:type="dxa"/>
                </w:tcPr>
                <w:p w14:paraId="561CF49E" w14:textId="77777777" w:rsidR="0071456F" w:rsidRPr="00583A33" w:rsidRDefault="0071456F" w:rsidP="001C1BF0">
                  <w:pPr>
                    <w:rPr>
                      <w:rFonts w:ascii="Tahoma" w:eastAsia="Times New Roman" w:hAnsi="Tahoma" w:cs="Tahoma"/>
                      <w:color w:val="010101"/>
                      <w:szCs w:val="24"/>
                      <w:lang w:eastAsia="ru-RU"/>
                    </w:rPr>
                  </w:pPr>
                </w:p>
              </w:tc>
            </w:tr>
          </w:tbl>
          <w:p w14:paraId="7004A9A2" w14:textId="77777777" w:rsidR="0071456F" w:rsidRPr="005D1AE5" w:rsidRDefault="0071456F" w:rsidP="001C1BF0">
            <w:pPr>
              <w:shd w:val="clear" w:color="auto" w:fill="FFFFFF"/>
              <w:spacing w:after="0" w:line="240" w:lineRule="auto"/>
              <w:textAlignment w:val="baseline"/>
              <w:rPr>
                <w:rFonts w:ascii="Roboto Condensed" w:eastAsia="Times New Roman" w:hAnsi="Roboto Condensed"/>
                <w:color w:val="1A1A1A"/>
                <w:sz w:val="27"/>
                <w:szCs w:val="27"/>
                <w:bdr w:val="none" w:sz="0" w:space="0" w:color="auto" w:frame="1"/>
                <w:lang w:val="en-US" w:eastAsia="ru-RU"/>
              </w:rPr>
            </w:pPr>
          </w:p>
        </w:tc>
      </w:tr>
      <w:tr w:rsidR="0071456F" w:rsidRPr="0056597D" w14:paraId="654B1EC1" w14:textId="77777777" w:rsidTr="001C1BF0">
        <w:trPr>
          <w:trHeight w:val="686"/>
          <w:jc w:val="center"/>
        </w:trPr>
        <w:tc>
          <w:tcPr>
            <w:tcW w:w="698" w:type="dxa"/>
          </w:tcPr>
          <w:p w14:paraId="7C325F96" w14:textId="77777777" w:rsidR="0071456F" w:rsidRPr="0056597D" w:rsidRDefault="0071456F" w:rsidP="001C1BF0">
            <w:pPr>
              <w:spacing w:after="0" w:line="240" w:lineRule="auto"/>
              <w:jc w:val="center"/>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8</w:t>
            </w:r>
          </w:p>
        </w:tc>
        <w:tc>
          <w:tcPr>
            <w:tcW w:w="2235" w:type="dxa"/>
          </w:tcPr>
          <w:p w14:paraId="338A03B1" w14:textId="77777777" w:rsidR="0071456F" w:rsidRPr="0056597D" w:rsidRDefault="0071456F" w:rsidP="001C1BF0">
            <w:pPr>
              <w:spacing w:after="0" w:line="240" w:lineRule="auto"/>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Требования к упаковке, транспортировке товара</w:t>
            </w:r>
          </w:p>
        </w:tc>
        <w:tc>
          <w:tcPr>
            <w:tcW w:w="7334" w:type="dxa"/>
            <w:vAlign w:val="center"/>
          </w:tcPr>
          <w:p w14:paraId="50BC5D10" w14:textId="792D88C9" w:rsidR="0071456F" w:rsidRPr="0056597D" w:rsidRDefault="0071456F" w:rsidP="008A02CA">
            <w:pPr>
              <w:snapToGrid w:val="0"/>
              <w:spacing w:after="0" w:line="240" w:lineRule="auto"/>
              <w:jc w:val="both"/>
              <w:rPr>
                <w:rFonts w:ascii="Tahoma" w:eastAsia="Calibri" w:hAnsi="Tahoma" w:cs="Tahoma"/>
                <w:color w:val="000000" w:themeColor="text1"/>
                <w:szCs w:val="24"/>
              </w:rPr>
            </w:pPr>
            <w:r w:rsidRPr="0056597D">
              <w:rPr>
                <w:rFonts w:ascii="Tahoma" w:hAnsi="Tahoma" w:cs="Tahoma"/>
                <w:szCs w:val="24"/>
              </w:rPr>
              <w:t xml:space="preserve">Товар должен поставляться в заводской упаковке. Тара и упаковка должны гарантировать целостность и сохранность Товара от различного рода повреждений и коррозий при перевозке, с учетом нескольких перегрузок в пути, а также длительного хранения. Поставщик несет ответственность перед Заказчиком и обязан возместить ему убытки, возникшие от полного или частичного повреждения, порчи Товара, вследствие ненадлежащей или некачественной упаковки. </w:t>
            </w:r>
            <w:r w:rsidRPr="0056597D">
              <w:rPr>
                <w:rFonts w:ascii="Tahoma" w:hAnsi="Tahoma" w:cs="Tahoma"/>
                <w:color w:val="000000" w:themeColor="text1"/>
                <w:szCs w:val="24"/>
              </w:rPr>
              <w:t xml:space="preserve">Товар поставляется в соответствии с </w:t>
            </w:r>
            <w:r w:rsidRPr="00B510B1">
              <w:rPr>
                <w:rFonts w:ascii="Tahoma" w:hAnsi="Tahoma" w:cs="Tahoma"/>
                <w:b/>
                <w:color w:val="000000" w:themeColor="text1"/>
                <w:szCs w:val="24"/>
              </w:rPr>
              <w:t>ГОСТ</w:t>
            </w:r>
            <w:r w:rsidRPr="0056597D">
              <w:rPr>
                <w:rFonts w:ascii="Tahoma" w:hAnsi="Tahoma" w:cs="Tahoma"/>
                <w:color w:val="000000" w:themeColor="text1"/>
                <w:szCs w:val="24"/>
              </w:rPr>
              <w:t xml:space="preserve"> </w:t>
            </w:r>
            <w:r w:rsidR="008A02CA" w:rsidRPr="00B510B1">
              <w:rPr>
                <w:rFonts w:ascii="Tahoma" w:hAnsi="Tahoma" w:cs="Tahoma"/>
                <w:b/>
                <w:color w:val="000000" w:themeColor="text1"/>
                <w:szCs w:val="24"/>
              </w:rPr>
              <w:t>Р 59846-2021</w:t>
            </w:r>
            <w:r w:rsidR="008A02CA">
              <w:rPr>
                <w:rFonts w:ascii="Tahoma" w:hAnsi="Tahoma" w:cs="Tahoma"/>
                <w:b/>
                <w:color w:val="000000" w:themeColor="text1"/>
                <w:szCs w:val="24"/>
              </w:rPr>
              <w:t>.</w:t>
            </w:r>
          </w:p>
        </w:tc>
      </w:tr>
      <w:tr w:rsidR="0071456F" w:rsidRPr="0056597D" w14:paraId="7486B502" w14:textId="77777777" w:rsidTr="001C1BF0">
        <w:trPr>
          <w:trHeight w:val="877"/>
          <w:jc w:val="center"/>
        </w:trPr>
        <w:tc>
          <w:tcPr>
            <w:tcW w:w="698" w:type="dxa"/>
          </w:tcPr>
          <w:p w14:paraId="0DE7BA31" w14:textId="77777777" w:rsidR="0071456F" w:rsidRPr="0056597D" w:rsidRDefault="0071456F" w:rsidP="001C1BF0">
            <w:pPr>
              <w:spacing w:after="0" w:line="240" w:lineRule="auto"/>
              <w:jc w:val="center"/>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9</w:t>
            </w:r>
          </w:p>
        </w:tc>
        <w:tc>
          <w:tcPr>
            <w:tcW w:w="2235" w:type="dxa"/>
          </w:tcPr>
          <w:p w14:paraId="0DDEA8BE" w14:textId="77777777" w:rsidR="0071456F" w:rsidRPr="0056597D" w:rsidRDefault="0071456F" w:rsidP="001C1BF0">
            <w:pPr>
              <w:spacing w:after="0" w:line="240" w:lineRule="auto"/>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Требование к качеству, безопасности поставляемого товара</w:t>
            </w:r>
          </w:p>
        </w:tc>
        <w:tc>
          <w:tcPr>
            <w:tcW w:w="7334" w:type="dxa"/>
            <w:vAlign w:val="center"/>
          </w:tcPr>
          <w:p w14:paraId="31FC4AAE" w14:textId="77777777" w:rsidR="0071456F" w:rsidRPr="0056597D" w:rsidRDefault="0071456F" w:rsidP="001C1BF0">
            <w:pPr>
              <w:snapToGrid w:val="0"/>
              <w:spacing w:after="0" w:line="240" w:lineRule="auto"/>
              <w:jc w:val="both"/>
              <w:rPr>
                <w:rFonts w:ascii="Tahoma" w:hAnsi="Tahoma" w:cs="Tahoma"/>
                <w:color w:val="000000" w:themeColor="text1"/>
                <w:szCs w:val="24"/>
              </w:rPr>
            </w:pPr>
            <w:r w:rsidRPr="0056597D">
              <w:rPr>
                <w:rFonts w:ascii="Tahoma" w:hAnsi="Tahoma" w:cs="Tahoma"/>
                <w:color w:val="000000" w:themeColor="text1"/>
                <w:szCs w:val="24"/>
              </w:rPr>
              <w:t>Поставляемый Товар должен соответствовать требованиям по качеству (ст. 469 и ст. 721 Гражданского кодекса РФ; законодательство о техническом регулировании).</w:t>
            </w:r>
          </w:p>
          <w:p w14:paraId="36C9BDE4" w14:textId="77777777" w:rsidR="0071456F" w:rsidRPr="0056597D" w:rsidRDefault="0071456F" w:rsidP="001C1BF0">
            <w:pPr>
              <w:snapToGrid w:val="0"/>
              <w:spacing w:after="0" w:line="240" w:lineRule="auto"/>
              <w:jc w:val="both"/>
              <w:rPr>
                <w:rFonts w:ascii="Tahoma" w:hAnsi="Tahoma" w:cs="Tahoma"/>
                <w:color w:val="000000" w:themeColor="text1"/>
                <w:szCs w:val="24"/>
              </w:rPr>
            </w:pPr>
            <w:r w:rsidRPr="0056597D">
              <w:rPr>
                <w:rFonts w:ascii="Tahoma" w:hAnsi="Tahoma" w:cs="Tahoma"/>
                <w:szCs w:val="24"/>
                <w:lang w:eastAsia="x-none"/>
              </w:rPr>
              <w:t>Поставляемый Товар должен быть новым или со складского хранения</w:t>
            </w:r>
            <w:r w:rsidRPr="0056597D">
              <w:rPr>
                <w:rFonts w:ascii="Tahoma" w:hAnsi="Tahoma" w:cs="Tahoma"/>
                <w:color w:val="000000" w:themeColor="text1"/>
                <w:szCs w:val="24"/>
              </w:rPr>
              <w:t xml:space="preserve"> (ранее не находившимся в использовании у Поставщика или третьих лиц), не должен находиться в залоге, под арестом или иным обременением. Товар не должен иметь дефектов, должен быть упакован с указанием артикула, в соответствии с сопроводительной технической документацией.</w:t>
            </w:r>
          </w:p>
        </w:tc>
      </w:tr>
      <w:tr w:rsidR="0071456F" w:rsidRPr="0056597D" w14:paraId="1929CD49" w14:textId="77777777" w:rsidTr="001C1BF0">
        <w:trPr>
          <w:trHeight w:val="684"/>
          <w:jc w:val="center"/>
        </w:trPr>
        <w:tc>
          <w:tcPr>
            <w:tcW w:w="698" w:type="dxa"/>
          </w:tcPr>
          <w:p w14:paraId="6EDAFE1E" w14:textId="77777777" w:rsidR="0071456F" w:rsidRPr="0056597D" w:rsidRDefault="0071456F" w:rsidP="001C1BF0">
            <w:pPr>
              <w:spacing w:after="0" w:line="240" w:lineRule="auto"/>
              <w:jc w:val="center"/>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10</w:t>
            </w:r>
          </w:p>
        </w:tc>
        <w:tc>
          <w:tcPr>
            <w:tcW w:w="2235" w:type="dxa"/>
          </w:tcPr>
          <w:p w14:paraId="6253B06B" w14:textId="77777777" w:rsidR="0071456F" w:rsidRPr="0056597D" w:rsidRDefault="0071456F" w:rsidP="001C1BF0">
            <w:pPr>
              <w:spacing w:after="0" w:line="240" w:lineRule="auto"/>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Гарантийные, постгарантийные обязательства</w:t>
            </w:r>
          </w:p>
        </w:tc>
        <w:tc>
          <w:tcPr>
            <w:tcW w:w="7334" w:type="dxa"/>
            <w:vAlign w:val="center"/>
          </w:tcPr>
          <w:p w14:paraId="3FA3EBE3" w14:textId="77777777" w:rsidR="0071456F" w:rsidRPr="0056597D" w:rsidRDefault="0071456F" w:rsidP="001C1BF0">
            <w:pPr>
              <w:spacing w:after="0"/>
              <w:jc w:val="both"/>
              <w:rPr>
                <w:rFonts w:ascii="Tahoma" w:hAnsi="Tahoma" w:cs="Tahoma"/>
                <w:szCs w:val="24"/>
              </w:rPr>
            </w:pPr>
            <w:r w:rsidRPr="0056597D">
              <w:rPr>
                <w:rFonts w:ascii="Tahoma" w:hAnsi="Tahoma" w:cs="Tahoma"/>
                <w:szCs w:val="24"/>
              </w:rPr>
              <w:t>Поставщик гарантирует качество Товара в соответствии с требованиями настоящего технического задания.</w:t>
            </w:r>
          </w:p>
          <w:p w14:paraId="0E9D3657" w14:textId="0CE21246" w:rsidR="0071456F" w:rsidRPr="0056597D" w:rsidRDefault="0071456F" w:rsidP="001C1BF0">
            <w:pPr>
              <w:suppressAutoHyphens/>
              <w:spacing w:after="0"/>
              <w:jc w:val="both"/>
              <w:rPr>
                <w:rFonts w:ascii="Tahoma" w:hAnsi="Tahoma" w:cs="Tahoma"/>
                <w:szCs w:val="24"/>
              </w:rPr>
            </w:pPr>
            <w:r w:rsidRPr="0056597D">
              <w:rPr>
                <w:rFonts w:ascii="Tahoma" w:hAnsi="Tahoma" w:cs="Tahoma"/>
                <w:szCs w:val="24"/>
              </w:rPr>
              <w:t xml:space="preserve">Гарантийный срок </w:t>
            </w:r>
            <w:r w:rsidR="00603636">
              <w:rPr>
                <w:rFonts w:ascii="Tahoma" w:hAnsi="Tahoma" w:cs="Tahoma"/>
                <w:szCs w:val="24"/>
              </w:rPr>
              <w:t xml:space="preserve">на Товар должен составлять </w:t>
            </w:r>
            <w:r w:rsidRPr="0056597D">
              <w:rPr>
                <w:rFonts w:ascii="Tahoma" w:hAnsi="Tahoma" w:cs="Tahoma"/>
                <w:szCs w:val="24"/>
              </w:rPr>
              <w:t xml:space="preserve"> не менее 12 месяцев с момента </w:t>
            </w:r>
            <w:r w:rsidR="00603636">
              <w:rPr>
                <w:rFonts w:ascii="Tahoma" w:hAnsi="Tahoma" w:cs="Tahoma"/>
                <w:szCs w:val="24"/>
              </w:rPr>
              <w:t>приемки</w:t>
            </w:r>
            <w:r w:rsidRPr="0056597D">
              <w:rPr>
                <w:rFonts w:ascii="Tahoma" w:hAnsi="Tahoma" w:cs="Tahoma"/>
                <w:szCs w:val="24"/>
              </w:rPr>
              <w:t xml:space="preserve"> Товара</w:t>
            </w:r>
            <w:r w:rsidR="00603636">
              <w:rPr>
                <w:rFonts w:ascii="Tahoma" w:hAnsi="Tahoma" w:cs="Tahoma"/>
                <w:szCs w:val="24"/>
              </w:rPr>
              <w:t xml:space="preserve"> Покупателем</w:t>
            </w:r>
            <w:r w:rsidRPr="0056597D">
              <w:rPr>
                <w:rFonts w:ascii="Tahoma" w:hAnsi="Tahoma" w:cs="Tahoma"/>
                <w:szCs w:val="24"/>
              </w:rPr>
              <w:t>.</w:t>
            </w:r>
          </w:p>
          <w:p w14:paraId="403A5709" w14:textId="57E3C1A6" w:rsidR="0071456F" w:rsidRPr="0056597D" w:rsidRDefault="0071456F" w:rsidP="001C1BF0">
            <w:pPr>
              <w:snapToGrid w:val="0"/>
              <w:spacing w:after="0" w:line="240" w:lineRule="auto"/>
              <w:jc w:val="both"/>
              <w:rPr>
                <w:rFonts w:ascii="Tahoma" w:eastAsia="Calibri" w:hAnsi="Tahoma" w:cs="Tahoma"/>
                <w:color w:val="000000" w:themeColor="text1"/>
                <w:szCs w:val="24"/>
              </w:rPr>
            </w:pPr>
          </w:p>
        </w:tc>
      </w:tr>
      <w:tr w:rsidR="0071456F" w:rsidRPr="0056597D" w14:paraId="2E8DFA4A" w14:textId="77777777" w:rsidTr="001C1BF0">
        <w:trPr>
          <w:trHeight w:val="537"/>
          <w:jc w:val="center"/>
        </w:trPr>
        <w:tc>
          <w:tcPr>
            <w:tcW w:w="698" w:type="dxa"/>
          </w:tcPr>
          <w:p w14:paraId="73B53B43" w14:textId="77777777" w:rsidR="0071456F" w:rsidRPr="0056597D" w:rsidRDefault="0071456F" w:rsidP="001C1BF0">
            <w:pPr>
              <w:spacing w:after="0" w:line="240" w:lineRule="auto"/>
              <w:jc w:val="center"/>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lastRenderedPageBreak/>
              <w:t>11</w:t>
            </w:r>
          </w:p>
        </w:tc>
        <w:tc>
          <w:tcPr>
            <w:tcW w:w="2235" w:type="dxa"/>
          </w:tcPr>
          <w:p w14:paraId="0AAF8011" w14:textId="77777777" w:rsidR="0071456F" w:rsidRPr="0056597D" w:rsidRDefault="0071456F" w:rsidP="001C1BF0">
            <w:pPr>
              <w:spacing w:after="0" w:line="240" w:lineRule="auto"/>
              <w:rPr>
                <w:rFonts w:ascii="Tahoma" w:eastAsia="Calibri" w:hAnsi="Tahoma" w:cs="Tahoma"/>
                <w:b/>
                <w:iCs/>
                <w:color w:val="000000" w:themeColor="text1"/>
                <w:szCs w:val="24"/>
              </w:rPr>
            </w:pPr>
            <w:r w:rsidRPr="0056597D">
              <w:rPr>
                <w:rFonts w:ascii="Tahoma" w:eastAsia="Calibri" w:hAnsi="Tahoma" w:cs="Tahoma"/>
                <w:b/>
                <w:iCs/>
                <w:color w:val="000000" w:themeColor="text1"/>
                <w:szCs w:val="24"/>
              </w:rPr>
              <w:t>Требование к документации, передаваемой вместе с товаром</w:t>
            </w:r>
          </w:p>
        </w:tc>
        <w:tc>
          <w:tcPr>
            <w:tcW w:w="7334" w:type="dxa"/>
            <w:vAlign w:val="center"/>
          </w:tcPr>
          <w:p w14:paraId="09D0B012" w14:textId="77777777" w:rsidR="0071456F" w:rsidRPr="0056597D" w:rsidRDefault="0071456F" w:rsidP="001C1BF0">
            <w:pPr>
              <w:snapToGrid w:val="0"/>
              <w:spacing w:after="0" w:line="240" w:lineRule="auto"/>
              <w:jc w:val="both"/>
              <w:rPr>
                <w:rFonts w:ascii="Tahoma" w:eastAsia="Calibri" w:hAnsi="Tahoma" w:cs="Tahoma"/>
                <w:color w:val="000000" w:themeColor="text1"/>
                <w:szCs w:val="24"/>
              </w:rPr>
            </w:pPr>
            <w:r w:rsidRPr="0056597D">
              <w:rPr>
                <w:rFonts w:ascii="Tahoma" w:eastAsia="Calibri" w:hAnsi="Tahoma" w:cs="Tahoma"/>
                <w:color w:val="000000" w:themeColor="text1"/>
                <w:szCs w:val="24"/>
              </w:rPr>
              <w:t>При передаче Товара Поставщик обязан предоставить Заказчику:</w:t>
            </w:r>
          </w:p>
          <w:p w14:paraId="25FF563E" w14:textId="77777777" w:rsidR="0071456F" w:rsidRPr="0056597D" w:rsidRDefault="0071456F" w:rsidP="001C1BF0">
            <w:pPr>
              <w:snapToGrid w:val="0"/>
              <w:spacing w:after="0" w:line="240" w:lineRule="auto"/>
              <w:jc w:val="both"/>
              <w:rPr>
                <w:rFonts w:ascii="Tahoma" w:hAnsi="Tahoma" w:cs="Tahoma"/>
                <w:szCs w:val="24"/>
              </w:rPr>
            </w:pPr>
            <w:r w:rsidRPr="0056597D">
              <w:rPr>
                <w:rFonts w:ascii="Tahoma" w:hAnsi="Tahoma" w:cs="Tahoma"/>
                <w:szCs w:val="24"/>
              </w:rPr>
              <w:t xml:space="preserve">-сертификаты соответствия, гарантирующие качество поставляемого товара; </w:t>
            </w:r>
          </w:p>
          <w:p w14:paraId="4F9C48BD" w14:textId="77777777" w:rsidR="0071456F" w:rsidRPr="0056597D" w:rsidRDefault="0071456F" w:rsidP="001C1BF0">
            <w:pPr>
              <w:snapToGrid w:val="0"/>
              <w:spacing w:after="0" w:line="240" w:lineRule="auto"/>
              <w:jc w:val="both"/>
              <w:rPr>
                <w:rFonts w:ascii="Tahoma" w:hAnsi="Tahoma" w:cs="Tahoma"/>
                <w:szCs w:val="24"/>
              </w:rPr>
            </w:pPr>
            <w:r w:rsidRPr="0056597D">
              <w:rPr>
                <w:rFonts w:ascii="Tahoma" w:hAnsi="Tahoma" w:cs="Tahoma"/>
                <w:szCs w:val="24"/>
              </w:rPr>
              <w:t>-инструкция по эксплуатации.</w:t>
            </w:r>
          </w:p>
          <w:p w14:paraId="399F47B0" w14:textId="77777777" w:rsidR="0071456F" w:rsidRPr="0056597D" w:rsidRDefault="0071456F" w:rsidP="001C1BF0">
            <w:pPr>
              <w:snapToGrid w:val="0"/>
              <w:spacing w:after="0" w:line="240" w:lineRule="auto"/>
              <w:jc w:val="both"/>
              <w:rPr>
                <w:rFonts w:ascii="Tahoma" w:eastAsia="Calibri" w:hAnsi="Tahoma" w:cs="Tahoma"/>
                <w:color w:val="000000" w:themeColor="text1"/>
                <w:szCs w:val="24"/>
              </w:rPr>
            </w:pPr>
            <w:r w:rsidRPr="0056597D">
              <w:rPr>
                <w:rFonts w:ascii="Tahoma" w:eastAsia="Calibri" w:hAnsi="Tahoma" w:cs="Tahoma"/>
                <w:color w:val="000000" w:themeColor="text1"/>
                <w:szCs w:val="24"/>
              </w:rPr>
              <w:t>Документация должна быть предоставлена на русском языке, либо иметь перевод на русском языке.</w:t>
            </w:r>
          </w:p>
        </w:tc>
      </w:tr>
    </w:tbl>
    <w:p w14:paraId="6F5EC2D1" w14:textId="0127F83A" w:rsidR="00D43872" w:rsidRDefault="00D43872" w:rsidP="00C3190A">
      <w:pPr>
        <w:pStyle w:val="31"/>
        <w:jc w:val="center"/>
        <w:rPr>
          <w:rFonts w:ascii="Tahoma" w:eastAsia="Times New Roman" w:hAnsi="Tahoma" w:cs="Tahoma"/>
          <w:b/>
          <w:bCs/>
          <w:color w:val="auto"/>
          <w:sz w:val="22"/>
          <w:szCs w:val="22"/>
        </w:rPr>
      </w:pPr>
    </w:p>
    <w:p w14:paraId="756A8742" w14:textId="26F9A448" w:rsidR="005876D8" w:rsidRDefault="005876D8" w:rsidP="005876D8"/>
    <w:p w14:paraId="52203705" w14:textId="209CD78E" w:rsidR="005876D8" w:rsidRDefault="005876D8" w:rsidP="005876D8"/>
    <w:p w14:paraId="3C06304A" w14:textId="1A3797BD" w:rsidR="005876D8" w:rsidRDefault="005876D8" w:rsidP="005876D8"/>
    <w:p w14:paraId="61C4E927" w14:textId="04EAC644" w:rsidR="005876D8" w:rsidRDefault="005876D8" w:rsidP="005876D8"/>
    <w:p w14:paraId="3DC4E2F7" w14:textId="7BDFBC95" w:rsidR="005876D8" w:rsidRDefault="005876D8" w:rsidP="005876D8"/>
    <w:p w14:paraId="5152A1C1" w14:textId="133E5CFE" w:rsidR="005876D8" w:rsidRDefault="005876D8" w:rsidP="005876D8"/>
    <w:p w14:paraId="5A822ED9" w14:textId="04C4B01C" w:rsidR="005876D8" w:rsidRDefault="005876D8" w:rsidP="005876D8"/>
    <w:p w14:paraId="08A4DE31" w14:textId="39E55C83" w:rsidR="005876D8" w:rsidRDefault="005876D8" w:rsidP="005876D8"/>
    <w:p w14:paraId="2F1AE4E2" w14:textId="08234377" w:rsidR="005876D8" w:rsidRDefault="005876D8" w:rsidP="005876D8"/>
    <w:p w14:paraId="4BDFEA0C" w14:textId="28B5556A" w:rsidR="005876D8" w:rsidRDefault="005876D8" w:rsidP="005876D8"/>
    <w:p w14:paraId="4F9A7A21" w14:textId="3E4B4E35" w:rsidR="005876D8" w:rsidRDefault="005876D8" w:rsidP="005876D8"/>
    <w:p w14:paraId="6A042630" w14:textId="1C073D24" w:rsidR="005876D8" w:rsidRDefault="005876D8" w:rsidP="005876D8"/>
    <w:p w14:paraId="5CC147FF" w14:textId="14DF2E45" w:rsidR="005876D8" w:rsidRDefault="005876D8" w:rsidP="005876D8"/>
    <w:p w14:paraId="50FEC39D" w14:textId="52B36E52" w:rsidR="005876D8" w:rsidRDefault="005876D8" w:rsidP="005876D8"/>
    <w:p w14:paraId="489C0EB0" w14:textId="6520A44C" w:rsidR="005876D8" w:rsidRDefault="005876D8" w:rsidP="005876D8"/>
    <w:p w14:paraId="21F034D5" w14:textId="40C16FA0" w:rsidR="005876D8" w:rsidRPr="005876D8" w:rsidRDefault="005876D8" w:rsidP="005876D8"/>
    <w:p w14:paraId="10866291" w14:textId="625EF15F"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lastRenderedPageBreak/>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B510B1" w:rsidRDefault="00C3190A" w:rsidP="00C3190A">
      <w:pPr>
        <w:pStyle w:val="13"/>
        <w:spacing w:before="0" w:line="240" w:lineRule="auto"/>
        <w:jc w:val="center"/>
        <w:rPr>
          <w:rFonts w:ascii="Tahoma" w:eastAsia="Times New Roman" w:hAnsi="Tahoma" w:cs="Tahoma"/>
          <w:b/>
          <w:bCs/>
          <w:color w:val="auto"/>
          <w:sz w:val="22"/>
          <w:szCs w:val="22"/>
          <w:lang w:eastAsia="ru-RU"/>
        </w:rPr>
      </w:pPr>
      <w:bookmarkStart w:id="69" w:name="_Toc456089759"/>
      <w:bookmarkStart w:id="70" w:name="_Toc456254324"/>
      <w:bookmarkStart w:id="71" w:name="_Toc494195687"/>
      <w:r w:rsidRPr="00B510B1">
        <w:rPr>
          <w:rFonts w:ascii="Tahoma" w:eastAsia="Times New Roman" w:hAnsi="Tahoma" w:cs="Tahoma"/>
          <w:b/>
          <w:bCs/>
          <w:color w:val="auto"/>
          <w:sz w:val="22"/>
          <w:szCs w:val="22"/>
          <w:lang w:eastAsia="ru-RU"/>
        </w:rPr>
        <w:lastRenderedPageBreak/>
        <w:t>Раздел 5. Проект договора</w:t>
      </w:r>
      <w:bookmarkEnd w:id="68"/>
      <w:bookmarkEnd w:id="69"/>
      <w:bookmarkEnd w:id="70"/>
      <w:bookmarkEnd w:id="71"/>
    </w:p>
    <w:p w14:paraId="3CCEF722" w14:textId="3689D03B" w:rsidR="00C0463F" w:rsidRPr="008956C1" w:rsidRDefault="00C0463F" w:rsidP="00B11AFF">
      <w:pPr>
        <w:spacing w:after="0" w:line="240" w:lineRule="auto"/>
        <w:jc w:val="both"/>
        <w:rPr>
          <w:rFonts w:ascii="Times New Roman" w:hAnsi="Times New Roman" w:cs="Times New Roman"/>
          <w:lang w:eastAsia="ru-RU"/>
        </w:rPr>
      </w:pPr>
    </w:p>
    <w:p w14:paraId="093220C6" w14:textId="77777777" w:rsidR="00B722C8" w:rsidRPr="00B510B1" w:rsidRDefault="00B722C8" w:rsidP="00B722C8">
      <w:pPr>
        <w:pStyle w:val="affffd"/>
        <w:spacing w:after="0"/>
        <w:rPr>
          <w:color w:val="auto"/>
        </w:rPr>
      </w:pPr>
      <w:r w:rsidRPr="00B510B1">
        <w:rPr>
          <w:color w:val="auto"/>
        </w:rPr>
        <w:t>Договор поставки</w:t>
      </w:r>
    </w:p>
    <w:p w14:paraId="63200267" w14:textId="77777777" w:rsidR="00B722C8" w:rsidRPr="00B510B1" w:rsidRDefault="00B722C8" w:rsidP="00B722C8">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8956C1" w:rsidRPr="008956C1" w14:paraId="42AB6150" w14:textId="77777777" w:rsidTr="008935A1">
        <w:tc>
          <w:tcPr>
            <w:tcW w:w="4952" w:type="dxa"/>
            <w:gridSpan w:val="2"/>
          </w:tcPr>
          <w:p w14:paraId="5E090547" w14:textId="77777777" w:rsidR="00B722C8" w:rsidRPr="008956C1" w:rsidRDefault="00B722C8" w:rsidP="008935A1">
            <w:pPr>
              <w:widowControl w:val="0"/>
              <w:autoSpaceDE w:val="0"/>
              <w:autoSpaceDN w:val="0"/>
              <w:adjustRightInd w:val="0"/>
              <w:ind w:left="-110" w:right="140"/>
              <w:rPr>
                <w:rFonts w:ascii="Tahoma" w:hAnsi="Tahoma" w:cs="Tahoma"/>
                <w:b/>
                <w:sz w:val="20"/>
              </w:rPr>
            </w:pPr>
            <w:r w:rsidRPr="008956C1">
              <w:rPr>
                <w:rFonts w:ascii="Tahoma" w:hAnsi="Tahoma" w:cs="Tahoma"/>
                <w:b/>
                <w:sz w:val="20"/>
              </w:rPr>
              <w:t>ПОСТАВЩИК</w:t>
            </w:r>
          </w:p>
          <w:p w14:paraId="1B1C6929" w14:textId="77777777" w:rsidR="00B722C8" w:rsidRPr="008956C1" w:rsidRDefault="00B722C8" w:rsidP="008935A1">
            <w:pPr>
              <w:widowControl w:val="0"/>
              <w:autoSpaceDE w:val="0"/>
              <w:autoSpaceDN w:val="0"/>
              <w:adjustRightInd w:val="0"/>
              <w:ind w:right="140" w:hanging="18"/>
              <w:rPr>
                <w:rFonts w:ascii="Tahoma" w:hAnsi="Tahoma" w:cs="Tahoma"/>
                <w:b/>
                <w:sz w:val="20"/>
              </w:rPr>
            </w:pPr>
          </w:p>
          <w:p w14:paraId="2BFB00BE" w14:textId="77777777" w:rsidR="00B722C8" w:rsidRPr="008956C1" w:rsidRDefault="00B722C8" w:rsidP="008935A1">
            <w:pPr>
              <w:widowControl w:val="0"/>
              <w:autoSpaceDE w:val="0"/>
              <w:autoSpaceDN w:val="0"/>
              <w:adjustRightInd w:val="0"/>
              <w:ind w:left="-110" w:right="140"/>
              <w:rPr>
                <w:rFonts w:ascii="Tahoma" w:hAnsi="Tahoma" w:cs="Tahoma"/>
                <w:i/>
                <w:sz w:val="20"/>
              </w:rPr>
            </w:pPr>
            <w:r w:rsidRPr="00B510B1">
              <w:rPr>
                <w:rFonts w:ascii="Tahoma" w:hAnsi="Tahoma" w:cs="Tahoma"/>
                <w:sz w:val="20"/>
              </w:rPr>
              <w:t>[</w:t>
            </w:r>
            <w:r w:rsidRPr="008956C1">
              <w:rPr>
                <w:rFonts w:ascii="Tahoma" w:hAnsi="Tahoma" w:cs="Tahoma"/>
                <w:b/>
                <w:sz w:val="20"/>
              </w:rPr>
              <w:t xml:space="preserve"> </w:t>
            </w:r>
            <w:r w:rsidRPr="00B510B1">
              <w:rPr>
                <w:rFonts w:ascii="Tahoma" w:hAnsi="Tahoma" w:cs="Tahoma"/>
                <w:sz w:val="20"/>
              </w:rPr>
              <w:t>]</w:t>
            </w:r>
            <w:r w:rsidRPr="00B510B1">
              <w:rPr>
                <w:rFonts w:ascii="Tahoma" w:hAnsi="Tahoma" w:cs="Tahoma"/>
                <w:sz w:val="20"/>
                <w:u w:color="FFFFFF" w:themeColor="background1"/>
              </w:rPr>
              <w:t xml:space="preserve"> / [</w:t>
            </w:r>
            <w:r w:rsidRPr="008956C1">
              <w:rPr>
                <w:rFonts w:ascii="Tahoma" w:hAnsi="Tahoma" w:cs="Tahoma"/>
                <w:sz w:val="20"/>
              </w:rPr>
              <w:t>•</w:t>
            </w:r>
            <w:r w:rsidRPr="00B510B1">
              <w:rPr>
                <w:rFonts w:ascii="Tahoma" w:hAnsi="Tahoma" w:cs="Tahoma"/>
                <w:sz w:val="20"/>
                <w:u w:color="FFFFFF" w:themeColor="background1"/>
              </w:rPr>
              <w:t>]</w:t>
            </w:r>
            <w:r w:rsidRPr="008956C1">
              <w:rPr>
                <w:rFonts w:ascii="Tahoma" w:hAnsi="Tahoma" w:cs="Tahoma"/>
                <w:sz w:val="20"/>
              </w:rPr>
              <w:t xml:space="preserve"> </w:t>
            </w:r>
            <w:r w:rsidRPr="00B510B1">
              <w:rPr>
                <w:rStyle w:val="af8"/>
                <w:rFonts w:cs="Tahoma"/>
              </w:rPr>
              <w:footnoteReference w:id="2"/>
            </w:r>
          </w:p>
          <w:p w14:paraId="5758515D" w14:textId="77777777" w:rsidR="00B722C8" w:rsidRPr="008956C1" w:rsidRDefault="00B722C8" w:rsidP="008935A1">
            <w:pPr>
              <w:widowControl w:val="0"/>
              <w:ind w:left="-110"/>
              <w:rPr>
                <w:rFonts w:ascii="Tahoma" w:hAnsi="Tahoma" w:cs="Tahoma"/>
                <w:sz w:val="20"/>
              </w:rPr>
            </w:pPr>
            <w:r w:rsidRPr="00B510B1">
              <w:rPr>
                <w:rFonts w:ascii="Tahoma" w:hAnsi="Tahoma" w:cs="Tahoma"/>
                <w:sz w:val="20"/>
                <w:u w:color="FFFFFF" w:themeColor="background1"/>
              </w:rPr>
              <w:t>[</w:t>
            </w:r>
            <w:r w:rsidRPr="008956C1">
              <w:rPr>
                <w:rFonts w:ascii="Tahoma" w:hAnsi="Tahoma" w:cs="Tahoma"/>
                <w:sz w:val="20"/>
              </w:rPr>
              <w:t xml:space="preserve"> в лице </w:t>
            </w:r>
            <w:r w:rsidRPr="00B510B1">
              <w:rPr>
                <w:rFonts w:ascii="Tahoma" w:hAnsi="Tahoma" w:cs="Tahoma"/>
                <w:sz w:val="20"/>
                <w:u w:color="FFFFFF" w:themeColor="background1"/>
              </w:rPr>
              <w:t>[</w:t>
            </w:r>
            <w:r w:rsidRPr="008956C1">
              <w:rPr>
                <w:rFonts w:ascii="Tahoma" w:hAnsi="Tahoma" w:cs="Tahoma"/>
                <w:sz w:val="20"/>
              </w:rPr>
              <w:t>•</w:t>
            </w:r>
            <w:r w:rsidRPr="00B510B1">
              <w:rPr>
                <w:rFonts w:ascii="Tahoma" w:hAnsi="Tahoma" w:cs="Tahoma"/>
                <w:sz w:val="20"/>
                <w:u w:color="FFFFFF" w:themeColor="background1"/>
              </w:rPr>
              <w:t xml:space="preserve">] </w:t>
            </w:r>
            <w:r w:rsidRPr="00B510B1">
              <w:rPr>
                <w:rStyle w:val="af8"/>
                <w:rFonts w:cs="Tahoma"/>
                <w:u w:color="FFFFFF" w:themeColor="background1"/>
              </w:rPr>
              <w:footnoteReference w:id="3"/>
            </w:r>
            <w:r w:rsidRPr="008956C1">
              <w:rPr>
                <w:rFonts w:ascii="Tahoma" w:hAnsi="Tahoma" w:cs="Tahoma"/>
                <w:sz w:val="20"/>
              </w:rPr>
              <w:t>,</w:t>
            </w:r>
          </w:p>
          <w:p w14:paraId="72363C8A" w14:textId="77777777" w:rsidR="00B722C8" w:rsidRPr="008956C1" w:rsidRDefault="00B722C8" w:rsidP="008935A1">
            <w:pPr>
              <w:widowControl w:val="0"/>
              <w:ind w:left="-110"/>
              <w:rPr>
                <w:rFonts w:ascii="Tahoma" w:hAnsi="Tahoma" w:cs="Tahoma"/>
                <w:sz w:val="20"/>
              </w:rPr>
            </w:pPr>
            <w:r w:rsidRPr="008956C1">
              <w:rPr>
                <w:rFonts w:ascii="Tahoma" w:hAnsi="Tahoma" w:cs="Tahoma"/>
                <w:sz w:val="20"/>
              </w:rPr>
              <w:t xml:space="preserve">действующего на основании </w:t>
            </w:r>
            <w:r w:rsidRPr="00B510B1">
              <w:rPr>
                <w:rFonts w:ascii="Tahoma" w:hAnsi="Tahoma" w:cs="Tahoma"/>
                <w:sz w:val="20"/>
                <w:u w:color="FFFFFF" w:themeColor="background1"/>
              </w:rPr>
              <w:t>[</w:t>
            </w:r>
            <w:r w:rsidRPr="008956C1">
              <w:rPr>
                <w:rFonts w:ascii="Tahoma" w:hAnsi="Tahoma" w:cs="Tahoma"/>
                <w:sz w:val="20"/>
              </w:rPr>
              <w:t>•</w:t>
            </w:r>
            <w:r w:rsidRPr="00B510B1">
              <w:rPr>
                <w:rFonts w:ascii="Tahoma" w:hAnsi="Tahoma" w:cs="Tahoma"/>
                <w:sz w:val="20"/>
                <w:u w:color="FFFFFF" w:themeColor="background1"/>
              </w:rPr>
              <w:t xml:space="preserve">] </w:t>
            </w:r>
            <w:r w:rsidRPr="00B510B1">
              <w:rPr>
                <w:rStyle w:val="af8"/>
                <w:rFonts w:ascii="Tahoma" w:hAnsi="Tahoma" w:cs="Tahoma"/>
                <w:sz w:val="20"/>
                <w:u w:color="FFFFFF" w:themeColor="background1"/>
              </w:rPr>
              <w:footnoteReference w:id="4"/>
            </w:r>
            <w:r w:rsidRPr="00B510B1">
              <w:rPr>
                <w:rFonts w:ascii="Tahoma" w:hAnsi="Tahoma" w:cs="Tahoma"/>
                <w:sz w:val="20"/>
                <w:u w:color="FFFFFF" w:themeColor="background1"/>
              </w:rPr>
              <w:t>]</w:t>
            </w:r>
          </w:p>
        </w:tc>
        <w:tc>
          <w:tcPr>
            <w:tcW w:w="4953" w:type="dxa"/>
            <w:gridSpan w:val="3"/>
          </w:tcPr>
          <w:p w14:paraId="25BD7F95" w14:textId="77777777" w:rsidR="00B722C8" w:rsidRPr="008956C1" w:rsidRDefault="00B722C8" w:rsidP="008935A1">
            <w:pPr>
              <w:widowControl w:val="0"/>
              <w:autoSpaceDE w:val="0"/>
              <w:autoSpaceDN w:val="0"/>
              <w:adjustRightInd w:val="0"/>
              <w:ind w:left="185" w:right="140"/>
              <w:rPr>
                <w:rFonts w:ascii="Tahoma" w:hAnsi="Tahoma" w:cs="Tahoma"/>
                <w:b/>
                <w:sz w:val="20"/>
              </w:rPr>
            </w:pPr>
            <w:r w:rsidRPr="008956C1">
              <w:rPr>
                <w:rFonts w:ascii="Tahoma" w:hAnsi="Tahoma" w:cs="Tahoma"/>
                <w:b/>
                <w:sz w:val="20"/>
              </w:rPr>
              <w:t>ПОКУПАТЕЛЬ</w:t>
            </w:r>
          </w:p>
          <w:p w14:paraId="71D43DEF" w14:textId="77777777" w:rsidR="00B722C8" w:rsidRPr="008956C1" w:rsidRDefault="00B722C8" w:rsidP="008935A1">
            <w:pPr>
              <w:widowControl w:val="0"/>
              <w:autoSpaceDE w:val="0"/>
              <w:autoSpaceDN w:val="0"/>
              <w:adjustRightInd w:val="0"/>
              <w:ind w:right="140"/>
              <w:rPr>
                <w:rFonts w:ascii="Tahoma" w:hAnsi="Tahoma" w:cs="Tahoma"/>
                <w:b/>
                <w:sz w:val="20"/>
              </w:rPr>
            </w:pPr>
          </w:p>
          <w:p w14:paraId="7658EC9D" w14:textId="77777777" w:rsidR="00B722C8" w:rsidRPr="008956C1" w:rsidRDefault="00B722C8" w:rsidP="008935A1">
            <w:pPr>
              <w:widowControl w:val="0"/>
              <w:autoSpaceDE w:val="0"/>
              <w:autoSpaceDN w:val="0"/>
              <w:adjustRightInd w:val="0"/>
              <w:ind w:left="185" w:right="140"/>
              <w:rPr>
                <w:rFonts w:ascii="Tahoma" w:hAnsi="Tahoma" w:cs="Tahoma"/>
                <w:i/>
                <w:sz w:val="20"/>
              </w:rPr>
            </w:pPr>
            <w:r w:rsidRPr="008956C1">
              <w:rPr>
                <w:rFonts w:ascii="Tahoma" w:hAnsi="Tahoma" w:cs="Tahoma"/>
                <w:b/>
                <w:sz w:val="20"/>
              </w:rPr>
              <w:t xml:space="preserve">АО «КРП» </w:t>
            </w:r>
          </w:p>
          <w:p w14:paraId="4C7A275D" w14:textId="77777777" w:rsidR="00B722C8" w:rsidRPr="008956C1" w:rsidRDefault="00B722C8" w:rsidP="008935A1">
            <w:pPr>
              <w:widowControl w:val="0"/>
              <w:ind w:left="185"/>
              <w:rPr>
                <w:rFonts w:ascii="Tahoma" w:hAnsi="Tahoma" w:cs="Tahoma"/>
                <w:sz w:val="20"/>
              </w:rPr>
            </w:pPr>
            <w:r w:rsidRPr="008956C1">
              <w:rPr>
                <w:rFonts w:ascii="Tahoma" w:hAnsi="Tahoma" w:cs="Tahoma"/>
                <w:sz w:val="20"/>
              </w:rPr>
              <w:t xml:space="preserve">в лице </w:t>
            </w:r>
            <w:r w:rsidRPr="00B510B1">
              <w:rPr>
                <w:rFonts w:ascii="Tahoma" w:hAnsi="Tahoma" w:cs="Tahoma"/>
                <w:sz w:val="20"/>
                <w:u w:color="FFFFFF" w:themeColor="background1"/>
              </w:rPr>
              <w:t>Почионова Артема Михайловича</w:t>
            </w:r>
            <w:r w:rsidRPr="008956C1">
              <w:rPr>
                <w:rFonts w:ascii="Tahoma" w:hAnsi="Tahoma" w:cs="Tahoma"/>
                <w:sz w:val="20"/>
              </w:rPr>
              <w:t>,</w:t>
            </w:r>
          </w:p>
          <w:p w14:paraId="0544FD05" w14:textId="77777777" w:rsidR="00B722C8" w:rsidRPr="008956C1" w:rsidRDefault="00B722C8" w:rsidP="008935A1">
            <w:pPr>
              <w:widowControl w:val="0"/>
              <w:ind w:left="185"/>
              <w:rPr>
                <w:rFonts w:ascii="Tahoma" w:hAnsi="Tahoma" w:cs="Tahoma"/>
                <w:sz w:val="20"/>
              </w:rPr>
            </w:pPr>
            <w:r w:rsidRPr="008956C1">
              <w:rPr>
                <w:rFonts w:ascii="Tahoma" w:hAnsi="Tahoma" w:cs="Tahoma"/>
                <w:sz w:val="20"/>
              </w:rPr>
              <w:t xml:space="preserve">действующего на основании </w:t>
            </w:r>
            <w:r w:rsidRPr="00B510B1">
              <w:rPr>
                <w:rFonts w:ascii="Tahoma" w:hAnsi="Tahoma" w:cs="Tahoma"/>
                <w:sz w:val="20"/>
                <w:u w:color="FFFFFF" w:themeColor="background1"/>
              </w:rPr>
              <w:t>доверенности от 19.12.2024 №КРП/ДО-98</w:t>
            </w:r>
          </w:p>
        </w:tc>
      </w:tr>
      <w:tr w:rsidR="008956C1" w:rsidRPr="008956C1" w14:paraId="56F705BC" w14:textId="77777777" w:rsidTr="008935A1">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43C11241" w14:textId="77777777" w:rsidR="00B722C8" w:rsidRPr="008956C1" w:rsidRDefault="00B722C8" w:rsidP="008935A1">
            <w:pPr>
              <w:pStyle w:val="SL0CommentSimplawyer"/>
              <w:rPr>
                <w:sz w:val="20"/>
                <w:szCs w:val="20"/>
              </w:rPr>
            </w:pPr>
          </w:p>
          <w:p w14:paraId="60E6196F" w14:textId="77777777" w:rsidR="00B722C8" w:rsidRPr="008956C1" w:rsidRDefault="00B722C8" w:rsidP="008935A1">
            <w:pPr>
              <w:pStyle w:val="SL0CommentSimplawyer"/>
              <w:rPr>
                <w:sz w:val="20"/>
                <w:szCs w:val="20"/>
              </w:rPr>
            </w:pPr>
            <w:r w:rsidRPr="008956C1">
              <w:rPr>
                <w:sz w:val="20"/>
                <w:szCs w:val="20"/>
              </w:rPr>
              <w:t>Подпись и печать</w:t>
            </w:r>
          </w:p>
        </w:tc>
        <w:tc>
          <w:tcPr>
            <w:tcW w:w="709" w:type="dxa"/>
            <w:gridSpan w:val="2"/>
            <w:tcMar>
              <w:left w:w="0" w:type="dxa"/>
            </w:tcMar>
          </w:tcPr>
          <w:p w14:paraId="766A9EA6" w14:textId="77777777" w:rsidR="00B722C8" w:rsidRPr="008956C1" w:rsidRDefault="00B722C8" w:rsidP="008935A1">
            <w:pPr>
              <w:pStyle w:val="SL0CommentSimplawyer"/>
              <w:rPr>
                <w:sz w:val="20"/>
                <w:szCs w:val="20"/>
              </w:rPr>
            </w:pPr>
          </w:p>
        </w:tc>
        <w:tc>
          <w:tcPr>
            <w:tcW w:w="4536" w:type="dxa"/>
            <w:tcBorders>
              <w:bottom w:val="dotted" w:sz="4" w:space="0" w:color="A6A6A6" w:themeColor="background1" w:themeShade="A6"/>
            </w:tcBorders>
            <w:tcMar>
              <w:left w:w="0" w:type="dxa"/>
            </w:tcMar>
          </w:tcPr>
          <w:p w14:paraId="735532A6" w14:textId="77777777" w:rsidR="00B722C8" w:rsidRPr="008956C1" w:rsidRDefault="00B722C8" w:rsidP="008935A1">
            <w:pPr>
              <w:pStyle w:val="SL0CommentSimplawyer"/>
              <w:rPr>
                <w:sz w:val="20"/>
                <w:szCs w:val="20"/>
              </w:rPr>
            </w:pPr>
          </w:p>
          <w:p w14:paraId="2684FD52" w14:textId="77777777" w:rsidR="00B722C8" w:rsidRPr="008956C1" w:rsidRDefault="00B722C8" w:rsidP="008935A1">
            <w:pPr>
              <w:pStyle w:val="SL0CommentSimplawyer"/>
              <w:rPr>
                <w:sz w:val="20"/>
                <w:szCs w:val="20"/>
              </w:rPr>
            </w:pPr>
            <w:r w:rsidRPr="008956C1">
              <w:rPr>
                <w:sz w:val="20"/>
                <w:szCs w:val="20"/>
              </w:rPr>
              <w:t>Подпись и печать</w:t>
            </w:r>
          </w:p>
        </w:tc>
      </w:tr>
      <w:tr w:rsidR="008956C1" w:rsidRPr="008956C1" w14:paraId="046605C3" w14:textId="77777777" w:rsidTr="008935A1">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DA3DA0E" w14:textId="77777777" w:rsidR="00B722C8" w:rsidRPr="008956C1" w:rsidRDefault="00B722C8" w:rsidP="008935A1">
            <w:pPr>
              <w:pStyle w:val="afb"/>
              <w:rPr>
                <w:rFonts w:ascii="Tahoma" w:hAnsi="Tahoma" w:cs="Tahoma"/>
                <w:sz w:val="20"/>
              </w:rPr>
            </w:pPr>
          </w:p>
          <w:p w14:paraId="71F14657" w14:textId="77777777" w:rsidR="00B722C8" w:rsidRPr="008956C1" w:rsidRDefault="00B722C8" w:rsidP="008935A1">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50247017" w14:textId="77777777" w:rsidR="00B722C8" w:rsidRPr="008956C1" w:rsidRDefault="00B722C8" w:rsidP="008935A1">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0ECFF32" w14:textId="77777777" w:rsidR="00B722C8" w:rsidRPr="008956C1" w:rsidRDefault="00B722C8" w:rsidP="008935A1">
            <w:pPr>
              <w:pStyle w:val="afb"/>
              <w:rPr>
                <w:rFonts w:ascii="Tahoma" w:hAnsi="Tahoma" w:cs="Tahoma"/>
                <w:sz w:val="20"/>
              </w:rPr>
            </w:pPr>
          </w:p>
          <w:p w14:paraId="3F06D6AA" w14:textId="77777777" w:rsidR="00B722C8" w:rsidRPr="008956C1" w:rsidRDefault="00B722C8" w:rsidP="008935A1">
            <w:pPr>
              <w:pStyle w:val="afb"/>
              <w:rPr>
                <w:rFonts w:ascii="Tahoma" w:hAnsi="Tahoma" w:cs="Tahoma"/>
                <w:sz w:val="20"/>
              </w:rPr>
            </w:pPr>
          </w:p>
        </w:tc>
      </w:tr>
    </w:tbl>
    <w:p w14:paraId="58F7C0B0" w14:textId="77777777" w:rsidR="00B722C8" w:rsidRPr="008956C1" w:rsidRDefault="00B722C8" w:rsidP="00B722C8">
      <w:pPr>
        <w:autoSpaceDE w:val="0"/>
        <w:autoSpaceDN w:val="0"/>
        <w:adjustRightInd w:val="0"/>
        <w:jc w:val="center"/>
        <w:rPr>
          <w:i/>
          <w:szCs w:val="24"/>
        </w:rPr>
      </w:pPr>
    </w:p>
    <w:p w14:paraId="33A7F847" w14:textId="77777777" w:rsidR="00B722C8" w:rsidRPr="008956C1" w:rsidRDefault="00B722C8" w:rsidP="00B722C8">
      <w:pPr>
        <w:pStyle w:val="afffff1"/>
        <w:numPr>
          <w:ilvl w:val="0"/>
          <w:numId w:val="45"/>
        </w:numPr>
        <w:tabs>
          <w:tab w:val="clear" w:pos="6805"/>
        </w:tabs>
        <w:spacing w:before="120"/>
        <w:ind w:left="851" w:hanging="851"/>
        <w:rPr>
          <w:sz w:val="22"/>
          <w:szCs w:val="22"/>
        </w:rPr>
      </w:pPr>
      <w:r w:rsidRPr="008956C1">
        <w:t>ПРЕДМЕТ</w:t>
      </w:r>
    </w:p>
    <w:p w14:paraId="4DEC9B8D" w14:textId="77777777" w:rsidR="00B722C8" w:rsidRPr="008956C1" w:rsidRDefault="00B722C8" w:rsidP="00B722C8">
      <w:pPr>
        <w:pStyle w:val="afffff2"/>
        <w:numPr>
          <w:ilvl w:val="1"/>
          <w:numId w:val="45"/>
        </w:numPr>
        <w:tabs>
          <w:tab w:val="num" w:pos="851"/>
        </w:tabs>
        <w:ind w:left="851" w:hanging="851"/>
      </w:pPr>
      <w:r w:rsidRPr="008956C1">
        <w:t>Поставщик поставляет, а Покупатель оплачивает Товар (далее – Товар).</w:t>
      </w:r>
    </w:p>
    <w:p w14:paraId="09184F4F" w14:textId="77777777" w:rsidR="00B722C8" w:rsidRPr="008956C1" w:rsidRDefault="00B722C8" w:rsidP="00B722C8">
      <w:pPr>
        <w:pStyle w:val="afffff2"/>
        <w:numPr>
          <w:ilvl w:val="1"/>
          <w:numId w:val="45"/>
        </w:numPr>
        <w:tabs>
          <w:tab w:val="num" w:pos="851"/>
        </w:tabs>
        <w:ind w:left="851" w:hanging="851"/>
      </w:pPr>
      <w:r w:rsidRPr="008956C1">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04A7506F" w14:textId="77777777" w:rsidR="00B722C8" w:rsidRPr="008956C1" w:rsidRDefault="00B722C8" w:rsidP="00B722C8">
      <w:pPr>
        <w:pStyle w:val="afffff2"/>
        <w:numPr>
          <w:ilvl w:val="1"/>
          <w:numId w:val="45"/>
        </w:numPr>
        <w:tabs>
          <w:tab w:val="num" w:pos="851"/>
        </w:tabs>
        <w:ind w:left="851" w:hanging="851"/>
      </w:pPr>
      <w:r w:rsidRPr="008956C1">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sidRPr="00B510B1">
        <w:t xml:space="preserve"> </w:t>
      </w:r>
      <w:r w:rsidRPr="008956C1">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2F911C1C" w14:textId="77777777" w:rsidR="00B722C8" w:rsidRPr="008956C1" w:rsidRDefault="00B722C8" w:rsidP="00B722C8">
      <w:pPr>
        <w:pStyle w:val="afffff2"/>
        <w:numPr>
          <w:ilvl w:val="1"/>
          <w:numId w:val="45"/>
        </w:numPr>
        <w:tabs>
          <w:tab w:val="num" w:pos="851"/>
        </w:tabs>
        <w:ind w:left="851" w:hanging="851"/>
      </w:pPr>
      <w:r w:rsidRPr="008956C1">
        <w:t xml:space="preserve">Место передачи Товара: склад Покупателя по адресу: </w:t>
      </w:r>
      <w:r w:rsidRPr="008956C1">
        <w:rPr>
          <w:iCs/>
        </w:rPr>
        <w:t>РФ, Красноярский край, город Красноярск, улица Коммунальная, дом 2 - Центральный склад ОМТС АО «Красноярский речной порт»</w:t>
      </w:r>
      <w:r w:rsidRPr="008956C1">
        <w:rPr>
          <w:rFonts w:eastAsia="Times New Roman"/>
          <w:bCs/>
          <w:lang w:eastAsia="ru-RU"/>
        </w:rPr>
        <w:t>.</w:t>
      </w:r>
      <w:r w:rsidRPr="008956C1">
        <w:t xml:space="preserve"> </w:t>
      </w:r>
    </w:p>
    <w:p w14:paraId="6CF01996" w14:textId="61C95F36" w:rsidR="00B722C8" w:rsidRPr="008956C1" w:rsidRDefault="00B722C8" w:rsidP="00B722C8">
      <w:pPr>
        <w:pStyle w:val="afffff2"/>
        <w:numPr>
          <w:ilvl w:val="1"/>
          <w:numId w:val="45"/>
        </w:numPr>
        <w:tabs>
          <w:tab w:val="num" w:pos="851"/>
        </w:tabs>
        <w:ind w:left="851" w:hanging="851"/>
      </w:pPr>
      <w:r w:rsidRPr="008956C1">
        <w:t xml:space="preserve">Уведомление об отгрузке Товара Поставщик направляет Покупателю в день отгрузки путем передачи по электронной почте </w:t>
      </w:r>
      <w:r w:rsidRPr="00B510B1">
        <w:t xml:space="preserve">[ </w:t>
      </w:r>
      <w:r w:rsidRPr="008956C1">
        <w:rPr>
          <w:highlight w:val="darkCyan"/>
        </w:rPr>
        <w:t>счета-фактуры</w:t>
      </w:r>
      <w:r w:rsidRPr="008956C1">
        <w:t xml:space="preserve"> и </w:t>
      </w:r>
      <w:r w:rsidRPr="00B510B1">
        <w:t>]</w:t>
      </w:r>
      <w:r w:rsidRPr="008956C1">
        <w:t>Товарной накладной</w:t>
      </w:r>
    </w:p>
    <w:p w14:paraId="52129144" w14:textId="77777777" w:rsidR="00B722C8" w:rsidRPr="008956C1" w:rsidRDefault="00B722C8" w:rsidP="00B722C8">
      <w:pPr>
        <w:pStyle w:val="afffff1"/>
        <w:numPr>
          <w:ilvl w:val="0"/>
          <w:numId w:val="45"/>
        </w:numPr>
        <w:tabs>
          <w:tab w:val="clear" w:pos="6805"/>
          <w:tab w:val="num" w:pos="851"/>
        </w:tabs>
        <w:spacing w:before="120"/>
        <w:ind w:left="851" w:hanging="851"/>
      </w:pPr>
      <w:r w:rsidRPr="008956C1">
        <w:t>СРОК</w:t>
      </w:r>
    </w:p>
    <w:p w14:paraId="2D5BCE9F" w14:textId="77777777" w:rsidR="00B722C8" w:rsidRPr="008956C1" w:rsidRDefault="00B722C8" w:rsidP="00B722C8">
      <w:pPr>
        <w:pStyle w:val="afffff2"/>
        <w:numPr>
          <w:ilvl w:val="1"/>
          <w:numId w:val="45"/>
        </w:numPr>
        <w:tabs>
          <w:tab w:val="num" w:pos="851"/>
        </w:tabs>
        <w:ind w:left="851" w:hanging="851"/>
      </w:pPr>
      <w:r w:rsidRPr="008956C1">
        <w:t>Сроки поставки Товара определяются в Спецификации.</w:t>
      </w:r>
    </w:p>
    <w:p w14:paraId="36127956" w14:textId="77777777" w:rsidR="00B722C8" w:rsidRPr="008956C1" w:rsidRDefault="00B722C8" w:rsidP="00B722C8">
      <w:pPr>
        <w:pStyle w:val="afffff2"/>
        <w:numPr>
          <w:ilvl w:val="1"/>
          <w:numId w:val="45"/>
        </w:numPr>
        <w:tabs>
          <w:tab w:val="num" w:pos="851"/>
        </w:tabs>
        <w:ind w:left="851" w:hanging="851"/>
        <w:rPr>
          <w:bCs/>
        </w:rPr>
      </w:pPr>
      <w:r w:rsidRPr="008956C1">
        <w:t>Срок действия Договора:</w:t>
      </w:r>
    </w:p>
    <w:p w14:paraId="7DC5AE55" w14:textId="77777777" w:rsidR="00B722C8" w:rsidRPr="008956C1" w:rsidRDefault="00B722C8" w:rsidP="00B722C8">
      <w:pPr>
        <w:pStyle w:val="afffff2"/>
        <w:tabs>
          <w:tab w:val="clear" w:pos="851"/>
          <w:tab w:val="num" w:pos="6805"/>
        </w:tabs>
        <w:ind w:firstLine="0"/>
      </w:pPr>
      <w:r w:rsidRPr="008956C1">
        <w:t>Договор вступает в силу с момента его подписания Сторонами и действует до полного исполнения ими своих обязательств.</w:t>
      </w:r>
    </w:p>
    <w:p w14:paraId="23BDE7C5" w14:textId="77777777" w:rsidR="00B722C8" w:rsidRPr="008956C1" w:rsidRDefault="00B722C8" w:rsidP="00B722C8">
      <w:pPr>
        <w:pStyle w:val="afffff1"/>
        <w:numPr>
          <w:ilvl w:val="0"/>
          <w:numId w:val="45"/>
        </w:numPr>
        <w:tabs>
          <w:tab w:val="clear" w:pos="6805"/>
          <w:tab w:val="num" w:pos="851"/>
        </w:tabs>
        <w:spacing w:before="120"/>
        <w:ind w:left="851" w:hanging="851"/>
      </w:pPr>
      <w:r w:rsidRPr="008956C1">
        <w:t>ЦЕНА ДОГОВОРА</w:t>
      </w:r>
    </w:p>
    <w:p w14:paraId="477131D4" w14:textId="77777777" w:rsidR="00B722C8" w:rsidRPr="008956C1" w:rsidRDefault="00B722C8" w:rsidP="00B722C8">
      <w:pPr>
        <w:pStyle w:val="afffff2"/>
        <w:numPr>
          <w:ilvl w:val="1"/>
          <w:numId w:val="45"/>
        </w:numPr>
        <w:tabs>
          <w:tab w:val="num" w:pos="851"/>
        </w:tabs>
        <w:ind w:left="851" w:hanging="851"/>
      </w:pPr>
      <w:r w:rsidRPr="008956C1">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8956C1" w:rsidRPr="008956C1" w14:paraId="4BADF493" w14:textId="77777777" w:rsidTr="008935A1">
        <w:trPr>
          <w:tblHeader/>
        </w:trPr>
        <w:tc>
          <w:tcPr>
            <w:tcW w:w="2694" w:type="dxa"/>
            <w:tcBorders>
              <w:bottom w:val="dotted" w:sz="4" w:space="0" w:color="A6A6A6" w:themeColor="background1" w:themeShade="A6"/>
            </w:tcBorders>
            <w:shd w:val="clear" w:color="auto" w:fill="auto"/>
          </w:tcPr>
          <w:p w14:paraId="5C9173DF" w14:textId="77777777" w:rsidR="00B722C8" w:rsidRPr="008956C1" w:rsidRDefault="00B722C8" w:rsidP="008935A1">
            <w:pPr>
              <w:tabs>
                <w:tab w:val="left" w:pos="851"/>
              </w:tabs>
              <w:spacing w:before="120" w:after="240"/>
              <w:rPr>
                <w:rFonts w:ascii="Tahoma" w:hAnsi="Tahoma" w:cs="Tahoma"/>
                <w:sz w:val="20"/>
              </w:rPr>
            </w:pPr>
            <w:r w:rsidRPr="00B510B1">
              <w:rPr>
                <w:rFonts w:ascii="Tahoma" w:hAnsi="Tahoma" w:cs="Tahoma"/>
                <w:sz w:val="20"/>
              </w:rPr>
              <w:lastRenderedPageBreak/>
              <w:t xml:space="preserve">[ </w:t>
            </w:r>
            <w:r w:rsidRPr="008956C1">
              <w:rPr>
                <w:rFonts w:ascii="Tahoma" w:hAnsi="Tahoma" w:cs="Tahoma"/>
                <w:sz w:val="20"/>
              </w:rPr>
              <w:t xml:space="preserve">без НДС ] </w:t>
            </w:r>
            <w:r w:rsidRPr="00B510B1">
              <w:rPr>
                <w:rStyle w:val="af8"/>
                <w:rFonts w:cs="Tahoma"/>
                <w:lang w:val="en-US"/>
              </w:rPr>
              <w:footnoteReference w:id="5"/>
            </w:r>
          </w:p>
        </w:tc>
        <w:tc>
          <w:tcPr>
            <w:tcW w:w="3118" w:type="dxa"/>
            <w:tcBorders>
              <w:bottom w:val="dotted" w:sz="4" w:space="0" w:color="A6A6A6" w:themeColor="background1" w:themeShade="A6"/>
            </w:tcBorders>
            <w:shd w:val="clear" w:color="auto" w:fill="auto"/>
          </w:tcPr>
          <w:p w14:paraId="53171464" w14:textId="77777777" w:rsidR="00B722C8" w:rsidRPr="008956C1" w:rsidRDefault="00B722C8" w:rsidP="008935A1">
            <w:pPr>
              <w:tabs>
                <w:tab w:val="left" w:pos="851"/>
              </w:tabs>
              <w:spacing w:before="120" w:after="240"/>
              <w:rPr>
                <w:rFonts w:ascii="Tahoma" w:hAnsi="Tahoma" w:cs="Tahoma"/>
                <w:sz w:val="20"/>
              </w:rPr>
            </w:pPr>
            <w:r w:rsidRPr="008956C1">
              <w:rPr>
                <w:rFonts w:ascii="Tahoma" w:hAnsi="Tahoma" w:cs="Tahoma"/>
                <w:sz w:val="20"/>
              </w:rPr>
              <w:t xml:space="preserve">НДС </w:t>
            </w:r>
            <w:r w:rsidRPr="00B510B1">
              <w:rPr>
                <w:rFonts w:ascii="Tahoma" w:hAnsi="Tahoma" w:cs="Tahoma"/>
                <w:sz w:val="20"/>
              </w:rPr>
              <w:t xml:space="preserve">[ </w:t>
            </w:r>
            <w:r w:rsidRPr="008956C1">
              <w:rPr>
                <w:rFonts w:ascii="Tahoma" w:hAnsi="Tahoma" w:cs="Tahoma"/>
                <w:sz w:val="20"/>
              </w:rPr>
              <w:t>(</w:t>
            </w:r>
            <w:r w:rsidRPr="00B510B1">
              <w:rPr>
                <w:rFonts w:ascii="Tahoma" w:hAnsi="Tahoma" w:cs="Tahoma"/>
                <w:sz w:val="20"/>
              </w:rPr>
              <w:t>[</w:t>
            </w:r>
            <w:r w:rsidRPr="008956C1">
              <w:rPr>
                <w:rFonts w:ascii="Tahoma" w:hAnsi="Tahoma" w:cs="Tahoma"/>
                <w:sz w:val="20"/>
              </w:rPr>
              <w:t>•</w:t>
            </w:r>
            <w:r w:rsidRPr="00B510B1">
              <w:rPr>
                <w:rFonts w:ascii="Tahoma" w:hAnsi="Tahoma" w:cs="Tahoma"/>
                <w:sz w:val="20"/>
              </w:rPr>
              <w:t>]</w:t>
            </w:r>
            <w:r w:rsidRPr="008956C1">
              <w:rPr>
                <w:rFonts w:ascii="Tahoma" w:hAnsi="Tahoma" w:cs="Tahoma"/>
                <w:sz w:val="20"/>
              </w:rPr>
              <w:t xml:space="preserve">%) </w:t>
            </w:r>
            <w:r w:rsidRPr="00B510B1">
              <w:rPr>
                <w:rFonts w:ascii="Tahoma" w:hAnsi="Tahoma" w:cs="Tahoma"/>
                <w:sz w:val="20"/>
              </w:rPr>
              <w:t xml:space="preserve">] </w:t>
            </w:r>
            <w:r w:rsidRPr="00B510B1">
              <w:rPr>
                <w:rStyle w:val="af8"/>
                <w:rFonts w:cs="Tahoma"/>
              </w:rPr>
              <w:footnoteReference w:id="6"/>
            </w:r>
          </w:p>
        </w:tc>
        <w:tc>
          <w:tcPr>
            <w:tcW w:w="3260" w:type="dxa"/>
            <w:tcBorders>
              <w:bottom w:val="dotted" w:sz="4" w:space="0" w:color="A6A6A6" w:themeColor="background1" w:themeShade="A6"/>
            </w:tcBorders>
            <w:shd w:val="clear" w:color="auto" w:fill="auto"/>
            <w:tcMar>
              <w:right w:w="0" w:type="dxa"/>
            </w:tcMar>
          </w:tcPr>
          <w:p w14:paraId="37762D20" w14:textId="77777777" w:rsidR="00B722C8" w:rsidRPr="008956C1" w:rsidRDefault="00B722C8" w:rsidP="008935A1">
            <w:pPr>
              <w:tabs>
                <w:tab w:val="left" w:pos="851"/>
              </w:tabs>
              <w:spacing w:before="120" w:after="240"/>
              <w:rPr>
                <w:rFonts w:ascii="Tahoma" w:hAnsi="Tahoma" w:cs="Tahoma"/>
                <w:sz w:val="20"/>
              </w:rPr>
            </w:pPr>
            <w:r w:rsidRPr="008956C1">
              <w:rPr>
                <w:rFonts w:ascii="Tahoma" w:hAnsi="Tahoma" w:cs="Tahoma"/>
                <w:sz w:val="20"/>
              </w:rPr>
              <w:t xml:space="preserve">Итого </w:t>
            </w:r>
            <w:r w:rsidRPr="00B510B1">
              <w:rPr>
                <w:rFonts w:ascii="Tahoma" w:hAnsi="Tahoma" w:cs="Tahoma"/>
                <w:sz w:val="20"/>
                <w:highlight w:val="darkCyan"/>
              </w:rPr>
              <w:t xml:space="preserve">[, </w:t>
            </w:r>
            <w:r w:rsidRPr="008956C1">
              <w:rPr>
                <w:rFonts w:ascii="Tahoma" w:hAnsi="Tahoma" w:cs="Tahoma"/>
                <w:sz w:val="20"/>
                <w:highlight w:val="darkCyan"/>
              </w:rPr>
              <w:t xml:space="preserve">включая НДС </w:t>
            </w:r>
            <w:r w:rsidRPr="00B510B1">
              <w:rPr>
                <w:rFonts w:ascii="Tahoma" w:hAnsi="Tahoma" w:cs="Tahoma"/>
                <w:sz w:val="20"/>
                <w:highlight w:val="darkCyan"/>
              </w:rPr>
              <w:t>]</w:t>
            </w:r>
            <w:r w:rsidRPr="00B510B1">
              <w:rPr>
                <w:rFonts w:ascii="Tahoma" w:hAnsi="Tahoma" w:cs="Tahoma"/>
                <w:sz w:val="20"/>
              </w:rPr>
              <w:t xml:space="preserve"> </w:t>
            </w:r>
            <w:r w:rsidRPr="00B510B1">
              <w:rPr>
                <w:rStyle w:val="af8"/>
                <w:rFonts w:ascii="Tahoma" w:hAnsi="Tahoma" w:cs="Tahoma"/>
                <w:sz w:val="20"/>
              </w:rPr>
              <w:footnoteReference w:id="7"/>
            </w:r>
          </w:p>
        </w:tc>
      </w:tr>
      <w:tr w:rsidR="008956C1" w:rsidRPr="008956C1" w14:paraId="02FDCDAF" w14:textId="77777777" w:rsidTr="008935A1">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B8C7DF9" w14:textId="77777777" w:rsidR="00B722C8" w:rsidRPr="008956C1" w:rsidRDefault="00B722C8" w:rsidP="008935A1">
            <w:pPr>
              <w:spacing w:after="120"/>
              <w:rPr>
                <w:rFonts w:ascii="Tahoma" w:hAnsi="Tahoma" w:cs="Tahoma"/>
                <w:sz w:val="20"/>
              </w:rPr>
            </w:pPr>
            <w:r w:rsidRPr="00B510B1">
              <w:rPr>
                <w:rFonts w:ascii="Tahoma" w:hAnsi="Tahoma" w:cs="Tahoma"/>
                <w:sz w:val="20"/>
              </w:rPr>
              <w:t>[</w:t>
            </w:r>
            <w:r w:rsidRPr="008956C1">
              <w:rPr>
                <w:rFonts w:ascii="Tahoma" w:hAnsi="Tahoma" w:cs="Tahoma"/>
                <w:sz w:val="20"/>
              </w:rPr>
              <w:t>•</w:t>
            </w:r>
            <w:r w:rsidRPr="00B510B1">
              <w:rPr>
                <w:rFonts w:ascii="Tahoma" w:hAnsi="Tahoma" w:cs="Tahoma"/>
                <w:sz w:val="20"/>
              </w:rPr>
              <w:t>]</w:t>
            </w:r>
            <w:r w:rsidRPr="008956C1">
              <w:rPr>
                <w:rFonts w:ascii="Tahoma" w:hAnsi="Tahoma" w:cs="Tahoma"/>
                <w:sz w:val="20"/>
              </w:rPr>
              <w:t> </w:t>
            </w:r>
            <w:r w:rsidRPr="008956C1">
              <w:rPr>
                <w:rFonts w:ascii="Tahoma" w:hAnsi="Tahoma" w:cs="Tahoma"/>
                <w:sz w:val="20"/>
                <w:lang w:val="en-US"/>
              </w:rPr>
              <w:t xml:space="preserve">[ </w:t>
            </w:r>
            <w:r w:rsidRPr="008956C1">
              <w:rPr>
                <w:rFonts w:ascii="Tahoma" w:hAnsi="Tahoma" w:cs="Tahoma"/>
                <w:sz w:val="20"/>
              </w:rPr>
              <w:t xml:space="preserve">рублей (далее - </w:t>
            </w:r>
            <w:r w:rsidRPr="008956C1">
              <w:rPr>
                <w:rFonts w:ascii="Tahoma" w:hAnsi="Tahoma" w:cs="Tahoma"/>
                <w:b/>
                <w:sz w:val="20"/>
              </w:rPr>
              <w:t>₽</w:t>
            </w:r>
            <w:r w:rsidRPr="008956C1">
              <w:rPr>
                <w:rFonts w:ascii="Tahoma" w:hAnsi="Tahoma" w:cs="Tahoma"/>
                <w:sz w:val="20"/>
              </w:rPr>
              <w:t xml:space="preserve">) </w:t>
            </w:r>
            <w:r w:rsidRPr="008956C1">
              <w:rPr>
                <w:rFonts w:ascii="Tahoma" w:hAnsi="Tahoma" w:cs="Tahoma"/>
                <w:sz w:val="20"/>
                <w:lang w:val="en-US"/>
              </w:rPr>
              <w:t xml:space="preserve">] </w:t>
            </w:r>
            <w:r w:rsidRPr="00B510B1">
              <w:rPr>
                <w:rStyle w:val="af8"/>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7C999BE" w14:textId="77777777" w:rsidR="00B722C8" w:rsidRPr="008956C1" w:rsidRDefault="00B722C8" w:rsidP="008935A1">
            <w:pPr>
              <w:spacing w:after="120"/>
              <w:rPr>
                <w:rFonts w:ascii="Tahoma" w:hAnsi="Tahoma" w:cs="Tahoma"/>
                <w:sz w:val="20"/>
              </w:rPr>
            </w:pPr>
            <w:r w:rsidRPr="00B510B1">
              <w:rPr>
                <w:rFonts w:ascii="Tahoma" w:hAnsi="Tahoma" w:cs="Tahoma"/>
                <w:sz w:val="20"/>
                <w:highlight w:val="darkCyan"/>
              </w:rPr>
              <w:t>[ [</w:t>
            </w:r>
            <w:r w:rsidRPr="008956C1">
              <w:rPr>
                <w:rFonts w:ascii="Tahoma" w:hAnsi="Tahoma" w:cs="Tahoma"/>
                <w:sz w:val="20"/>
                <w:highlight w:val="darkCyan"/>
              </w:rPr>
              <w:t>•</w:t>
            </w:r>
            <w:r w:rsidRPr="00B510B1">
              <w:rPr>
                <w:rFonts w:ascii="Tahoma" w:hAnsi="Tahoma" w:cs="Tahoma"/>
                <w:sz w:val="20"/>
                <w:highlight w:val="darkCyan"/>
              </w:rPr>
              <w:t>]</w:t>
            </w:r>
            <w:r w:rsidRPr="008956C1">
              <w:rPr>
                <w:rFonts w:ascii="Tahoma" w:hAnsi="Tahoma" w:cs="Tahoma"/>
                <w:sz w:val="20"/>
                <w:highlight w:val="darkCyan"/>
              </w:rPr>
              <w:t> </w:t>
            </w:r>
            <w:r w:rsidRPr="008956C1">
              <w:rPr>
                <w:rFonts w:ascii="Tahoma" w:hAnsi="Tahoma" w:cs="Tahoma"/>
                <w:sz w:val="20"/>
              </w:rPr>
              <w:t>[</w:t>
            </w:r>
            <w:r w:rsidRPr="008956C1">
              <w:rPr>
                <w:rFonts w:ascii="Tahoma" w:hAnsi="Tahoma" w:cs="Tahoma"/>
                <w:sz w:val="20"/>
                <w:highlight w:val="darkCyan"/>
              </w:rPr>
              <w:t xml:space="preserve"> ₽ </w:t>
            </w:r>
            <w:r w:rsidRPr="00B510B1">
              <w:rPr>
                <w:rFonts w:ascii="Tahoma" w:hAnsi="Tahoma" w:cs="Tahoma"/>
                <w:sz w:val="20"/>
              </w:rPr>
              <w:t>]</w:t>
            </w:r>
            <w:r w:rsidRPr="008956C1">
              <w:rPr>
                <w:rFonts w:ascii="Tahoma" w:hAnsi="Tahoma" w:cs="Tahoma"/>
                <w:sz w:val="20"/>
                <w:highlight w:val="darkCyan"/>
              </w:rPr>
              <w:t xml:space="preserve"> </w:t>
            </w:r>
            <w:r w:rsidRPr="00B510B1">
              <w:rPr>
                <w:rFonts w:ascii="Tahoma" w:hAnsi="Tahoma" w:cs="Tahoma"/>
                <w:sz w:val="20"/>
                <w:highlight w:val="darkCyan"/>
              </w:rPr>
              <w:t>]</w:t>
            </w:r>
            <w:r w:rsidRPr="008956C1">
              <w:rPr>
                <w:rFonts w:ascii="Tahoma" w:hAnsi="Tahoma" w:cs="Tahoma"/>
                <w:sz w:val="20"/>
              </w:rPr>
              <w:t xml:space="preserve"> </w:t>
            </w:r>
            <w:r w:rsidRPr="00B510B1">
              <w:rPr>
                <w:rFonts w:ascii="Tahoma" w:hAnsi="Tahoma" w:cs="Tahoma"/>
                <w:sz w:val="20"/>
                <w:vertAlign w:val="superscript"/>
                <w:lang w:val="en-US"/>
              </w:rPr>
              <w:footnoteReference w:id="9"/>
            </w:r>
          </w:p>
          <w:p w14:paraId="5C1BD13C" w14:textId="77777777" w:rsidR="00B722C8" w:rsidRPr="00B510B1" w:rsidRDefault="00B722C8" w:rsidP="008935A1">
            <w:pPr>
              <w:spacing w:after="120"/>
              <w:rPr>
                <w:rFonts w:ascii="Tahoma" w:hAnsi="Tahoma" w:cs="Tahoma"/>
                <w:sz w:val="20"/>
              </w:rPr>
            </w:pPr>
            <w:r w:rsidRPr="00B510B1">
              <w:rPr>
                <w:rFonts w:ascii="Tahoma" w:hAnsi="Tahoma" w:cs="Tahoma"/>
                <w:sz w:val="20"/>
              </w:rPr>
              <w:t>/</w:t>
            </w:r>
          </w:p>
          <w:p w14:paraId="3236C204" w14:textId="77777777" w:rsidR="00B722C8" w:rsidRPr="008956C1" w:rsidRDefault="00B722C8" w:rsidP="008935A1">
            <w:pPr>
              <w:spacing w:after="120"/>
              <w:rPr>
                <w:rFonts w:ascii="Tahoma" w:hAnsi="Tahoma" w:cs="Tahoma"/>
                <w:sz w:val="20"/>
              </w:rPr>
            </w:pPr>
            <w:r w:rsidRPr="00B510B1">
              <w:rPr>
                <w:rFonts w:ascii="Tahoma" w:hAnsi="Tahoma" w:cs="Tahoma"/>
                <w:sz w:val="20"/>
              </w:rPr>
              <w:t>[</w:t>
            </w:r>
            <w:r w:rsidRPr="008956C1">
              <w:rPr>
                <w:rFonts w:ascii="Tahoma" w:hAnsi="Tahoma" w:cs="Tahoma"/>
                <w:sz w:val="20"/>
              </w:rPr>
              <w:t xml:space="preserve">НДС не облагается на основании пп. </w:t>
            </w:r>
            <w:r w:rsidRPr="00B510B1">
              <w:rPr>
                <w:rFonts w:ascii="Tahoma" w:hAnsi="Tahoma" w:cs="Tahoma"/>
                <w:sz w:val="20"/>
              </w:rPr>
              <w:t>[</w:t>
            </w:r>
            <w:r w:rsidRPr="008956C1">
              <w:rPr>
                <w:rFonts w:ascii="Tahoma" w:hAnsi="Tahoma" w:cs="Tahoma"/>
                <w:sz w:val="20"/>
              </w:rPr>
              <w:t>•</w:t>
            </w:r>
            <w:r w:rsidRPr="00B510B1">
              <w:rPr>
                <w:rFonts w:ascii="Tahoma" w:hAnsi="Tahoma" w:cs="Tahoma"/>
                <w:sz w:val="20"/>
              </w:rPr>
              <w:t>]</w:t>
            </w:r>
            <w:r w:rsidRPr="008956C1">
              <w:rPr>
                <w:rFonts w:ascii="Tahoma" w:hAnsi="Tahoma" w:cs="Tahoma"/>
                <w:sz w:val="20"/>
              </w:rPr>
              <w:t xml:space="preserve"> п. </w:t>
            </w:r>
            <w:r w:rsidRPr="00B510B1">
              <w:rPr>
                <w:rFonts w:ascii="Tahoma" w:hAnsi="Tahoma" w:cs="Tahoma"/>
                <w:sz w:val="20"/>
              </w:rPr>
              <w:t>[</w:t>
            </w:r>
            <w:r w:rsidRPr="008956C1">
              <w:rPr>
                <w:rFonts w:ascii="Tahoma" w:hAnsi="Tahoma" w:cs="Tahoma"/>
                <w:sz w:val="20"/>
              </w:rPr>
              <w:t>•</w:t>
            </w:r>
            <w:r w:rsidRPr="00B510B1">
              <w:rPr>
                <w:rFonts w:ascii="Tahoma" w:hAnsi="Tahoma" w:cs="Tahoma"/>
                <w:sz w:val="20"/>
              </w:rPr>
              <w:t>]</w:t>
            </w:r>
            <w:r w:rsidRPr="008956C1">
              <w:rPr>
                <w:rFonts w:ascii="Tahoma" w:hAnsi="Tahoma" w:cs="Tahoma"/>
                <w:sz w:val="20"/>
              </w:rPr>
              <w:t xml:space="preserve"> ст. </w:t>
            </w:r>
            <w:r w:rsidRPr="00B510B1">
              <w:rPr>
                <w:rFonts w:ascii="Tahoma" w:hAnsi="Tahoma" w:cs="Tahoma"/>
                <w:sz w:val="20"/>
              </w:rPr>
              <w:t>[</w:t>
            </w:r>
            <w:r w:rsidRPr="008956C1">
              <w:rPr>
                <w:rFonts w:ascii="Tahoma" w:hAnsi="Tahoma" w:cs="Tahoma"/>
                <w:sz w:val="20"/>
              </w:rPr>
              <w:t>•</w:t>
            </w:r>
            <w:r w:rsidRPr="00B510B1">
              <w:rPr>
                <w:rFonts w:ascii="Tahoma" w:hAnsi="Tahoma" w:cs="Tahoma"/>
                <w:sz w:val="20"/>
              </w:rPr>
              <w:t xml:space="preserve">] Налогового кодекса РФ. </w:t>
            </w:r>
            <w:bookmarkStart w:id="72" w:name="_Ref160720686"/>
            <w:r w:rsidRPr="00B510B1">
              <w:rPr>
                <w:rFonts w:ascii="Tahoma" w:hAnsi="Tahoma" w:cs="Tahoma"/>
                <w:sz w:val="20"/>
              </w:rPr>
              <w:t xml:space="preserve">] </w:t>
            </w:r>
            <w:r w:rsidRPr="00B510B1">
              <w:rPr>
                <w:rStyle w:val="af8"/>
              </w:rPr>
              <w:footnoteReference w:id="10"/>
            </w:r>
            <w:bookmarkEnd w:id="72"/>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9BDD769" w14:textId="77777777" w:rsidR="00B722C8" w:rsidRPr="008956C1" w:rsidRDefault="00B722C8" w:rsidP="008935A1">
            <w:pPr>
              <w:spacing w:after="120"/>
              <w:rPr>
                <w:rFonts w:ascii="Tahoma" w:hAnsi="Tahoma" w:cs="Tahoma"/>
                <w:bCs/>
                <w:sz w:val="20"/>
              </w:rPr>
            </w:pPr>
            <w:r w:rsidRPr="00B510B1">
              <w:rPr>
                <w:rFonts w:ascii="Tahoma" w:hAnsi="Tahoma" w:cs="Tahoma"/>
                <w:bCs/>
                <w:sz w:val="20"/>
              </w:rPr>
              <w:t>[</w:t>
            </w:r>
            <w:r w:rsidRPr="008956C1">
              <w:rPr>
                <w:rFonts w:ascii="Tahoma" w:hAnsi="Tahoma" w:cs="Tahoma"/>
                <w:bCs/>
                <w:sz w:val="20"/>
              </w:rPr>
              <w:t>•</w:t>
            </w:r>
            <w:r w:rsidRPr="00B510B1">
              <w:rPr>
                <w:rFonts w:ascii="Tahoma" w:hAnsi="Tahoma" w:cs="Tahoma"/>
                <w:bCs/>
                <w:sz w:val="20"/>
              </w:rPr>
              <w:t>]</w:t>
            </w:r>
            <w:r w:rsidRPr="008956C1">
              <w:rPr>
                <w:rFonts w:ascii="Tahoma" w:hAnsi="Tahoma" w:cs="Tahoma"/>
                <w:bCs/>
                <w:sz w:val="20"/>
              </w:rPr>
              <w:t> </w:t>
            </w:r>
            <w:r w:rsidRPr="008956C1">
              <w:rPr>
                <w:rFonts w:ascii="Tahoma" w:hAnsi="Tahoma" w:cs="Tahoma"/>
                <w:bCs/>
                <w:sz w:val="20"/>
                <w:lang w:val="en-US"/>
              </w:rPr>
              <w:t xml:space="preserve">[ </w:t>
            </w:r>
            <w:r w:rsidRPr="008956C1">
              <w:rPr>
                <w:rFonts w:ascii="Tahoma" w:hAnsi="Tahoma" w:cs="Tahoma"/>
                <w:sz w:val="20"/>
              </w:rPr>
              <w:t>₽</w:t>
            </w:r>
            <w:r w:rsidRPr="008956C1">
              <w:rPr>
                <w:rFonts w:ascii="Tahoma" w:hAnsi="Tahoma" w:cs="Tahoma"/>
                <w:sz w:val="20"/>
                <w:lang w:val="en-US"/>
              </w:rPr>
              <w:t xml:space="preserve"> ]</w:t>
            </w:r>
          </w:p>
        </w:tc>
      </w:tr>
    </w:tbl>
    <w:p w14:paraId="5DC873D6" w14:textId="77777777" w:rsidR="00B722C8" w:rsidRPr="008956C1" w:rsidRDefault="00B722C8" w:rsidP="00B722C8">
      <w:pPr>
        <w:pStyle w:val="afffff2"/>
        <w:numPr>
          <w:ilvl w:val="1"/>
          <w:numId w:val="45"/>
        </w:numPr>
        <w:tabs>
          <w:tab w:val="num" w:pos="851"/>
        </w:tabs>
        <w:ind w:left="851" w:hanging="851"/>
      </w:pPr>
      <w:r w:rsidRPr="008956C1">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B510B1" w:rsidDel="00383466">
        <w:rPr>
          <w:rStyle w:val="af8"/>
        </w:rPr>
        <w:t xml:space="preserve"> </w:t>
      </w:r>
    </w:p>
    <w:p w14:paraId="6E10BA99" w14:textId="77777777" w:rsidR="00B722C8" w:rsidRPr="008956C1" w:rsidRDefault="00B722C8" w:rsidP="00B722C8">
      <w:pPr>
        <w:pStyle w:val="afffff2"/>
        <w:numPr>
          <w:ilvl w:val="1"/>
          <w:numId w:val="45"/>
        </w:numPr>
        <w:tabs>
          <w:tab w:val="num" w:pos="851"/>
        </w:tabs>
        <w:ind w:left="851" w:hanging="851"/>
      </w:pPr>
      <w:r w:rsidRPr="008956C1">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12D378F8" w14:textId="77777777" w:rsidR="00B722C8" w:rsidRPr="008956C1" w:rsidRDefault="00B722C8" w:rsidP="00B722C8">
      <w:pPr>
        <w:pStyle w:val="afffff1"/>
        <w:numPr>
          <w:ilvl w:val="0"/>
          <w:numId w:val="45"/>
        </w:numPr>
        <w:tabs>
          <w:tab w:val="clear" w:pos="6805"/>
        </w:tabs>
        <w:ind w:left="851" w:hanging="851"/>
      </w:pPr>
      <w:r w:rsidRPr="008956C1">
        <w:t>ПОРЯДОК РАСЧЕТОВ</w:t>
      </w:r>
    </w:p>
    <w:p w14:paraId="55D47F76" w14:textId="77777777" w:rsidR="00B722C8" w:rsidRPr="008956C1" w:rsidRDefault="00B722C8" w:rsidP="00B722C8">
      <w:pPr>
        <w:pStyle w:val="afffff2"/>
        <w:numPr>
          <w:ilvl w:val="1"/>
          <w:numId w:val="45"/>
        </w:numPr>
        <w:tabs>
          <w:tab w:val="num" w:pos="851"/>
        </w:tabs>
        <w:ind w:left="851" w:hanging="851"/>
        <w:rPr>
          <w:i/>
        </w:rPr>
      </w:pP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8956C1" w:rsidRPr="00AD1075" w14:paraId="02AE4014" w14:textId="77777777" w:rsidTr="008935A1">
        <w:trPr>
          <w:trHeight w:val="280"/>
        </w:trPr>
        <w:tc>
          <w:tcPr>
            <w:tcW w:w="9781" w:type="dxa"/>
            <w:gridSpan w:val="2"/>
            <w:tcBorders>
              <w:top w:val="dotted" w:sz="4" w:space="0" w:color="auto"/>
            </w:tcBorders>
            <w:shd w:val="clear" w:color="auto" w:fill="F2F2F2"/>
          </w:tcPr>
          <w:p w14:paraId="542AA2A4" w14:textId="77777777" w:rsidR="00B722C8" w:rsidRPr="00AD1075" w:rsidRDefault="00B722C8" w:rsidP="008935A1">
            <w:pPr>
              <w:ind w:left="148"/>
              <w:rPr>
                <w:rFonts w:ascii="Tahoma" w:hAnsi="Tahoma" w:cs="Tahoma"/>
                <w:b/>
              </w:rPr>
            </w:pPr>
            <w:r w:rsidRPr="00AD1075">
              <w:rPr>
                <w:rFonts w:ascii="Tahoma" w:hAnsi="Tahoma" w:cs="Tahoma"/>
              </w:rPr>
              <w:t>Оплата поставленного Товара производится</w:t>
            </w:r>
          </w:p>
        </w:tc>
      </w:tr>
      <w:tr w:rsidR="008956C1" w:rsidRPr="00AD1075" w14:paraId="1418B031" w14:textId="77777777" w:rsidTr="008935A1">
        <w:trPr>
          <w:trHeight w:val="280"/>
        </w:trPr>
        <w:tc>
          <w:tcPr>
            <w:tcW w:w="1701" w:type="dxa"/>
            <w:tcBorders>
              <w:right w:val="dotted" w:sz="4" w:space="0" w:color="auto"/>
            </w:tcBorders>
          </w:tcPr>
          <w:p w14:paraId="71DCF237" w14:textId="77777777" w:rsidR="00B722C8" w:rsidRPr="00B510B1" w:rsidRDefault="00B722C8" w:rsidP="008935A1">
            <w:pPr>
              <w:tabs>
                <w:tab w:val="left" w:pos="0"/>
                <w:tab w:val="left" w:pos="1410"/>
                <w:tab w:val="left" w:pos="3119"/>
              </w:tabs>
              <w:suppressAutoHyphens/>
              <w:rPr>
                <w:rFonts w:ascii="Tahoma" w:hAnsi="Tahoma" w:cs="Tahoma"/>
                <w:i/>
              </w:rPr>
            </w:pPr>
            <w:r w:rsidRPr="00B510B1">
              <w:rPr>
                <w:rFonts w:ascii="Tahoma" w:hAnsi="Tahoma" w:cs="Tahoma"/>
                <w:i/>
                <w:sz w:val="22"/>
                <w:szCs w:val="22"/>
              </w:rPr>
              <w:t>Единый платежный день</w:t>
            </w:r>
          </w:p>
          <w:p w14:paraId="4445159A" w14:textId="77777777" w:rsidR="00B722C8" w:rsidRPr="00AD1075" w:rsidRDefault="00B722C8" w:rsidP="008935A1">
            <w:pPr>
              <w:tabs>
                <w:tab w:val="left" w:pos="1410"/>
              </w:tabs>
              <w:ind w:right="-150"/>
              <w:jc w:val="left"/>
              <w:rPr>
                <w:rFonts w:ascii="Tahoma" w:hAnsi="Tahoma" w:cs="Tahoma"/>
              </w:rPr>
            </w:pPr>
          </w:p>
        </w:tc>
        <w:tc>
          <w:tcPr>
            <w:tcW w:w="8080" w:type="dxa"/>
            <w:tcBorders>
              <w:top w:val="dotted" w:sz="4" w:space="0" w:color="auto"/>
              <w:left w:val="dotted" w:sz="4" w:space="0" w:color="auto"/>
              <w:bottom w:val="dotted" w:sz="4" w:space="0" w:color="auto"/>
            </w:tcBorders>
            <w:shd w:val="clear" w:color="auto" w:fill="F2F2F2"/>
          </w:tcPr>
          <w:p w14:paraId="295A9BD3" w14:textId="09091CED" w:rsidR="00B722C8" w:rsidRPr="00B510B1" w:rsidRDefault="00B722C8" w:rsidP="008935A1">
            <w:pPr>
              <w:tabs>
                <w:tab w:val="left" w:pos="1029"/>
                <w:tab w:val="left" w:pos="1418"/>
                <w:tab w:val="left" w:pos="3119"/>
              </w:tabs>
              <w:suppressAutoHyphens/>
              <w:ind w:left="142" w:hanging="44"/>
              <w:rPr>
                <w:rFonts w:ascii="Tahoma" w:hAnsi="Tahoma" w:cs="Tahoma"/>
              </w:rPr>
            </w:pPr>
            <w:r w:rsidRPr="00AD1075">
              <w:rPr>
                <w:rFonts w:ascii="Tahoma" w:hAnsi="Tahoma" w:cs="Tahoma"/>
              </w:rPr>
              <w:t>в рабочий вторник</w:t>
            </w:r>
          </w:p>
        </w:tc>
      </w:tr>
      <w:tr w:rsidR="008956C1" w:rsidRPr="00AD1075" w14:paraId="69A82200" w14:textId="77777777" w:rsidTr="008935A1">
        <w:tc>
          <w:tcPr>
            <w:tcW w:w="1701" w:type="dxa"/>
            <w:tcBorders>
              <w:bottom w:val="dotted" w:sz="4" w:space="0" w:color="auto"/>
              <w:right w:val="dotted" w:sz="4" w:space="0" w:color="auto"/>
            </w:tcBorders>
          </w:tcPr>
          <w:p w14:paraId="122C06AB" w14:textId="77777777" w:rsidR="00B722C8" w:rsidRPr="00AD1075" w:rsidRDefault="00B722C8" w:rsidP="008935A1">
            <w:pPr>
              <w:tabs>
                <w:tab w:val="left" w:pos="0"/>
                <w:tab w:val="left" w:pos="1410"/>
                <w:tab w:val="left" w:pos="3119"/>
              </w:tabs>
              <w:suppressAutoHyphens/>
              <w:rPr>
                <w:rFonts w:ascii="Tahoma" w:hAnsi="Tahoma" w:cs="Tahoma"/>
              </w:rPr>
            </w:pPr>
            <w:r w:rsidRPr="00B510B1">
              <w:rPr>
                <w:rFonts w:ascii="Tahoma" w:hAnsi="Tahoma" w:cs="Tahoma"/>
                <w:i/>
                <w:sz w:val="22"/>
                <w:szCs w:val="22"/>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3E0890CF" w14:textId="77777777" w:rsidR="00B722C8" w:rsidRPr="00AD1075" w:rsidRDefault="00B722C8" w:rsidP="008935A1">
            <w:pPr>
              <w:ind w:left="148"/>
              <w:rPr>
                <w:rFonts w:ascii="Tahoma" w:hAnsi="Tahoma" w:cs="Tahoma"/>
              </w:rPr>
            </w:pPr>
            <w:r w:rsidRPr="00AD1075">
              <w:rPr>
                <w:rFonts w:ascii="Tahoma" w:hAnsi="Tahoma" w:cs="Tahoma"/>
              </w:rPr>
              <w:t>не позднее 7 р.д.</w:t>
            </w:r>
          </w:p>
        </w:tc>
      </w:tr>
      <w:tr w:rsidR="008956C1" w:rsidRPr="00AD1075" w14:paraId="4A957397" w14:textId="77777777" w:rsidTr="008935A1">
        <w:tc>
          <w:tcPr>
            <w:tcW w:w="1701" w:type="dxa"/>
            <w:tcBorders>
              <w:top w:val="dotted" w:sz="4" w:space="0" w:color="auto"/>
              <w:bottom w:val="nil"/>
              <w:right w:val="dotted" w:sz="4" w:space="0" w:color="auto"/>
            </w:tcBorders>
          </w:tcPr>
          <w:p w14:paraId="722D3ACE" w14:textId="77777777" w:rsidR="00B722C8" w:rsidRPr="00AD1075" w:rsidRDefault="00B722C8" w:rsidP="008935A1">
            <w:pPr>
              <w:tabs>
                <w:tab w:val="left" w:pos="0"/>
                <w:tab w:val="left" w:pos="1410"/>
                <w:tab w:val="left" w:pos="3119"/>
              </w:tabs>
              <w:suppressAutoHyphens/>
              <w:rPr>
                <w:rFonts w:ascii="Tahoma" w:hAnsi="Tahoma" w:cs="Tahoma"/>
                <w:i/>
              </w:rPr>
            </w:pPr>
            <w:r w:rsidRPr="00B510B1">
              <w:rPr>
                <w:rFonts w:ascii="Tahoma" w:hAnsi="Tahoma" w:cs="Tahoma"/>
                <w:i/>
                <w:sz w:val="22"/>
                <w:szCs w:val="22"/>
              </w:rPr>
              <w:t>Базовая дата</w:t>
            </w:r>
          </w:p>
        </w:tc>
        <w:tc>
          <w:tcPr>
            <w:tcW w:w="8080" w:type="dxa"/>
            <w:tcBorders>
              <w:top w:val="dotted" w:sz="4" w:space="0" w:color="auto"/>
              <w:left w:val="dotted" w:sz="4" w:space="0" w:color="auto"/>
              <w:bottom w:val="dotted" w:sz="4" w:space="0" w:color="auto"/>
            </w:tcBorders>
            <w:shd w:val="clear" w:color="auto" w:fill="F2F2F2"/>
          </w:tcPr>
          <w:p w14:paraId="4C35E4C0" w14:textId="77777777" w:rsidR="00B722C8" w:rsidRPr="00AD1075" w:rsidRDefault="00B722C8" w:rsidP="008935A1">
            <w:pPr>
              <w:ind w:left="148"/>
              <w:rPr>
                <w:rFonts w:ascii="Tahoma" w:hAnsi="Tahoma" w:cs="Tahoma"/>
              </w:rPr>
            </w:pPr>
          </w:p>
        </w:tc>
      </w:tr>
      <w:tr w:rsidR="008956C1" w:rsidRPr="00AD1075" w14:paraId="0C396DFB" w14:textId="77777777" w:rsidTr="008935A1">
        <w:tc>
          <w:tcPr>
            <w:tcW w:w="1701" w:type="dxa"/>
            <w:tcBorders>
              <w:top w:val="nil"/>
              <w:bottom w:val="dotted" w:sz="4" w:space="0" w:color="auto"/>
              <w:right w:val="dotted" w:sz="4" w:space="0" w:color="auto"/>
            </w:tcBorders>
          </w:tcPr>
          <w:p w14:paraId="62803987" w14:textId="77777777" w:rsidR="00B722C8" w:rsidRPr="00AD1075" w:rsidRDefault="00B722C8" w:rsidP="008935A1">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6C2BC96E" w14:textId="3D65B453" w:rsidR="00B722C8" w:rsidRPr="00B510B1" w:rsidRDefault="00B11F34" w:rsidP="008935A1">
            <w:pPr>
              <w:ind w:left="148"/>
              <w:rPr>
                <w:rFonts w:ascii="Tahoma" w:hAnsi="Tahoma" w:cs="Tahoma"/>
              </w:rPr>
            </w:pPr>
            <w:r w:rsidRPr="00B510B1">
              <w:rPr>
                <w:rFonts w:ascii="Tahoma" w:hAnsi="Tahoma" w:cs="Tahoma"/>
              </w:rPr>
              <w:t>с даты поставки</w:t>
            </w:r>
            <w:r w:rsidR="00B722C8" w:rsidRPr="00B510B1">
              <w:rPr>
                <w:rFonts w:ascii="Tahoma" w:hAnsi="Tahoma" w:cs="Tahoma"/>
              </w:rPr>
              <w:t xml:space="preserve">Товара </w:t>
            </w:r>
          </w:p>
          <w:p w14:paraId="66DB758C" w14:textId="77777777" w:rsidR="00B722C8" w:rsidRPr="00B510B1" w:rsidRDefault="00B722C8" w:rsidP="008935A1">
            <w:pPr>
              <w:ind w:left="148"/>
              <w:rPr>
                <w:rFonts w:ascii="Tahoma" w:hAnsi="Tahoma" w:cs="Tahoma"/>
              </w:rPr>
            </w:pPr>
          </w:p>
        </w:tc>
      </w:tr>
      <w:tr w:rsidR="008956C1" w:rsidRPr="00AD1075" w14:paraId="4C36887F" w14:textId="77777777" w:rsidTr="008935A1">
        <w:tc>
          <w:tcPr>
            <w:tcW w:w="1701" w:type="dxa"/>
            <w:tcBorders>
              <w:top w:val="dotted" w:sz="4" w:space="0" w:color="auto"/>
              <w:bottom w:val="dotted" w:sz="4" w:space="0" w:color="auto"/>
              <w:right w:val="dotted" w:sz="4" w:space="0" w:color="auto"/>
            </w:tcBorders>
          </w:tcPr>
          <w:p w14:paraId="123CDBCD" w14:textId="77777777" w:rsidR="00B722C8" w:rsidRPr="00B510B1" w:rsidRDefault="00B722C8" w:rsidP="008935A1">
            <w:pPr>
              <w:tabs>
                <w:tab w:val="left" w:pos="0"/>
                <w:tab w:val="left" w:pos="1410"/>
                <w:tab w:val="left" w:pos="3119"/>
              </w:tabs>
              <w:suppressAutoHyphens/>
              <w:rPr>
                <w:rFonts w:ascii="Tahoma" w:hAnsi="Tahoma" w:cs="Tahoma"/>
                <w:i/>
              </w:rPr>
            </w:pPr>
            <w:r w:rsidRPr="00B510B1">
              <w:rPr>
                <w:rFonts w:ascii="Tahoma" w:hAnsi="Tahoma" w:cs="Tahoma"/>
                <w:i/>
                <w:sz w:val="22"/>
                <w:szCs w:val="22"/>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70B42C0D" w14:textId="77777777" w:rsidR="00B11F34" w:rsidRPr="00B510B1" w:rsidRDefault="00B11F34" w:rsidP="008935A1">
            <w:pPr>
              <w:widowControl w:val="0"/>
              <w:autoSpaceDE w:val="0"/>
              <w:autoSpaceDN w:val="0"/>
              <w:adjustRightInd w:val="0"/>
              <w:rPr>
                <w:rFonts w:ascii="Tahoma" w:hAnsi="Tahoma" w:cs="Tahoma"/>
              </w:rPr>
            </w:pPr>
            <w:r w:rsidRPr="00B510B1">
              <w:rPr>
                <w:rFonts w:ascii="Tahoma" w:hAnsi="Tahoma" w:cs="Tahoma"/>
              </w:rPr>
              <w:t>При условии предоставления:</w:t>
            </w:r>
          </w:p>
          <w:p w14:paraId="115E41CC" w14:textId="506E5069" w:rsidR="00B722C8" w:rsidRPr="00B510B1" w:rsidRDefault="00B722C8" w:rsidP="008935A1">
            <w:pPr>
              <w:widowControl w:val="0"/>
              <w:autoSpaceDE w:val="0"/>
              <w:autoSpaceDN w:val="0"/>
              <w:adjustRightInd w:val="0"/>
              <w:rPr>
                <w:rFonts w:ascii="Tahoma" w:hAnsi="Tahoma" w:cs="Tahoma"/>
              </w:rPr>
            </w:pPr>
          </w:p>
          <w:p w14:paraId="680EDE63" w14:textId="77777777" w:rsidR="00B722C8" w:rsidRPr="00B510B1" w:rsidRDefault="00B722C8" w:rsidP="008935A1">
            <w:pPr>
              <w:widowControl w:val="0"/>
              <w:autoSpaceDE w:val="0"/>
              <w:autoSpaceDN w:val="0"/>
              <w:adjustRightInd w:val="0"/>
              <w:jc w:val="left"/>
              <w:rPr>
                <w:rFonts w:ascii="Tahoma" w:hAnsi="Tahoma" w:cs="Tahoma"/>
              </w:rPr>
            </w:pPr>
            <w:r w:rsidRPr="00B510B1">
              <w:rPr>
                <w:rFonts w:ascii="Tahoma" w:hAnsi="Tahoma" w:cs="Tahoma"/>
              </w:rPr>
              <w:t xml:space="preserve"> - счёта на оплату;</w:t>
            </w:r>
          </w:p>
          <w:p w14:paraId="106D4D2E" w14:textId="2A94CC99" w:rsidR="00B722C8" w:rsidRPr="00AD1075" w:rsidRDefault="00B722C8" w:rsidP="00B510B1">
            <w:pPr>
              <w:widowControl w:val="0"/>
              <w:autoSpaceDE w:val="0"/>
              <w:autoSpaceDN w:val="0"/>
              <w:adjustRightInd w:val="0"/>
              <w:rPr>
                <w:rFonts w:ascii="Tahoma" w:hAnsi="Tahoma" w:cs="Tahoma"/>
              </w:rPr>
            </w:pPr>
            <w:r w:rsidRPr="00B510B1">
              <w:rPr>
                <w:rFonts w:ascii="Tahoma" w:hAnsi="Tahoma" w:cs="Tahoma"/>
              </w:rPr>
              <w:t xml:space="preserve"> -[ счёта- фактуры ]</w:t>
            </w:r>
            <w:r w:rsidRPr="00B510B1">
              <w:rPr>
                <w:rFonts w:ascii="Tahoma" w:hAnsi="Tahoma" w:cs="Tahoma"/>
                <w:vertAlign w:val="superscript"/>
              </w:rPr>
              <w:footnoteReference w:id="11"/>
            </w:r>
            <w:r w:rsidRPr="00B510B1">
              <w:rPr>
                <w:rFonts w:ascii="Tahoma" w:hAnsi="Tahoma" w:cs="Tahoma"/>
              </w:rPr>
              <w:t xml:space="preserve">, </w:t>
            </w:r>
            <w:r w:rsidR="00B11F34" w:rsidRPr="00B510B1">
              <w:rPr>
                <w:rFonts w:ascii="Tahoma" w:hAnsi="Tahoma" w:cs="Tahoma"/>
              </w:rPr>
              <w:t xml:space="preserve">[соответствующего] [соответствующих] нормам [его]/ [их] </w:t>
            </w:r>
            <w:r w:rsidRPr="00B510B1">
              <w:rPr>
                <w:rFonts w:ascii="Tahoma" w:hAnsi="Tahoma" w:cs="Tahoma"/>
              </w:rPr>
              <w:t>оформлен</w:t>
            </w:r>
            <w:r w:rsidR="00B11F34" w:rsidRPr="00B510B1">
              <w:rPr>
                <w:rFonts w:ascii="Tahoma" w:hAnsi="Tahoma" w:cs="Tahoma"/>
              </w:rPr>
              <w:t>ия</w:t>
            </w:r>
          </w:p>
        </w:tc>
      </w:tr>
    </w:tbl>
    <w:p w14:paraId="631F3F1C" w14:textId="77777777" w:rsidR="00B722C8" w:rsidRPr="008956C1" w:rsidRDefault="00B722C8" w:rsidP="00B722C8">
      <w:pPr>
        <w:pStyle w:val="afffff1"/>
        <w:numPr>
          <w:ilvl w:val="0"/>
          <w:numId w:val="45"/>
        </w:numPr>
        <w:tabs>
          <w:tab w:val="clear" w:pos="6805"/>
          <w:tab w:val="num" w:pos="851"/>
        </w:tabs>
        <w:ind w:left="851" w:hanging="851"/>
      </w:pPr>
      <w:r w:rsidRPr="008956C1">
        <w:t>ОБЩИЕ УСЛОВИЯ ДОГОВОРОВ</w:t>
      </w:r>
    </w:p>
    <w:p w14:paraId="40C5003F" w14:textId="77777777" w:rsidR="00B722C8" w:rsidRPr="008956C1" w:rsidRDefault="00B722C8" w:rsidP="00B722C8">
      <w:pPr>
        <w:pStyle w:val="afffff2"/>
        <w:numPr>
          <w:ilvl w:val="1"/>
          <w:numId w:val="45"/>
        </w:numPr>
        <w:ind w:left="851" w:hanging="851"/>
        <w:rPr>
          <w:bCs/>
        </w:rPr>
      </w:pPr>
      <w:r w:rsidRPr="008956C1">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23" w:anchor="obshchie-usloviya-dogovorov" w:history="1">
        <w:r w:rsidRPr="008956C1">
          <w:t>https://www.nornickel.ru/suppliers/contractual-documentation/#obshchie-usloviya-dogovorov</w:t>
        </w:r>
      </w:hyperlink>
      <w:r w:rsidRPr="008956C1">
        <w:t xml:space="preserve"> (далее – </w:t>
      </w:r>
      <w:r w:rsidRPr="008956C1">
        <w:rPr>
          <w:b/>
        </w:rPr>
        <w:t>Общие условия</w:t>
      </w:r>
      <w:r w:rsidRPr="008956C1">
        <w:t>).</w:t>
      </w:r>
    </w:p>
    <w:p w14:paraId="60A73A04" w14:textId="77777777" w:rsidR="00B722C8" w:rsidRPr="00B510B1" w:rsidRDefault="00B722C8" w:rsidP="00B722C8">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B510B1">
        <w:rPr>
          <w:rFonts w:ascii="Tahoma" w:eastAsia="Tahoma" w:hAnsi="Tahoma" w:cs="Tahoma"/>
          <w:color w:val="auto"/>
          <w:sz w:val="20"/>
          <w:szCs w:val="20"/>
        </w:rPr>
        <w:lastRenderedPageBreak/>
        <w:t>В Общих условиях Покупатель именуется «Компания», а Поставщик – «Контрагент».</w:t>
      </w:r>
    </w:p>
    <w:p w14:paraId="0A699016" w14:textId="77777777" w:rsidR="00B722C8" w:rsidRPr="00B510B1" w:rsidRDefault="00B722C8" w:rsidP="00B722C8">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B510B1">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0EC94D4C" w14:textId="77777777" w:rsidR="00B722C8" w:rsidRPr="008956C1" w:rsidRDefault="00B722C8" w:rsidP="00B722C8">
      <w:pPr>
        <w:pStyle w:val="afffff1"/>
        <w:numPr>
          <w:ilvl w:val="0"/>
          <w:numId w:val="45"/>
        </w:numPr>
        <w:tabs>
          <w:tab w:val="clear" w:pos="6805"/>
        </w:tabs>
        <w:ind w:left="851" w:hanging="851"/>
      </w:pPr>
      <w:r w:rsidRPr="008956C1">
        <w:t>ОБЩИЕ ТРЕБОВАНИЯ К ИСПОЛНЕНИЮ ДОГОВОРА</w:t>
      </w:r>
    </w:p>
    <w:p w14:paraId="5BA72404" w14:textId="77777777" w:rsidR="00B722C8" w:rsidRPr="008956C1" w:rsidRDefault="00B722C8" w:rsidP="00B722C8">
      <w:pPr>
        <w:pStyle w:val="afffff2"/>
        <w:numPr>
          <w:ilvl w:val="1"/>
          <w:numId w:val="45"/>
        </w:numPr>
        <w:ind w:left="851" w:hanging="851"/>
      </w:pPr>
      <w:r w:rsidRPr="008956C1">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61D8B44" w14:textId="77777777" w:rsidR="00B722C8" w:rsidRPr="008956C1" w:rsidRDefault="00B722C8" w:rsidP="00B722C8">
      <w:pPr>
        <w:pStyle w:val="afffff2"/>
        <w:numPr>
          <w:ilvl w:val="1"/>
          <w:numId w:val="45"/>
        </w:numPr>
        <w:ind w:left="851" w:hanging="851"/>
      </w:pPr>
      <w:r w:rsidRPr="008956C1">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26747311" w14:textId="77777777" w:rsidR="00B722C8" w:rsidRPr="008956C1" w:rsidRDefault="00B722C8" w:rsidP="00B722C8">
      <w:pPr>
        <w:pStyle w:val="afffff2"/>
        <w:numPr>
          <w:ilvl w:val="1"/>
          <w:numId w:val="45"/>
        </w:numPr>
        <w:ind w:left="851" w:hanging="851"/>
      </w:pPr>
      <w:r w:rsidRPr="008956C1">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5C6F11F7" w14:textId="77777777" w:rsidR="00B722C8" w:rsidRPr="008956C1" w:rsidRDefault="00B722C8" w:rsidP="00B722C8">
      <w:pPr>
        <w:pStyle w:val="afffff2"/>
        <w:numPr>
          <w:ilvl w:val="1"/>
          <w:numId w:val="45"/>
        </w:numPr>
        <w:ind w:left="851" w:hanging="851"/>
      </w:pPr>
      <w:r w:rsidRPr="008956C1">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w:t>
      </w:r>
      <w:r w:rsidRPr="00B510B1">
        <w:t xml:space="preserve"> </w:t>
      </w:r>
      <w:r w:rsidRPr="00B510B1">
        <w:rPr>
          <w:vertAlign w:val="superscript"/>
        </w:rPr>
        <w:t xml:space="preserve"> </w:t>
      </w:r>
      <w:r w:rsidRPr="008956C1">
        <w:t>р.д. с момента предъявления соответствующего требования Покупателя.</w:t>
      </w:r>
    </w:p>
    <w:p w14:paraId="2C1112D0" w14:textId="77777777" w:rsidR="00B722C8" w:rsidRPr="008956C1" w:rsidRDefault="00B722C8" w:rsidP="00B722C8">
      <w:pPr>
        <w:pStyle w:val="afffff2"/>
        <w:numPr>
          <w:ilvl w:val="1"/>
          <w:numId w:val="45"/>
        </w:numPr>
        <w:ind w:left="851" w:hanging="851"/>
      </w:pPr>
      <w:r w:rsidRPr="008956C1">
        <w:t>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2</w:t>
      </w:r>
      <w:r w:rsidRPr="008956C1">
        <w:rPr>
          <w:vertAlign w:val="superscript"/>
        </w:rPr>
        <w:t xml:space="preserve"> </w:t>
      </w:r>
      <w:r w:rsidRPr="008956C1">
        <w:t>р.д. с момента получения соответствующего требования Покупателя.</w:t>
      </w:r>
    </w:p>
    <w:p w14:paraId="260B867D" w14:textId="77777777" w:rsidR="00B722C8" w:rsidRPr="008956C1" w:rsidRDefault="00B722C8" w:rsidP="00B722C8">
      <w:pPr>
        <w:pStyle w:val="afffff2"/>
        <w:numPr>
          <w:ilvl w:val="1"/>
          <w:numId w:val="45"/>
        </w:numPr>
        <w:ind w:left="851" w:hanging="851"/>
      </w:pPr>
      <w:r w:rsidRPr="008956C1">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2 р.д. с момента получения соответствующего требования Покупателя.</w:t>
      </w:r>
    </w:p>
    <w:p w14:paraId="2333237B" w14:textId="2D889C60" w:rsidR="00B722C8" w:rsidRPr="008956C1" w:rsidRDefault="00D543D3" w:rsidP="00B722C8">
      <w:pPr>
        <w:pStyle w:val="afffff2"/>
        <w:numPr>
          <w:ilvl w:val="1"/>
          <w:numId w:val="45"/>
        </w:numPr>
        <w:ind w:left="851" w:hanging="851"/>
      </w:pPr>
      <w:r w:rsidRPr="00B510B1">
        <w:t>[</w:t>
      </w:r>
      <w:r w:rsidR="00B722C8" w:rsidRPr="008956C1">
        <w:t>Поставщик передает Покупателю вместе с Товаром оригиналы счетов-фактур.</w:t>
      </w:r>
      <w:r w:rsidRPr="00B510B1">
        <w:t>]</w:t>
      </w:r>
      <w:r w:rsidR="00BD6CAC">
        <w:rPr>
          <w:rStyle w:val="af8"/>
        </w:rPr>
        <w:footnoteReference w:id="12"/>
      </w:r>
    </w:p>
    <w:p w14:paraId="7BE4F6C1" w14:textId="77777777" w:rsidR="00B722C8" w:rsidRPr="008956C1" w:rsidRDefault="00B722C8" w:rsidP="00B722C8">
      <w:pPr>
        <w:pStyle w:val="afffff2"/>
        <w:numPr>
          <w:ilvl w:val="1"/>
          <w:numId w:val="45"/>
        </w:numPr>
        <w:ind w:left="851" w:hanging="851"/>
      </w:pPr>
      <w:r w:rsidRPr="008956C1">
        <w:t xml:space="preserve">Покупатель вправе отказаться от исполнения Договора и/или принятия и оплаты Товара, поставка которого просрочена более чем на 5 </w:t>
      </w:r>
      <w:r w:rsidRPr="00B510B1">
        <w:rPr>
          <w:vertAlign w:val="superscript"/>
        </w:rPr>
        <w:t xml:space="preserve"> </w:t>
      </w:r>
      <w:r w:rsidRPr="008956C1">
        <w:t>к.д., направив Поставщику соответствующее письменное уведомление.</w:t>
      </w:r>
    </w:p>
    <w:p w14:paraId="19DB387C" w14:textId="77777777" w:rsidR="00B722C8" w:rsidRPr="008956C1" w:rsidRDefault="00B722C8" w:rsidP="00B722C8">
      <w:pPr>
        <w:pStyle w:val="afffff2"/>
        <w:numPr>
          <w:ilvl w:val="1"/>
          <w:numId w:val="45"/>
        </w:numPr>
        <w:ind w:left="851" w:hanging="851"/>
        <w:rPr>
          <w:iCs/>
        </w:rPr>
      </w:pPr>
      <w:r w:rsidRPr="008956C1">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8956C1">
        <w:rPr>
          <w:iCs/>
        </w:rPr>
        <w:t xml:space="preserve">устранению дефектов </w:t>
      </w:r>
      <w:r w:rsidRPr="008956C1">
        <w:t>выявленных в течение гарантийного срока, или замене Товара и/или его комплектующих</w:t>
      </w:r>
      <w:r w:rsidRPr="008956C1">
        <w:rPr>
          <w:iCs/>
        </w:rPr>
        <w:t xml:space="preserve"> </w:t>
      </w:r>
      <w:r w:rsidRPr="008956C1">
        <w:t xml:space="preserve">Договора, </w:t>
      </w:r>
      <w:r w:rsidRPr="008956C1">
        <w:rPr>
          <w:iCs/>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0A12B5F5" w14:textId="77777777" w:rsidR="00B722C8" w:rsidRPr="008956C1" w:rsidRDefault="00B722C8" w:rsidP="00B722C8">
      <w:pPr>
        <w:pStyle w:val="afffff2"/>
        <w:numPr>
          <w:ilvl w:val="1"/>
          <w:numId w:val="45"/>
        </w:numPr>
        <w:ind w:left="851" w:hanging="851"/>
      </w:pPr>
      <w:r w:rsidRPr="008956C1">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0ADB215E" w14:textId="77777777" w:rsidR="00B722C8" w:rsidRPr="008956C1" w:rsidRDefault="00B722C8" w:rsidP="00B722C8">
      <w:pPr>
        <w:pStyle w:val="afffff2"/>
        <w:numPr>
          <w:ilvl w:val="1"/>
          <w:numId w:val="45"/>
        </w:numPr>
        <w:ind w:left="851" w:hanging="851"/>
        <w:rPr>
          <w:szCs w:val="24"/>
        </w:rPr>
      </w:pPr>
      <w:r w:rsidRPr="008956C1">
        <w:lastRenderedPageBreak/>
        <w:t>В случае поставки Товара ненадлежащего качества Покупатель по своему выбору вправе потребовать от Поставщика в течение 2 р.д., если более длительный срок не указан в требовании:</w:t>
      </w:r>
    </w:p>
    <w:p w14:paraId="139BD0D1" w14:textId="77777777" w:rsidR="00B722C8" w:rsidRPr="008956C1" w:rsidRDefault="00B722C8" w:rsidP="00B722C8">
      <w:pPr>
        <w:pStyle w:val="afffff2"/>
        <w:ind w:firstLine="0"/>
      </w:pPr>
      <w:r w:rsidRPr="008956C1">
        <w:t>– безвозмездного устранения недостатков поставленного Товара;</w:t>
      </w:r>
    </w:p>
    <w:p w14:paraId="5BA6A835" w14:textId="77777777" w:rsidR="00B722C8" w:rsidRPr="008956C1" w:rsidRDefault="00B722C8" w:rsidP="00B722C8">
      <w:pPr>
        <w:pStyle w:val="afffff2"/>
        <w:ind w:firstLine="0"/>
      </w:pPr>
      <w:r w:rsidRPr="008956C1">
        <w:t>– замены поставленного Товара на Товар надлежащего качества;</w:t>
      </w:r>
    </w:p>
    <w:p w14:paraId="238FE1A2" w14:textId="77777777" w:rsidR="00B722C8" w:rsidRPr="008956C1" w:rsidRDefault="00B722C8" w:rsidP="00B722C8">
      <w:pPr>
        <w:pStyle w:val="afffff2"/>
        <w:ind w:firstLine="0"/>
      </w:pPr>
      <w:r w:rsidRPr="008956C1">
        <w:t>– соразмерного уменьшения Цены Товара;</w:t>
      </w:r>
    </w:p>
    <w:p w14:paraId="61CFB84D" w14:textId="77777777" w:rsidR="00B722C8" w:rsidRPr="008956C1" w:rsidRDefault="00B722C8" w:rsidP="00B722C8">
      <w:pPr>
        <w:pStyle w:val="afffff2"/>
        <w:ind w:firstLine="0"/>
      </w:pPr>
      <w:r w:rsidRPr="008956C1">
        <w:t>– возмещения своих расходов на устранение недостатков Товара.</w:t>
      </w:r>
    </w:p>
    <w:p w14:paraId="78DE4181" w14:textId="77777777" w:rsidR="00B722C8" w:rsidRPr="008956C1" w:rsidRDefault="00B722C8" w:rsidP="00B722C8">
      <w:pPr>
        <w:pStyle w:val="afffff2"/>
        <w:numPr>
          <w:ilvl w:val="1"/>
          <w:numId w:val="45"/>
        </w:numPr>
        <w:ind w:left="851" w:hanging="851"/>
      </w:pPr>
      <w:r w:rsidRPr="008956C1">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0183E269" w14:textId="77777777" w:rsidR="00B722C8" w:rsidRPr="008956C1" w:rsidRDefault="00B722C8" w:rsidP="00B722C8">
      <w:pPr>
        <w:pStyle w:val="afffff2"/>
        <w:numPr>
          <w:ilvl w:val="1"/>
          <w:numId w:val="45"/>
        </w:numPr>
        <w:ind w:left="851" w:hanging="851"/>
      </w:pPr>
      <w:r w:rsidRPr="008956C1">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3B918307" w14:textId="77777777" w:rsidR="00B722C8" w:rsidRPr="008956C1" w:rsidRDefault="00B722C8" w:rsidP="00B722C8">
      <w:pPr>
        <w:pStyle w:val="afffff2"/>
        <w:numPr>
          <w:ilvl w:val="1"/>
          <w:numId w:val="45"/>
        </w:numPr>
        <w:ind w:left="851" w:hanging="851"/>
      </w:pPr>
      <w:r w:rsidRPr="008956C1">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585C75D0" w14:textId="77777777" w:rsidR="00B722C8" w:rsidRPr="008956C1" w:rsidRDefault="00B722C8" w:rsidP="00B722C8">
      <w:pPr>
        <w:pStyle w:val="afffff1"/>
        <w:numPr>
          <w:ilvl w:val="0"/>
          <w:numId w:val="45"/>
        </w:numPr>
        <w:tabs>
          <w:tab w:val="clear" w:pos="6805"/>
        </w:tabs>
        <w:ind w:left="851" w:hanging="851"/>
        <w:rPr>
          <w:b w:val="0"/>
          <w:bCs w:val="0"/>
        </w:rPr>
      </w:pPr>
      <w:r w:rsidRPr="008956C1">
        <w:t xml:space="preserve">ПРИЕМ-ПЕРЕДАЧА ТОВАРА </w:t>
      </w:r>
    </w:p>
    <w:p w14:paraId="6E20A2CC" w14:textId="77777777" w:rsidR="00B722C8" w:rsidRPr="008956C1" w:rsidRDefault="00B722C8" w:rsidP="00B722C8">
      <w:pPr>
        <w:pStyle w:val="afffff2"/>
        <w:numPr>
          <w:ilvl w:val="1"/>
          <w:numId w:val="45"/>
        </w:numPr>
        <w:ind w:left="851" w:hanging="851"/>
      </w:pPr>
      <w:r w:rsidRPr="008956C1">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75125E13" w14:textId="77777777" w:rsidR="00B722C8" w:rsidRPr="008956C1" w:rsidRDefault="00B722C8" w:rsidP="00B722C8">
      <w:pPr>
        <w:pStyle w:val="afffff2"/>
        <w:numPr>
          <w:ilvl w:val="1"/>
          <w:numId w:val="45"/>
        </w:numPr>
        <w:ind w:left="851" w:hanging="851"/>
      </w:pPr>
      <w:r w:rsidRPr="008956C1">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5CAFE361" w14:textId="77777777" w:rsidR="00B722C8" w:rsidRPr="00B510B1" w:rsidRDefault="00B722C8" w:rsidP="00B722C8">
      <w:pPr>
        <w:pStyle w:val="afffff2"/>
        <w:numPr>
          <w:ilvl w:val="1"/>
          <w:numId w:val="45"/>
        </w:numPr>
        <w:ind w:left="851" w:hanging="851"/>
      </w:pPr>
      <w:r w:rsidRPr="008956C1">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2B2F067" w14:textId="77777777" w:rsidR="00B722C8" w:rsidRPr="008956C1" w:rsidRDefault="00B722C8" w:rsidP="00B722C8">
      <w:pPr>
        <w:pStyle w:val="afffff2"/>
        <w:numPr>
          <w:ilvl w:val="1"/>
          <w:numId w:val="45"/>
        </w:numPr>
        <w:ind w:left="851" w:hanging="851"/>
      </w:pPr>
      <w:r w:rsidRPr="008956C1">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05BD9C67" w14:textId="77777777" w:rsidR="00B722C8" w:rsidRPr="008956C1" w:rsidRDefault="00B722C8" w:rsidP="00B722C8">
      <w:pPr>
        <w:pStyle w:val="afffff2"/>
        <w:numPr>
          <w:ilvl w:val="1"/>
          <w:numId w:val="45"/>
        </w:numPr>
        <w:ind w:left="851" w:hanging="851"/>
      </w:pPr>
      <w:r w:rsidRPr="008956C1">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5625CDFE" w14:textId="77777777" w:rsidR="00B722C8" w:rsidRPr="008956C1" w:rsidRDefault="00B722C8" w:rsidP="00B722C8">
      <w:pPr>
        <w:pStyle w:val="afffff2"/>
        <w:numPr>
          <w:ilvl w:val="1"/>
          <w:numId w:val="45"/>
        </w:numPr>
        <w:ind w:left="851" w:hanging="851"/>
      </w:pPr>
      <w:r w:rsidRPr="008956C1">
        <w:t>Датой передачи Товара является дата подписания Покупателем Товарной накладной на Товар, указанный в Спецификации.</w:t>
      </w:r>
    </w:p>
    <w:p w14:paraId="035C7A6B" w14:textId="77777777" w:rsidR="00B722C8" w:rsidRPr="008956C1" w:rsidRDefault="00B722C8" w:rsidP="00B722C8">
      <w:pPr>
        <w:pStyle w:val="afffff2"/>
        <w:ind w:firstLine="0"/>
      </w:pPr>
      <w:r w:rsidRPr="008956C1">
        <w:lastRenderedPageBreak/>
        <w:t>Право собственности и риск случайной гибели Товара переходят к Покупателю с момента подписания Покупателем Товарной накладной.</w:t>
      </w:r>
    </w:p>
    <w:p w14:paraId="0DD118FD" w14:textId="77777777" w:rsidR="00B722C8" w:rsidRPr="008956C1" w:rsidRDefault="00B722C8" w:rsidP="00B722C8">
      <w:pPr>
        <w:pStyle w:val="afffff2"/>
        <w:numPr>
          <w:ilvl w:val="1"/>
          <w:numId w:val="45"/>
        </w:numPr>
        <w:ind w:left="851" w:hanging="851"/>
      </w:pPr>
      <w:r w:rsidRPr="008956C1">
        <w:t xml:space="preserve">Покупатель осуществляет приемку Товара по количеству, номенклатуре, комплектности и качеству в месте передачи Товара в течение </w:t>
      </w:r>
      <w:r w:rsidRPr="00B510B1">
        <w:t>10</w:t>
      </w:r>
      <w:r w:rsidRPr="008956C1">
        <w:t xml:space="preserve"> р.д. с даты прибытия транспортного средства с Товаром в место передачи, определяемой на основании транспортной накладной.</w:t>
      </w:r>
    </w:p>
    <w:p w14:paraId="29B86BA4" w14:textId="77777777" w:rsidR="00B722C8" w:rsidRPr="00B510B1" w:rsidRDefault="00B722C8" w:rsidP="00B722C8">
      <w:pPr>
        <w:pStyle w:val="afffff2"/>
        <w:ind w:firstLine="0"/>
      </w:pPr>
      <w:r w:rsidRPr="008956C1">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2306423B" w14:textId="77777777" w:rsidR="00B722C8" w:rsidRPr="008956C1" w:rsidRDefault="00B722C8" w:rsidP="00B722C8">
      <w:pPr>
        <w:pStyle w:val="afffff2"/>
        <w:ind w:firstLine="0"/>
      </w:pPr>
      <w:r w:rsidRPr="008956C1">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p>
    <w:p w14:paraId="42278822" w14:textId="77777777" w:rsidR="00B722C8" w:rsidRPr="008956C1" w:rsidRDefault="00B722C8" w:rsidP="00B722C8">
      <w:pPr>
        <w:pStyle w:val="afffff2"/>
        <w:numPr>
          <w:ilvl w:val="1"/>
          <w:numId w:val="45"/>
        </w:numPr>
        <w:tabs>
          <w:tab w:val="num" w:pos="851"/>
        </w:tabs>
        <w:ind w:left="851" w:hanging="851"/>
      </w:pPr>
      <w:r w:rsidRPr="008956C1">
        <w:t>В случае обнаружения Покупателем несоответствия количества, номенклатуры,</w:t>
      </w:r>
      <w:r w:rsidRPr="00B510B1">
        <w:t xml:space="preserve"> </w:t>
      </w:r>
      <w:r w:rsidRPr="008956C1">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019E4AC2" w14:textId="77777777" w:rsidR="00B722C8" w:rsidRPr="008956C1" w:rsidRDefault="00B722C8" w:rsidP="00B722C8">
      <w:pPr>
        <w:pStyle w:val="afffff2"/>
        <w:ind w:firstLine="0"/>
      </w:pPr>
      <w:r w:rsidRPr="008956C1">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30A6B61D" w14:textId="77777777" w:rsidR="00B722C8" w:rsidRPr="008956C1" w:rsidRDefault="00B722C8" w:rsidP="00B722C8">
      <w:pPr>
        <w:pStyle w:val="afffff2"/>
        <w:numPr>
          <w:ilvl w:val="1"/>
          <w:numId w:val="45"/>
        </w:numPr>
        <w:ind w:left="851" w:hanging="851"/>
      </w:pPr>
      <w:r w:rsidRPr="008956C1">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B510B1">
        <w:t xml:space="preserve"> </w:t>
      </w:r>
      <w:r w:rsidRPr="008956C1">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956C1">
        <w:rPr>
          <w:szCs w:val="24"/>
        </w:rPr>
        <w:t>Акт о приемке материалов</w:t>
      </w:r>
      <w:r w:rsidRPr="008956C1">
        <w:t>, в котором указываются обнаруженные недостатки, порядок и сроки их устранения Поставщиком в соответствии с условиями Договора.</w:t>
      </w:r>
    </w:p>
    <w:p w14:paraId="06A554E0" w14:textId="77777777" w:rsidR="00B722C8" w:rsidRPr="008956C1" w:rsidRDefault="00B722C8" w:rsidP="00B722C8">
      <w:pPr>
        <w:pStyle w:val="afffff2"/>
        <w:numPr>
          <w:ilvl w:val="1"/>
          <w:numId w:val="45"/>
        </w:numPr>
        <w:ind w:left="851" w:hanging="851"/>
      </w:pPr>
      <w:r w:rsidRPr="008956C1">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0FB5C84B" w14:textId="77777777" w:rsidR="00B722C8" w:rsidRPr="008956C1" w:rsidRDefault="00B722C8" w:rsidP="00B722C8">
      <w:pPr>
        <w:pStyle w:val="afffff2"/>
        <w:numPr>
          <w:ilvl w:val="1"/>
          <w:numId w:val="45"/>
        </w:numPr>
        <w:ind w:left="851" w:hanging="851"/>
      </w:pPr>
      <w:r w:rsidRPr="008956C1">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4BD195D6" w14:textId="77777777" w:rsidR="00B722C8" w:rsidRPr="008956C1" w:rsidRDefault="00B722C8" w:rsidP="00B722C8">
      <w:pPr>
        <w:pStyle w:val="afffff2"/>
        <w:numPr>
          <w:ilvl w:val="1"/>
          <w:numId w:val="45"/>
        </w:numPr>
        <w:ind w:left="851" w:hanging="851"/>
      </w:pPr>
      <w:r w:rsidRPr="008956C1">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426E17DC" w14:textId="77777777" w:rsidR="00B722C8" w:rsidRPr="008956C1" w:rsidRDefault="00B722C8" w:rsidP="00B722C8">
      <w:pPr>
        <w:pStyle w:val="afffff2"/>
        <w:ind w:firstLine="0"/>
      </w:pPr>
      <w:r w:rsidRPr="008956C1">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8956C1" w:rsidRPr="008956C1" w14:paraId="1D8EF0C2" w14:textId="77777777" w:rsidTr="008935A1">
        <w:trPr>
          <w:trHeight w:val="280"/>
          <w:jc w:val="right"/>
        </w:trPr>
        <w:tc>
          <w:tcPr>
            <w:tcW w:w="2268" w:type="dxa"/>
          </w:tcPr>
          <w:p w14:paraId="14961E4D" w14:textId="77777777" w:rsidR="00B722C8" w:rsidRPr="008956C1" w:rsidRDefault="00B722C8" w:rsidP="008935A1">
            <w:pPr>
              <w:tabs>
                <w:tab w:val="left" w:pos="1410"/>
              </w:tabs>
              <w:spacing w:after="100"/>
              <w:ind w:right="-150" w:firstLine="1"/>
              <w:rPr>
                <w:rFonts w:ascii="Tahoma" w:hAnsi="Tahoma" w:cs="Tahoma"/>
                <w:sz w:val="16"/>
                <w:szCs w:val="16"/>
              </w:rPr>
            </w:pPr>
            <w:r w:rsidRPr="008956C1">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E153F78" w14:textId="77777777" w:rsidR="00B722C8" w:rsidRPr="008956C1" w:rsidRDefault="00B722C8" w:rsidP="00B722C8">
            <w:pPr>
              <w:pStyle w:val="a8"/>
              <w:widowControl w:val="0"/>
              <w:numPr>
                <w:ilvl w:val="0"/>
                <w:numId w:val="46"/>
              </w:numPr>
              <w:autoSpaceDE w:val="0"/>
              <w:autoSpaceDN w:val="0"/>
              <w:adjustRightInd w:val="0"/>
              <w:spacing w:after="100"/>
              <w:ind w:left="0" w:right="-281" w:firstLine="1"/>
              <w:contextualSpacing w:val="0"/>
              <w:rPr>
                <w:rFonts w:ascii="Tahoma" w:hAnsi="Tahoma" w:cs="Tahoma"/>
                <w:sz w:val="20"/>
              </w:rPr>
            </w:pPr>
            <w:r w:rsidRPr="008956C1">
              <w:rPr>
                <w:rFonts w:ascii="Tahoma" w:hAnsi="Tahoma" w:cs="Tahoma"/>
                <w:sz w:val="20"/>
              </w:rPr>
              <w:t>Товарную накладную,</w:t>
            </w:r>
          </w:p>
          <w:p w14:paraId="7030D414" w14:textId="77777777" w:rsidR="00B722C8" w:rsidRPr="008956C1" w:rsidRDefault="00B722C8" w:rsidP="00B722C8">
            <w:pPr>
              <w:pStyle w:val="a8"/>
              <w:widowControl w:val="0"/>
              <w:numPr>
                <w:ilvl w:val="0"/>
                <w:numId w:val="46"/>
              </w:numPr>
              <w:autoSpaceDE w:val="0"/>
              <w:autoSpaceDN w:val="0"/>
              <w:adjustRightInd w:val="0"/>
              <w:spacing w:after="100"/>
              <w:ind w:left="0" w:firstLine="1"/>
              <w:contextualSpacing w:val="0"/>
              <w:rPr>
                <w:rFonts w:ascii="Tahoma" w:hAnsi="Tahoma" w:cs="Tahoma"/>
                <w:sz w:val="20"/>
              </w:rPr>
            </w:pPr>
            <w:r w:rsidRPr="008956C1">
              <w:rPr>
                <w:rFonts w:ascii="Tahoma" w:hAnsi="Tahoma" w:cs="Tahoma"/>
                <w:sz w:val="20"/>
              </w:rPr>
              <w:t>счет на оплату,</w:t>
            </w:r>
          </w:p>
          <w:p w14:paraId="1C44FC47" w14:textId="77777777" w:rsidR="00B722C8" w:rsidRPr="008956C1" w:rsidRDefault="00B722C8" w:rsidP="00B722C8">
            <w:pPr>
              <w:pStyle w:val="a8"/>
              <w:widowControl w:val="0"/>
              <w:numPr>
                <w:ilvl w:val="0"/>
                <w:numId w:val="46"/>
              </w:numPr>
              <w:autoSpaceDE w:val="0"/>
              <w:autoSpaceDN w:val="0"/>
              <w:adjustRightInd w:val="0"/>
              <w:spacing w:after="100"/>
              <w:ind w:left="0" w:firstLine="1"/>
              <w:contextualSpacing w:val="0"/>
              <w:rPr>
                <w:rFonts w:ascii="Tahoma" w:hAnsi="Tahoma" w:cs="Tahoma"/>
                <w:sz w:val="20"/>
              </w:rPr>
            </w:pPr>
            <w:r w:rsidRPr="00B510B1">
              <w:rPr>
                <w:rFonts w:ascii="Tahoma" w:hAnsi="Tahoma" w:cs="Tahoma"/>
                <w:sz w:val="20"/>
              </w:rPr>
              <w:t>[</w:t>
            </w:r>
            <w:r w:rsidRPr="008956C1">
              <w:rPr>
                <w:rFonts w:ascii="Tahoma" w:hAnsi="Tahoma" w:cs="Tahoma"/>
                <w:sz w:val="20"/>
              </w:rPr>
              <w:t xml:space="preserve"> </w:t>
            </w:r>
            <w:r w:rsidRPr="008956C1">
              <w:rPr>
                <w:rFonts w:ascii="Tahoma" w:hAnsi="Tahoma" w:cs="Tahoma"/>
                <w:sz w:val="20"/>
                <w:highlight w:val="darkCyan"/>
              </w:rPr>
              <w:t>счёт-фактуру</w:t>
            </w:r>
            <w:r w:rsidRPr="008956C1">
              <w:rPr>
                <w:rFonts w:ascii="Tahoma" w:hAnsi="Tahoma" w:cs="Tahoma"/>
                <w:sz w:val="20"/>
              </w:rPr>
              <w:t xml:space="preserve"> </w:t>
            </w:r>
            <w:r w:rsidRPr="00B510B1">
              <w:rPr>
                <w:rFonts w:ascii="Tahoma" w:hAnsi="Tahoma" w:cs="Tahoma"/>
                <w:sz w:val="20"/>
              </w:rPr>
              <w:t>]</w:t>
            </w:r>
            <w:r w:rsidRPr="008956C1">
              <w:rPr>
                <w:rFonts w:ascii="Tahoma" w:hAnsi="Tahoma" w:cs="Tahoma"/>
                <w:sz w:val="20"/>
              </w:rPr>
              <w:t xml:space="preserve">. </w:t>
            </w:r>
          </w:p>
        </w:tc>
      </w:tr>
      <w:tr w:rsidR="008956C1" w:rsidRPr="008956C1" w14:paraId="6B0CF872" w14:textId="77777777" w:rsidTr="008935A1">
        <w:trPr>
          <w:trHeight w:val="361"/>
          <w:jc w:val="right"/>
        </w:trPr>
        <w:tc>
          <w:tcPr>
            <w:tcW w:w="2268" w:type="dxa"/>
          </w:tcPr>
          <w:p w14:paraId="0FB70876" w14:textId="77777777" w:rsidR="00B722C8" w:rsidRPr="008956C1" w:rsidRDefault="00B722C8" w:rsidP="008935A1">
            <w:pPr>
              <w:tabs>
                <w:tab w:val="left" w:pos="1410"/>
              </w:tabs>
              <w:spacing w:after="100"/>
              <w:ind w:right="-150" w:firstLine="1"/>
              <w:rPr>
                <w:rFonts w:ascii="Tahoma" w:hAnsi="Tahoma" w:cs="Tahoma"/>
                <w:sz w:val="16"/>
                <w:szCs w:val="16"/>
              </w:rPr>
            </w:pPr>
            <w:r w:rsidRPr="008956C1">
              <w:rPr>
                <w:rFonts w:ascii="Tahoma" w:hAnsi="Tahoma" w:cs="Tahoma"/>
                <w:i/>
                <w:sz w:val="16"/>
                <w:szCs w:val="16"/>
              </w:rPr>
              <w:lastRenderedPageBreak/>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7BCC635E" w14:textId="77777777" w:rsidR="00B722C8" w:rsidRPr="008956C1" w:rsidRDefault="00B722C8" w:rsidP="008935A1">
            <w:pPr>
              <w:pStyle w:val="SL0TextSimplawyer"/>
              <w:tabs>
                <w:tab w:val="clear" w:pos="851"/>
                <w:tab w:val="left" w:pos="1029"/>
              </w:tabs>
              <w:spacing w:before="0" w:after="100"/>
              <w:ind w:left="179" w:firstLine="1"/>
              <w:rPr>
                <w:rFonts w:eastAsia="Calibri"/>
                <w:lang w:eastAsia="ru-RU"/>
              </w:rPr>
            </w:pPr>
            <w:r w:rsidRPr="008956C1">
              <w:rPr>
                <w:rFonts w:eastAsia="Calibri"/>
                <w:lang w:eastAsia="ru-RU"/>
              </w:rPr>
              <w:t>в течение 2 р.д. с момента отгрузки Товара,</w:t>
            </w:r>
          </w:p>
        </w:tc>
      </w:tr>
      <w:tr w:rsidR="008956C1" w:rsidRPr="008956C1" w14:paraId="40E245BB" w14:textId="77777777" w:rsidTr="008935A1">
        <w:trPr>
          <w:jc w:val="right"/>
        </w:trPr>
        <w:tc>
          <w:tcPr>
            <w:tcW w:w="2268" w:type="dxa"/>
          </w:tcPr>
          <w:p w14:paraId="6BA40B72" w14:textId="77777777" w:rsidR="00B722C8" w:rsidRPr="008956C1" w:rsidRDefault="00B722C8" w:rsidP="008935A1">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F58131F" w14:textId="77777777" w:rsidR="00B722C8" w:rsidRPr="008956C1" w:rsidRDefault="00B722C8" w:rsidP="008935A1">
            <w:pPr>
              <w:pStyle w:val="SL0TextSimplawyer"/>
              <w:tabs>
                <w:tab w:val="clear" w:pos="851"/>
                <w:tab w:val="left" w:pos="1029"/>
              </w:tabs>
              <w:spacing w:before="0" w:after="100"/>
              <w:ind w:left="179" w:firstLine="1"/>
              <w:rPr>
                <w:rFonts w:eastAsia="Calibri"/>
                <w:lang w:eastAsia="ru-RU"/>
              </w:rPr>
            </w:pPr>
            <w:r w:rsidRPr="008956C1">
              <w:rPr>
                <w:rFonts w:eastAsia="Calibri"/>
                <w:lang w:eastAsia="ru-RU"/>
              </w:rPr>
              <w:t xml:space="preserve">но не позднее последнего числа месяца </w:t>
            </w:r>
            <w:r w:rsidRPr="008956C1">
              <w:t>отгрузки Товара</w:t>
            </w:r>
            <w:r w:rsidRPr="008956C1">
              <w:rPr>
                <w:rFonts w:eastAsia="Calibri"/>
                <w:lang w:eastAsia="ru-RU"/>
              </w:rPr>
              <w:t>.</w:t>
            </w:r>
          </w:p>
        </w:tc>
      </w:tr>
    </w:tbl>
    <w:p w14:paraId="4399FCFC" w14:textId="77777777" w:rsidR="00B722C8" w:rsidRPr="008956C1" w:rsidRDefault="00B722C8" w:rsidP="00B722C8">
      <w:pPr>
        <w:pStyle w:val="afffff2"/>
        <w:ind w:firstLine="0"/>
      </w:pPr>
      <w:r w:rsidRPr="008956C1">
        <w:t xml:space="preserve">Покупатель </w:t>
      </w:r>
      <w:r w:rsidRPr="008956C1">
        <w:rPr>
          <w:rFonts w:eastAsia="Calibri"/>
        </w:rPr>
        <w:t xml:space="preserve">осуществляет приемку поставленного Товара </w:t>
      </w:r>
      <w:r w:rsidRPr="008956C1">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8956C1" w:rsidRPr="008956C1" w14:paraId="0561DE10" w14:textId="77777777" w:rsidTr="008935A1">
        <w:trPr>
          <w:trHeight w:val="280"/>
        </w:trPr>
        <w:tc>
          <w:tcPr>
            <w:tcW w:w="2127" w:type="dxa"/>
          </w:tcPr>
          <w:p w14:paraId="058B3886" w14:textId="77777777" w:rsidR="00B722C8" w:rsidRPr="008956C1" w:rsidRDefault="00B722C8" w:rsidP="008935A1">
            <w:pPr>
              <w:tabs>
                <w:tab w:val="left" w:pos="1410"/>
              </w:tabs>
              <w:spacing w:after="100"/>
              <w:ind w:right="-150" w:firstLine="1"/>
              <w:rPr>
                <w:rFonts w:ascii="Tahoma" w:hAnsi="Tahoma" w:cs="Tahoma"/>
                <w:sz w:val="16"/>
                <w:szCs w:val="16"/>
              </w:rPr>
            </w:pPr>
            <w:r w:rsidRPr="008956C1">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9043283" w14:textId="77777777" w:rsidR="00B722C8" w:rsidRPr="008956C1" w:rsidRDefault="00B722C8" w:rsidP="00B722C8">
            <w:pPr>
              <w:pStyle w:val="a8"/>
              <w:numPr>
                <w:ilvl w:val="0"/>
                <w:numId w:val="46"/>
              </w:numPr>
              <w:ind w:left="0" w:firstLine="0"/>
              <w:rPr>
                <w:rFonts w:ascii="Tahoma" w:hAnsi="Tahoma" w:cs="Tahoma"/>
                <w:sz w:val="20"/>
              </w:rPr>
            </w:pPr>
            <w:r w:rsidRPr="008956C1">
              <w:rPr>
                <w:rFonts w:ascii="Tahoma" w:hAnsi="Tahoma" w:cs="Tahoma"/>
                <w:sz w:val="20"/>
              </w:rPr>
              <w:t>Товарную накладную</w:t>
            </w:r>
          </w:p>
          <w:p w14:paraId="4112B085" w14:textId="77777777" w:rsidR="00B722C8" w:rsidRPr="008956C1" w:rsidRDefault="00B722C8" w:rsidP="008935A1">
            <w:pPr>
              <w:pStyle w:val="a8"/>
              <w:ind w:left="0"/>
              <w:rPr>
                <w:rFonts w:ascii="Tahoma" w:hAnsi="Tahoma" w:cs="Tahoma"/>
                <w:sz w:val="20"/>
              </w:rPr>
            </w:pPr>
            <w:r w:rsidRPr="008956C1">
              <w:rPr>
                <w:rFonts w:ascii="Tahoma" w:hAnsi="Tahoma" w:cs="Tahoma"/>
                <w:sz w:val="20"/>
              </w:rPr>
              <w:t>либо</w:t>
            </w:r>
          </w:p>
          <w:p w14:paraId="050AAB7F" w14:textId="77777777" w:rsidR="00B722C8" w:rsidRPr="008956C1" w:rsidRDefault="00B722C8" w:rsidP="00B722C8">
            <w:pPr>
              <w:pStyle w:val="a8"/>
              <w:widowControl w:val="0"/>
              <w:numPr>
                <w:ilvl w:val="0"/>
                <w:numId w:val="46"/>
              </w:numPr>
              <w:autoSpaceDE w:val="0"/>
              <w:autoSpaceDN w:val="0"/>
              <w:adjustRightInd w:val="0"/>
              <w:spacing w:after="100"/>
              <w:ind w:left="0" w:firstLine="0"/>
              <w:contextualSpacing w:val="0"/>
              <w:jc w:val="both"/>
              <w:rPr>
                <w:rFonts w:ascii="Tahoma" w:hAnsi="Tahoma" w:cs="Tahoma"/>
                <w:sz w:val="20"/>
              </w:rPr>
            </w:pPr>
            <w:r w:rsidRPr="008956C1">
              <w:rPr>
                <w:rFonts w:ascii="Tahoma" w:hAnsi="Tahoma" w:cs="Tahoma"/>
                <w:sz w:val="20"/>
              </w:rPr>
              <w:t>мотивированный отказ от приемки Товара.</w:t>
            </w:r>
          </w:p>
        </w:tc>
      </w:tr>
      <w:tr w:rsidR="008956C1" w:rsidRPr="008956C1" w14:paraId="06FE91FF" w14:textId="77777777" w:rsidTr="008935A1">
        <w:trPr>
          <w:trHeight w:val="361"/>
        </w:trPr>
        <w:tc>
          <w:tcPr>
            <w:tcW w:w="2127" w:type="dxa"/>
          </w:tcPr>
          <w:p w14:paraId="1690C4C3" w14:textId="77777777" w:rsidR="00B722C8" w:rsidRPr="008956C1" w:rsidRDefault="00B722C8" w:rsidP="008935A1">
            <w:pPr>
              <w:tabs>
                <w:tab w:val="left" w:pos="1410"/>
              </w:tabs>
              <w:spacing w:after="100"/>
              <w:ind w:right="-150"/>
              <w:rPr>
                <w:rFonts w:ascii="Tahoma" w:hAnsi="Tahoma" w:cs="Tahoma"/>
                <w:sz w:val="16"/>
                <w:szCs w:val="16"/>
              </w:rPr>
            </w:pPr>
            <w:r w:rsidRPr="008956C1">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4AD9221D" w14:textId="77777777" w:rsidR="00B722C8" w:rsidRPr="008956C1" w:rsidRDefault="00B722C8" w:rsidP="008935A1">
            <w:pPr>
              <w:pStyle w:val="SL0TextSimplawyer"/>
              <w:tabs>
                <w:tab w:val="clear" w:pos="851"/>
                <w:tab w:val="left" w:pos="1029"/>
              </w:tabs>
              <w:spacing w:before="0" w:after="100"/>
              <w:jc w:val="both"/>
              <w:rPr>
                <w:rFonts w:eastAsia="Calibri"/>
                <w:lang w:eastAsia="ru-RU"/>
              </w:rPr>
            </w:pPr>
            <w:r w:rsidRPr="008956C1">
              <w:rPr>
                <w:rFonts w:eastAsia="Calibri"/>
                <w:lang w:eastAsia="ru-RU"/>
              </w:rPr>
              <w:t>в течение 2 р.д. с даты поставки Товара,</w:t>
            </w:r>
          </w:p>
        </w:tc>
      </w:tr>
      <w:tr w:rsidR="008956C1" w:rsidRPr="008956C1" w14:paraId="014C78B0" w14:textId="77777777" w:rsidTr="008935A1">
        <w:tc>
          <w:tcPr>
            <w:tcW w:w="2127" w:type="dxa"/>
          </w:tcPr>
          <w:p w14:paraId="6F33A6D8" w14:textId="77777777" w:rsidR="00B722C8" w:rsidRPr="008956C1" w:rsidRDefault="00B722C8" w:rsidP="008935A1">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B94AA0D" w14:textId="77777777" w:rsidR="00B722C8" w:rsidRPr="008956C1" w:rsidRDefault="00B722C8" w:rsidP="008935A1">
            <w:pPr>
              <w:pStyle w:val="SL0TextSimplawyer"/>
              <w:tabs>
                <w:tab w:val="clear" w:pos="851"/>
                <w:tab w:val="left" w:pos="1029"/>
              </w:tabs>
              <w:spacing w:before="0" w:after="100"/>
              <w:jc w:val="both"/>
              <w:rPr>
                <w:rFonts w:eastAsia="Calibri"/>
                <w:lang w:eastAsia="ru-RU"/>
              </w:rPr>
            </w:pPr>
            <w:r w:rsidRPr="008956C1">
              <w:rPr>
                <w:rFonts w:eastAsia="Calibri"/>
                <w:lang w:eastAsia="ru-RU"/>
              </w:rPr>
              <w:t xml:space="preserve">но не позднее </w:t>
            </w:r>
            <w:r w:rsidRPr="00B510B1">
              <w:rPr>
                <w:rFonts w:eastAsia="Calibri"/>
                <w:lang w:eastAsia="ru-RU"/>
              </w:rPr>
              <w:t xml:space="preserve"> </w:t>
            </w:r>
            <w:r w:rsidRPr="008956C1">
              <w:rPr>
                <w:rFonts w:eastAsia="Calibri"/>
                <w:lang w:eastAsia="ru-RU"/>
              </w:rPr>
              <w:t xml:space="preserve">2 числа месяца, следующего за месяцем поставки Товара. </w:t>
            </w:r>
          </w:p>
        </w:tc>
      </w:tr>
    </w:tbl>
    <w:p w14:paraId="6DBEA1BF" w14:textId="77777777" w:rsidR="00B722C8" w:rsidRPr="008956C1" w:rsidRDefault="00B722C8" w:rsidP="00B722C8">
      <w:pPr>
        <w:pStyle w:val="afffff2"/>
        <w:ind w:firstLine="0"/>
      </w:pPr>
      <w:r w:rsidRPr="008956C1">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8956C1" w:rsidRPr="008956C1" w14:paraId="6C7B56A2" w14:textId="77777777" w:rsidTr="008935A1">
        <w:trPr>
          <w:trHeight w:val="280"/>
        </w:trPr>
        <w:tc>
          <w:tcPr>
            <w:tcW w:w="2127" w:type="dxa"/>
          </w:tcPr>
          <w:p w14:paraId="455003DD" w14:textId="77777777" w:rsidR="00B722C8" w:rsidRPr="008956C1" w:rsidRDefault="00B722C8" w:rsidP="008935A1">
            <w:pPr>
              <w:tabs>
                <w:tab w:val="left" w:pos="1410"/>
              </w:tabs>
              <w:spacing w:after="100"/>
              <w:ind w:right="-150" w:firstLine="1"/>
              <w:rPr>
                <w:rFonts w:ascii="Tahoma" w:hAnsi="Tahoma" w:cs="Tahoma"/>
                <w:sz w:val="16"/>
                <w:szCs w:val="16"/>
              </w:rPr>
            </w:pPr>
            <w:r w:rsidRPr="008956C1">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9B114D2" w14:textId="77777777" w:rsidR="00B722C8" w:rsidRPr="008956C1" w:rsidRDefault="00B722C8" w:rsidP="00B722C8">
            <w:pPr>
              <w:pStyle w:val="a8"/>
              <w:widowControl w:val="0"/>
              <w:numPr>
                <w:ilvl w:val="0"/>
                <w:numId w:val="46"/>
              </w:numPr>
              <w:autoSpaceDE w:val="0"/>
              <w:autoSpaceDN w:val="0"/>
              <w:adjustRightInd w:val="0"/>
              <w:spacing w:after="100"/>
              <w:ind w:left="0" w:right="-281" w:firstLine="1"/>
              <w:contextualSpacing w:val="0"/>
              <w:rPr>
                <w:rFonts w:ascii="Tahoma" w:hAnsi="Tahoma" w:cs="Tahoma"/>
                <w:sz w:val="20"/>
              </w:rPr>
            </w:pPr>
            <w:r w:rsidRPr="008956C1">
              <w:rPr>
                <w:rFonts w:ascii="Tahoma" w:hAnsi="Tahoma" w:cs="Tahoma"/>
                <w:sz w:val="20"/>
              </w:rPr>
              <w:t>Товарную накладную (2 экз.),</w:t>
            </w:r>
          </w:p>
          <w:p w14:paraId="09788679" w14:textId="77777777" w:rsidR="00B722C8" w:rsidRPr="008956C1" w:rsidRDefault="00B722C8" w:rsidP="00B722C8">
            <w:pPr>
              <w:pStyle w:val="a8"/>
              <w:widowControl w:val="0"/>
              <w:numPr>
                <w:ilvl w:val="0"/>
                <w:numId w:val="46"/>
              </w:numPr>
              <w:autoSpaceDE w:val="0"/>
              <w:autoSpaceDN w:val="0"/>
              <w:adjustRightInd w:val="0"/>
              <w:spacing w:after="100"/>
              <w:ind w:left="0" w:firstLine="1"/>
              <w:contextualSpacing w:val="0"/>
              <w:rPr>
                <w:rFonts w:ascii="Tahoma" w:hAnsi="Tahoma" w:cs="Tahoma"/>
                <w:sz w:val="20"/>
              </w:rPr>
            </w:pPr>
            <w:r w:rsidRPr="008956C1">
              <w:rPr>
                <w:rFonts w:ascii="Tahoma" w:hAnsi="Tahoma" w:cs="Tahoma"/>
                <w:sz w:val="20"/>
              </w:rPr>
              <w:t>счет на оплату,</w:t>
            </w:r>
          </w:p>
          <w:p w14:paraId="6FCB7CB0" w14:textId="77777777" w:rsidR="00B722C8" w:rsidRPr="008956C1" w:rsidRDefault="00B722C8" w:rsidP="00B722C8">
            <w:pPr>
              <w:pStyle w:val="a8"/>
              <w:widowControl w:val="0"/>
              <w:numPr>
                <w:ilvl w:val="0"/>
                <w:numId w:val="46"/>
              </w:numPr>
              <w:autoSpaceDE w:val="0"/>
              <w:autoSpaceDN w:val="0"/>
              <w:adjustRightInd w:val="0"/>
              <w:spacing w:after="100"/>
              <w:ind w:left="0" w:firstLine="1"/>
              <w:contextualSpacing w:val="0"/>
              <w:rPr>
                <w:rFonts w:ascii="Tahoma" w:hAnsi="Tahoma" w:cs="Tahoma"/>
                <w:sz w:val="20"/>
              </w:rPr>
            </w:pPr>
            <w:r w:rsidRPr="00B510B1">
              <w:rPr>
                <w:rFonts w:ascii="Tahoma" w:hAnsi="Tahoma" w:cs="Tahoma"/>
                <w:sz w:val="20"/>
              </w:rPr>
              <w:t>[</w:t>
            </w:r>
            <w:r w:rsidRPr="008956C1">
              <w:rPr>
                <w:rFonts w:ascii="Tahoma" w:hAnsi="Tahoma" w:cs="Tahoma"/>
                <w:sz w:val="20"/>
              </w:rPr>
              <w:t xml:space="preserve"> </w:t>
            </w:r>
            <w:r w:rsidRPr="008956C1">
              <w:rPr>
                <w:rFonts w:ascii="Tahoma" w:hAnsi="Tahoma" w:cs="Tahoma"/>
                <w:sz w:val="20"/>
                <w:highlight w:val="darkCyan"/>
              </w:rPr>
              <w:t>счет-фактуру</w:t>
            </w:r>
            <w:r w:rsidRPr="008956C1">
              <w:rPr>
                <w:rFonts w:ascii="Tahoma" w:hAnsi="Tahoma" w:cs="Tahoma"/>
                <w:sz w:val="20"/>
              </w:rPr>
              <w:t xml:space="preserve"> </w:t>
            </w:r>
            <w:r w:rsidRPr="00B510B1">
              <w:rPr>
                <w:rFonts w:ascii="Tahoma" w:hAnsi="Tahoma" w:cs="Tahoma"/>
                <w:sz w:val="20"/>
              </w:rPr>
              <w:t>]</w:t>
            </w:r>
            <w:r w:rsidRPr="008956C1">
              <w:rPr>
                <w:rFonts w:ascii="Tahoma" w:hAnsi="Tahoma" w:cs="Tahoma"/>
                <w:sz w:val="20"/>
              </w:rPr>
              <w:t xml:space="preserve">. </w:t>
            </w:r>
          </w:p>
        </w:tc>
      </w:tr>
      <w:tr w:rsidR="008956C1" w:rsidRPr="008956C1" w14:paraId="00336DFC" w14:textId="77777777" w:rsidTr="008935A1">
        <w:trPr>
          <w:trHeight w:val="361"/>
        </w:trPr>
        <w:tc>
          <w:tcPr>
            <w:tcW w:w="2127" w:type="dxa"/>
          </w:tcPr>
          <w:p w14:paraId="52B777DE" w14:textId="77777777" w:rsidR="00B722C8" w:rsidRPr="008956C1" w:rsidRDefault="00B722C8" w:rsidP="008935A1">
            <w:pPr>
              <w:tabs>
                <w:tab w:val="left" w:pos="1410"/>
              </w:tabs>
              <w:spacing w:after="100"/>
              <w:ind w:right="-150" w:firstLine="1"/>
              <w:rPr>
                <w:rFonts w:ascii="Tahoma" w:hAnsi="Tahoma" w:cs="Tahoma"/>
                <w:sz w:val="16"/>
                <w:szCs w:val="16"/>
              </w:rPr>
            </w:pPr>
            <w:r w:rsidRPr="008956C1">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E5298" w14:textId="77777777" w:rsidR="00B722C8" w:rsidRPr="008956C1" w:rsidRDefault="00B722C8" w:rsidP="008935A1">
            <w:pPr>
              <w:pStyle w:val="SL0TextSimplawyer"/>
              <w:tabs>
                <w:tab w:val="clear" w:pos="851"/>
                <w:tab w:val="left" w:pos="1029"/>
              </w:tabs>
              <w:spacing w:before="0" w:after="100"/>
              <w:ind w:firstLine="1"/>
              <w:rPr>
                <w:rFonts w:eastAsia="Calibri"/>
                <w:lang w:eastAsia="ru-RU"/>
              </w:rPr>
            </w:pPr>
            <w:r w:rsidRPr="008956C1">
              <w:rPr>
                <w:rFonts w:eastAsia="Calibri"/>
                <w:lang w:eastAsia="ru-RU"/>
              </w:rPr>
              <w:t xml:space="preserve">в течение </w:t>
            </w:r>
            <w:r w:rsidRPr="00B510B1">
              <w:rPr>
                <w:rFonts w:eastAsia="Calibri"/>
                <w:lang w:eastAsia="ru-RU"/>
              </w:rPr>
              <w:t xml:space="preserve"> </w:t>
            </w:r>
            <w:r w:rsidRPr="008956C1">
              <w:rPr>
                <w:rFonts w:eastAsia="Calibri"/>
                <w:lang w:eastAsia="ru-RU"/>
              </w:rPr>
              <w:t>2 р.д. с даты получения Товарной накладной</w:t>
            </w:r>
            <w:r w:rsidRPr="00B510B1">
              <w:rPr>
                <w:rFonts w:eastAsia="Calibri"/>
                <w:lang w:eastAsia="ru-RU"/>
              </w:rPr>
              <w:t xml:space="preserve"> </w:t>
            </w:r>
            <w:r w:rsidRPr="008956C1">
              <w:rPr>
                <w:rFonts w:eastAsia="Calibri"/>
                <w:lang w:eastAsia="ru-RU"/>
              </w:rPr>
              <w:t>по электронной почте.</w:t>
            </w:r>
          </w:p>
        </w:tc>
      </w:tr>
    </w:tbl>
    <w:p w14:paraId="500F0B14" w14:textId="77777777" w:rsidR="00B722C8" w:rsidRPr="008956C1" w:rsidRDefault="00B722C8" w:rsidP="00B722C8">
      <w:pPr>
        <w:pStyle w:val="afffff2"/>
        <w:ind w:firstLine="0"/>
      </w:pPr>
      <w:r w:rsidRPr="008956C1">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8956C1" w:rsidRPr="008956C1" w14:paraId="506A7594" w14:textId="77777777" w:rsidTr="008935A1">
        <w:trPr>
          <w:trHeight w:val="280"/>
        </w:trPr>
        <w:tc>
          <w:tcPr>
            <w:tcW w:w="2127" w:type="dxa"/>
          </w:tcPr>
          <w:p w14:paraId="6C28D063" w14:textId="77777777" w:rsidR="00B722C8" w:rsidRPr="008956C1" w:rsidRDefault="00B722C8" w:rsidP="008935A1">
            <w:pPr>
              <w:tabs>
                <w:tab w:val="left" w:pos="1410"/>
              </w:tabs>
              <w:spacing w:after="100"/>
              <w:ind w:right="-150" w:firstLine="1"/>
              <w:rPr>
                <w:rFonts w:ascii="Tahoma" w:hAnsi="Tahoma" w:cs="Tahoma"/>
                <w:sz w:val="16"/>
                <w:szCs w:val="16"/>
              </w:rPr>
            </w:pPr>
            <w:r w:rsidRPr="008956C1">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4CF512F" w14:textId="77777777" w:rsidR="00B722C8" w:rsidRPr="008956C1" w:rsidRDefault="00B722C8" w:rsidP="00B722C8">
            <w:pPr>
              <w:pStyle w:val="a8"/>
              <w:widowControl w:val="0"/>
              <w:numPr>
                <w:ilvl w:val="0"/>
                <w:numId w:val="46"/>
              </w:numPr>
              <w:autoSpaceDE w:val="0"/>
              <w:autoSpaceDN w:val="0"/>
              <w:adjustRightInd w:val="0"/>
              <w:spacing w:after="100"/>
              <w:ind w:left="0" w:right="-281" w:firstLine="1"/>
              <w:contextualSpacing w:val="0"/>
              <w:rPr>
                <w:rFonts w:ascii="Tahoma" w:hAnsi="Tahoma" w:cs="Tahoma"/>
                <w:sz w:val="20"/>
              </w:rPr>
            </w:pPr>
            <w:r w:rsidRPr="008956C1">
              <w:rPr>
                <w:rFonts w:ascii="Tahoma" w:hAnsi="Tahoma" w:cs="Tahoma"/>
                <w:sz w:val="20"/>
              </w:rPr>
              <w:t>Товарную накладную (1 экз.),</w:t>
            </w:r>
          </w:p>
        </w:tc>
      </w:tr>
      <w:tr w:rsidR="008956C1" w:rsidRPr="008956C1" w14:paraId="04492F95" w14:textId="77777777" w:rsidTr="008935A1">
        <w:trPr>
          <w:trHeight w:val="361"/>
        </w:trPr>
        <w:tc>
          <w:tcPr>
            <w:tcW w:w="2127" w:type="dxa"/>
          </w:tcPr>
          <w:p w14:paraId="1F2D9233" w14:textId="77777777" w:rsidR="00B722C8" w:rsidRPr="008956C1" w:rsidRDefault="00B722C8" w:rsidP="008935A1">
            <w:pPr>
              <w:tabs>
                <w:tab w:val="left" w:pos="1410"/>
              </w:tabs>
              <w:spacing w:after="100"/>
              <w:ind w:right="-150" w:firstLine="1"/>
              <w:rPr>
                <w:rFonts w:ascii="Tahoma" w:hAnsi="Tahoma" w:cs="Tahoma"/>
                <w:sz w:val="16"/>
                <w:szCs w:val="16"/>
              </w:rPr>
            </w:pPr>
            <w:r w:rsidRPr="008956C1">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324E636E" w14:textId="77777777" w:rsidR="00B722C8" w:rsidRPr="008956C1" w:rsidRDefault="00B722C8" w:rsidP="008935A1">
            <w:pPr>
              <w:pStyle w:val="SL0TextSimplawyer"/>
              <w:tabs>
                <w:tab w:val="clear" w:pos="851"/>
                <w:tab w:val="left" w:pos="1029"/>
              </w:tabs>
              <w:spacing w:before="0" w:after="100"/>
              <w:ind w:left="179" w:firstLine="1"/>
              <w:rPr>
                <w:rFonts w:eastAsia="Calibri"/>
                <w:lang w:eastAsia="ru-RU"/>
              </w:rPr>
            </w:pPr>
            <w:r w:rsidRPr="008956C1">
              <w:rPr>
                <w:rFonts w:eastAsia="Calibri"/>
                <w:lang w:eastAsia="ru-RU"/>
              </w:rPr>
              <w:t>в течение 2 р.д. с даты получения Товарной накладной</w:t>
            </w:r>
            <w:r w:rsidRPr="00B510B1">
              <w:rPr>
                <w:rFonts w:eastAsia="Calibri"/>
                <w:lang w:eastAsia="ru-RU"/>
              </w:rPr>
              <w:t xml:space="preserve"> </w:t>
            </w:r>
            <w:r w:rsidRPr="008956C1">
              <w:rPr>
                <w:rFonts w:eastAsia="Calibri"/>
                <w:lang w:eastAsia="ru-RU"/>
              </w:rPr>
              <w:t>на бумажном носителе.</w:t>
            </w:r>
          </w:p>
        </w:tc>
      </w:tr>
    </w:tbl>
    <w:p w14:paraId="06B31896" w14:textId="77777777" w:rsidR="00B722C8" w:rsidRPr="008956C1" w:rsidRDefault="00B722C8" w:rsidP="00B722C8">
      <w:pPr>
        <w:pStyle w:val="afffff2"/>
        <w:numPr>
          <w:ilvl w:val="1"/>
          <w:numId w:val="45"/>
        </w:numPr>
        <w:ind w:left="851" w:hanging="851"/>
      </w:pPr>
      <w:r w:rsidRPr="008956C1">
        <w:t>Если полученная Покупателем Товарная накладная</w:t>
      </w:r>
      <w:r w:rsidRPr="008956C1">
        <w:rPr>
          <w:rFonts w:eastAsia="Calibri"/>
          <w:lang w:eastAsia="ru-RU"/>
        </w:rPr>
        <w:t xml:space="preserve"> </w:t>
      </w:r>
      <w:r w:rsidRPr="008956C1">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510B1">
        <w:rPr>
          <w:rFonts w:eastAsia="Calibri"/>
          <w:lang w:eastAsia="ru-RU"/>
        </w:rPr>
        <w:t xml:space="preserve"> </w:t>
      </w:r>
      <w:r w:rsidRPr="008956C1">
        <w:rPr>
          <w:rFonts w:eastAsia="Calibri"/>
          <w:lang w:eastAsia="ru-RU"/>
        </w:rPr>
        <w:t xml:space="preserve">2 р.д. </w:t>
      </w:r>
      <w:r w:rsidRPr="008956C1">
        <w:t>с момента получения Товарной накладной</w:t>
      </w:r>
      <w:r w:rsidRPr="008956C1">
        <w:rPr>
          <w:rFonts w:eastAsia="Calibri"/>
          <w:lang w:eastAsia="ru-RU"/>
        </w:rPr>
        <w:t xml:space="preserve"> </w:t>
      </w:r>
      <w:r w:rsidRPr="008956C1">
        <w:t>на бумажном носителе.</w:t>
      </w:r>
    </w:p>
    <w:p w14:paraId="1FC2E179" w14:textId="77777777" w:rsidR="00B722C8" w:rsidRPr="008956C1" w:rsidRDefault="00B722C8" w:rsidP="00B722C8">
      <w:pPr>
        <w:pStyle w:val="affffb"/>
      </w:pPr>
      <w:r w:rsidRPr="008956C1">
        <w:t xml:space="preserve">Поставщик в течение </w:t>
      </w:r>
      <w:r w:rsidRPr="00B510B1">
        <w:rPr>
          <w:rFonts w:eastAsia="Calibri"/>
          <w:lang w:eastAsia="ru-RU"/>
        </w:rPr>
        <w:t xml:space="preserve"> </w:t>
      </w:r>
      <w:r w:rsidRPr="008956C1">
        <w:rPr>
          <w:rFonts w:eastAsia="Calibri"/>
          <w:lang w:eastAsia="ru-RU"/>
        </w:rPr>
        <w:t xml:space="preserve">2 р.д. </w:t>
      </w:r>
      <w:r w:rsidRPr="008956C1">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8956C1">
        <w:rPr>
          <w:rFonts w:eastAsia="Calibri"/>
          <w:lang w:eastAsia="ru-RU"/>
        </w:rPr>
        <w:t xml:space="preserve"> </w:t>
      </w:r>
      <w:r w:rsidRPr="008956C1">
        <w:t>на бумажном носителе и Товарной накладной, направленной по электронной почте.</w:t>
      </w:r>
    </w:p>
    <w:p w14:paraId="1250B487" w14:textId="77777777" w:rsidR="00B722C8" w:rsidRPr="008956C1" w:rsidRDefault="00B722C8" w:rsidP="00B722C8">
      <w:pPr>
        <w:pStyle w:val="afffff2"/>
        <w:numPr>
          <w:ilvl w:val="1"/>
          <w:numId w:val="45"/>
        </w:numPr>
        <w:ind w:left="851" w:hanging="851"/>
      </w:pPr>
      <w:bookmarkStart w:id="73" w:name="_Ref97023942"/>
      <w:r w:rsidRPr="008956C1">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8956C1">
        <w:rPr>
          <w:rFonts w:eastAsia="Calibri"/>
        </w:rPr>
        <w:t>следующего за месяцем поставки Товаров</w:t>
      </w:r>
      <w:r w:rsidRPr="008956C1">
        <w:rPr>
          <w:rFonts w:eastAsia="Calibri"/>
          <w:lang w:eastAsia="ru-RU"/>
        </w:rPr>
        <w:t>.</w:t>
      </w:r>
      <w:r w:rsidRPr="00B510B1">
        <w:rPr>
          <w:rFonts w:eastAsia="Calibri"/>
          <w:lang w:eastAsia="ru-RU"/>
        </w:rPr>
        <w:t xml:space="preserve"> </w:t>
      </w:r>
    </w:p>
    <w:bookmarkEnd w:id="73"/>
    <w:p w14:paraId="3D2A6327" w14:textId="77777777" w:rsidR="00B722C8" w:rsidRPr="008956C1" w:rsidRDefault="00B722C8" w:rsidP="00B722C8">
      <w:pPr>
        <w:pStyle w:val="afffff2"/>
        <w:numPr>
          <w:ilvl w:val="1"/>
          <w:numId w:val="45"/>
        </w:numPr>
        <w:ind w:left="851" w:hanging="851"/>
      </w:pPr>
      <w:r w:rsidRPr="008956C1">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1E2AAD48" w14:textId="77777777" w:rsidR="00B722C8" w:rsidRPr="008956C1" w:rsidRDefault="00B722C8" w:rsidP="00B722C8">
      <w:pPr>
        <w:pStyle w:val="afffff1"/>
        <w:numPr>
          <w:ilvl w:val="0"/>
          <w:numId w:val="45"/>
        </w:numPr>
        <w:tabs>
          <w:tab w:val="clear" w:pos="851"/>
          <w:tab w:val="left" w:pos="993"/>
        </w:tabs>
        <w:ind w:left="851" w:hanging="851"/>
        <w:rPr>
          <w:b w:val="0"/>
          <w:bCs w:val="0"/>
        </w:rPr>
      </w:pPr>
      <w:r w:rsidRPr="008956C1">
        <w:t xml:space="preserve">ГАРАНТИЙНЫЙ СРОК </w:t>
      </w:r>
    </w:p>
    <w:p w14:paraId="66465C06" w14:textId="77777777" w:rsidR="00B722C8" w:rsidRPr="008956C1" w:rsidRDefault="00B722C8" w:rsidP="00B722C8">
      <w:pPr>
        <w:pStyle w:val="afffff2"/>
        <w:numPr>
          <w:ilvl w:val="1"/>
          <w:numId w:val="45"/>
        </w:numPr>
        <w:ind w:left="851" w:hanging="851"/>
        <w:rPr>
          <w:rFonts w:eastAsia="Calibri"/>
        </w:rPr>
      </w:pPr>
      <w:r w:rsidRPr="008956C1">
        <w:rPr>
          <w:rFonts w:eastAsia="Calibri"/>
        </w:rPr>
        <w:t>Гарантийный срок на Товар указывается в отдельных гарантийных документах и/или в Спецификации.</w:t>
      </w:r>
    </w:p>
    <w:p w14:paraId="34454D37" w14:textId="77777777" w:rsidR="00B722C8" w:rsidRPr="008956C1" w:rsidRDefault="00B722C8" w:rsidP="00B722C8">
      <w:pPr>
        <w:pStyle w:val="afffff2"/>
        <w:numPr>
          <w:ilvl w:val="1"/>
          <w:numId w:val="45"/>
        </w:numPr>
        <w:ind w:left="851" w:hanging="851"/>
      </w:pPr>
      <w:r w:rsidRPr="008956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510B1">
        <w:t xml:space="preserve">5 </w:t>
      </w:r>
      <w:r w:rsidRPr="008956C1">
        <w:t>к.д.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61AFF432" w14:textId="77777777" w:rsidR="00B722C8" w:rsidRPr="008956C1" w:rsidRDefault="00B722C8" w:rsidP="00B722C8">
      <w:pPr>
        <w:pStyle w:val="afffff2"/>
        <w:numPr>
          <w:ilvl w:val="1"/>
          <w:numId w:val="45"/>
        </w:numPr>
        <w:ind w:left="851" w:hanging="851"/>
      </w:pPr>
      <w:r w:rsidRPr="008956C1">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36380B5D" w14:textId="77777777" w:rsidR="00B722C8" w:rsidRPr="008956C1" w:rsidRDefault="00B722C8" w:rsidP="00B722C8">
      <w:pPr>
        <w:pStyle w:val="afffff1"/>
        <w:numPr>
          <w:ilvl w:val="0"/>
          <w:numId w:val="45"/>
        </w:numPr>
        <w:tabs>
          <w:tab w:val="clear" w:pos="6805"/>
        </w:tabs>
        <w:ind w:left="851" w:hanging="851"/>
      </w:pPr>
      <w:r w:rsidRPr="008956C1">
        <w:lastRenderedPageBreak/>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8956C1" w:rsidRPr="008956C1" w14:paraId="51D9E928" w14:textId="77777777" w:rsidTr="008935A1">
        <w:trPr>
          <w:trHeight w:val="141"/>
          <w:tblHeader/>
        </w:trPr>
        <w:tc>
          <w:tcPr>
            <w:tcW w:w="851" w:type="dxa"/>
          </w:tcPr>
          <w:p w14:paraId="1F18C987" w14:textId="77777777" w:rsidR="00B722C8" w:rsidRPr="008956C1" w:rsidRDefault="00B722C8" w:rsidP="008935A1">
            <w:pPr>
              <w:pStyle w:val="SL0CommentSimplawyer"/>
              <w:tabs>
                <w:tab w:val="clear" w:pos="851"/>
              </w:tabs>
              <w:spacing w:before="0" w:after="100"/>
              <w:ind w:left="-142" w:right="135" w:firstLine="567"/>
              <w:rPr>
                <w:sz w:val="24"/>
              </w:rPr>
            </w:pPr>
          </w:p>
        </w:tc>
        <w:tc>
          <w:tcPr>
            <w:tcW w:w="4678" w:type="dxa"/>
            <w:tcBorders>
              <w:bottom w:val="dotted" w:sz="4" w:space="0" w:color="A6A6A6" w:themeColor="background1" w:themeShade="A6"/>
            </w:tcBorders>
          </w:tcPr>
          <w:p w14:paraId="14F7F23F" w14:textId="77777777" w:rsidR="00B722C8" w:rsidRPr="008956C1" w:rsidRDefault="00B722C8" w:rsidP="008935A1">
            <w:pPr>
              <w:pStyle w:val="SL0CommentSimplawyer"/>
              <w:spacing w:before="0" w:after="100"/>
              <w:ind w:left="142" w:firstLine="5"/>
              <w:rPr>
                <w:b/>
                <w:sz w:val="24"/>
              </w:rPr>
            </w:pPr>
            <w:r w:rsidRPr="008956C1">
              <w:rPr>
                <w:b/>
                <w:sz w:val="24"/>
              </w:rPr>
              <w:t>Нарушение</w:t>
            </w:r>
          </w:p>
        </w:tc>
        <w:tc>
          <w:tcPr>
            <w:tcW w:w="4394" w:type="dxa"/>
            <w:tcBorders>
              <w:bottom w:val="dotted" w:sz="4" w:space="0" w:color="A6A6A6" w:themeColor="background1" w:themeShade="A6"/>
            </w:tcBorders>
          </w:tcPr>
          <w:p w14:paraId="07152931" w14:textId="77777777" w:rsidR="00B722C8" w:rsidRPr="008956C1" w:rsidRDefault="00B722C8" w:rsidP="008935A1">
            <w:pPr>
              <w:pStyle w:val="SL0CommentSimplawyer"/>
              <w:spacing w:before="0" w:after="100"/>
              <w:ind w:left="142" w:firstLine="5"/>
              <w:rPr>
                <w:b/>
                <w:sz w:val="24"/>
              </w:rPr>
            </w:pPr>
            <w:r w:rsidRPr="008956C1">
              <w:rPr>
                <w:b/>
                <w:sz w:val="24"/>
              </w:rPr>
              <w:t>Ответственность</w:t>
            </w:r>
          </w:p>
        </w:tc>
      </w:tr>
      <w:tr w:rsidR="008956C1" w:rsidRPr="008956C1" w14:paraId="019E1D9D" w14:textId="77777777" w:rsidTr="008935A1">
        <w:tc>
          <w:tcPr>
            <w:tcW w:w="851" w:type="dxa"/>
          </w:tcPr>
          <w:p w14:paraId="2FD291C1" w14:textId="77777777" w:rsidR="00B722C8" w:rsidRPr="008956C1" w:rsidRDefault="00B722C8" w:rsidP="00B722C8">
            <w:pPr>
              <w:pStyle w:val="afffff2"/>
              <w:numPr>
                <w:ilvl w:val="1"/>
                <w:numId w:val="45"/>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C2E5402" w14:textId="77777777" w:rsidR="00B722C8" w:rsidRPr="008956C1" w:rsidRDefault="00B722C8" w:rsidP="008935A1">
            <w:pPr>
              <w:pStyle w:val="SL0TextSimplawyer"/>
              <w:ind w:left="142"/>
            </w:pPr>
            <w:r w:rsidRPr="008956C1">
              <w:rPr>
                <w:rFonts w:eastAsiaTheme="minorHAnsi"/>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859A1B9" w14:textId="77777777" w:rsidR="00B722C8" w:rsidRPr="008956C1" w:rsidRDefault="00B722C8" w:rsidP="008935A1">
            <w:pPr>
              <w:pStyle w:val="SL0TextSimplawyer"/>
              <w:ind w:left="142" w:firstLine="5"/>
            </w:pPr>
            <w:r w:rsidRPr="008956C1">
              <w:rPr>
                <w:rFonts w:eastAsiaTheme="minorHAnsi"/>
              </w:rPr>
              <w:t>пени в размере 0,2 %</w:t>
            </w:r>
            <w:r w:rsidRPr="008956C1">
              <w:rPr>
                <w:lang w:bidi="ru-RU"/>
              </w:rPr>
              <w:t xml:space="preserve"> </w:t>
            </w:r>
            <w:r w:rsidRPr="008956C1">
              <w:rPr>
                <w:rFonts w:eastAsiaTheme="minorHAnsi"/>
              </w:rPr>
              <w:t xml:space="preserve">от суммы </w:t>
            </w:r>
            <w:r w:rsidRPr="008956C1">
              <w:rPr>
                <w:rFonts w:eastAsiaTheme="minorHAnsi"/>
                <w:lang w:bidi="ru-RU"/>
              </w:rPr>
              <w:t>платежа, оплата которого просрочена,</w:t>
            </w:r>
            <w:r w:rsidRPr="008956C1">
              <w:rPr>
                <w:rFonts w:eastAsiaTheme="minorHAnsi"/>
              </w:rPr>
              <w:t xml:space="preserve"> за каждый день просрочки</w:t>
            </w:r>
          </w:p>
        </w:tc>
      </w:tr>
      <w:tr w:rsidR="008956C1" w:rsidRPr="008956C1" w14:paraId="63C5BE8B" w14:textId="77777777" w:rsidTr="008935A1">
        <w:tc>
          <w:tcPr>
            <w:tcW w:w="851" w:type="dxa"/>
          </w:tcPr>
          <w:p w14:paraId="29E2B6A0" w14:textId="77777777" w:rsidR="00B722C8" w:rsidRPr="008956C1" w:rsidRDefault="00B722C8" w:rsidP="00B722C8">
            <w:pPr>
              <w:pStyle w:val="afffff2"/>
              <w:numPr>
                <w:ilvl w:val="1"/>
                <w:numId w:val="45"/>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984E081" w14:textId="77777777" w:rsidR="00B722C8" w:rsidRPr="008956C1" w:rsidRDefault="00B722C8" w:rsidP="008935A1">
            <w:pPr>
              <w:pStyle w:val="SL0TextSimplawyer"/>
              <w:ind w:left="142"/>
            </w:pPr>
            <w:r w:rsidRPr="008956C1">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9A5AC09" w14:textId="77777777" w:rsidR="00B722C8" w:rsidRPr="008956C1" w:rsidRDefault="00B722C8" w:rsidP="008935A1">
            <w:pPr>
              <w:pStyle w:val="SL0TextSimplawyer"/>
              <w:ind w:left="142" w:firstLine="5"/>
            </w:pPr>
            <w:r w:rsidRPr="008956C1">
              <w:t>пени в размере 0,2 % от цены непоставленного Товара за каждый день просрочки</w:t>
            </w:r>
          </w:p>
        </w:tc>
      </w:tr>
      <w:tr w:rsidR="008956C1" w:rsidRPr="008956C1" w14:paraId="086626C7" w14:textId="77777777" w:rsidTr="008935A1">
        <w:tc>
          <w:tcPr>
            <w:tcW w:w="851" w:type="dxa"/>
          </w:tcPr>
          <w:p w14:paraId="342BBC47" w14:textId="77777777" w:rsidR="00B722C8" w:rsidRPr="008956C1" w:rsidRDefault="00B722C8" w:rsidP="00B722C8">
            <w:pPr>
              <w:pStyle w:val="afffff2"/>
              <w:numPr>
                <w:ilvl w:val="1"/>
                <w:numId w:val="45"/>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CE2CB35" w14:textId="77777777" w:rsidR="00B722C8" w:rsidRPr="008956C1" w:rsidRDefault="00B722C8" w:rsidP="008935A1">
            <w:pPr>
              <w:pStyle w:val="SL0TextSimplawyer"/>
              <w:ind w:left="142"/>
            </w:pPr>
            <w:r w:rsidRPr="008956C1">
              <w:t xml:space="preserve">Поставщик поставил Товар с нарушением требований к качеству и/или комплектности Товара, </w:t>
            </w:r>
            <w:r w:rsidRPr="00B510B1">
              <w:rPr>
                <w:szCs w:val="24"/>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39A7ACE" w14:textId="77777777" w:rsidR="00B722C8" w:rsidRPr="008956C1" w:rsidRDefault="00B722C8" w:rsidP="008935A1">
            <w:pPr>
              <w:pStyle w:val="SL0TextSimplawyer"/>
              <w:ind w:left="142" w:firstLine="5"/>
            </w:pPr>
            <w:r w:rsidRPr="008956C1">
              <w:t>штраф в размере 10 % от цены Товара, в отношении которого не исполнены требования к качеству и/или комплектности</w:t>
            </w:r>
          </w:p>
        </w:tc>
      </w:tr>
      <w:tr w:rsidR="008956C1" w:rsidRPr="008956C1" w14:paraId="2A42BCB7" w14:textId="77777777" w:rsidTr="008935A1">
        <w:tc>
          <w:tcPr>
            <w:tcW w:w="851" w:type="dxa"/>
          </w:tcPr>
          <w:p w14:paraId="51EA502C" w14:textId="77777777" w:rsidR="00B722C8" w:rsidRPr="008956C1" w:rsidRDefault="00B722C8" w:rsidP="00B722C8">
            <w:pPr>
              <w:pStyle w:val="afffff2"/>
              <w:numPr>
                <w:ilvl w:val="1"/>
                <w:numId w:val="45"/>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5128473" w14:textId="77777777" w:rsidR="00B722C8" w:rsidRPr="008956C1" w:rsidRDefault="00B722C8" w:rsidP="008935A1">
            <w:pPr>
              <w:pStyle w:val="SL0TextSimplawyer"/>
              <w:ind w:left="142"/>
            </w:pPr>
            <w:r w:rsidRPr="008956C1">
              <w:t>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26FE8CC" w14:textId="77777777" w:rsidR="00B722C8" w:rsidRPr="008956C1" w:rsidRDefault="00B722C8" w:rsidP="008935A1">
            <w:pPr>
              <w:pStyle w:val="SL0TextSimplawyer"/>
              <w:ind w:left="142" w:firstLine="5"/>
            </w:pPr>
            <w:r w:rsidRPr="008956C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5D4E93D1" w14:textId="77777777" w:rsidR="00B722C8" w:rsidRPr="008956C1" w:rsidRDefault="00B722C8" w:rsidP="00B722C8">
      <w:pPr>
        <w:pStyle w:val="afffff1"/>
        <w:numPr>
          <w:ilvl w:val="0"/>
          <w:numId w:val="45"/>
        </w:numPr>
        <w:tabs>
          <w:tab w:val="clear" w:pos="6805"/>
        </w:tabs>
        <w:ind w:left="851" w:hanging="851"/>
      </w:pPr>
      <w:r w:rsidRPr="008956C1">
        <w:t>ФОРМЫ ДОКУМЕНТОВ</w:t>
      </w:r>
    </w:p>
    <w:tbl>
      <w:tblPr>
        <w:tblStyle w:val="a7"/>
        <w:tblW w:w="9072" w:type="dxa"/>
        <w:tblInd w:w="846" w:type="dxa"/>
        <w:tblLook w:val="04A0" w:firstRow="1" w:lastRow="0" w:firstColumn="1" w:lastColumn="0" w:noHBand="0" w:noVBand="1"/>
      </w:tblPr>
      <w:tblGrid>
        <w:gridCol w:w="4252"/>
        <w:gridCol w:w="4820"/>
      </w:tblGrid>
      <w:tr w:rsidR="008956C1" w:rsidRPr="008956C1" w14:paraId="3E926B42" w14:textId="77777777" w:rsidTr="008935A1">
        <w:tc>
          <w:tcPr>
            <w:tcW w:w="4252" w:type="dxa"/>
            <w:shd w:val="clear" w:color="auto" w:fill="F2F2F2" w:themeFill="background1" w:themeFillShade="F2"/>
            <w:vAlign w:val="center"/>
          </w:tcPr>
          <w:p w14:paraId="2A89A2E0" w14:textId="77777777" w:rsidR="00B722C8" w:rsidRPr="008956C1" w:rsidRDefault="00B722C8" w:rsidP="008935A1">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8956C1">
              <w:rPr>
                <w:rFonts w:ascii="Tahoma" w:hAnsi="Tahoma" w:cs="Tahoma"/>
                <w:b/>
              </w:rPr>
              <w:t>Обозначение документа в тексте Договора</w:t>
            </w:r>
          </w:p>
        </w:tc>
        <w:tc>
          <w:tcPr>
            <w:tcW w:w="4820" w:type="dxa"/>
            <w:shd w:val="clear" w:color="auto" w:fill="F2F2F2" w:themeFill="background1" w:themeFillShade="F2"/>
            <w:vAlign w:val="center"/>
          </w:tcPr>
          <w:p w14:paraId="7D3A3F11" w14:textId="77777777" w:rsidR="00B722C8" w:rsidRPr="008956C1" w:rsidRDefault="00B722C8" w:rsidP="008935A1">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8956C1">
              <w:rPr>
                <w:rFonts w:ascii="Tahoma" w:hAnsi="Tahoma" w:cs="Tahoma"/>
                <w:b/>
              </w:rPr>
              <w:t>По какой форме составляется</w:t>
            </w:r>
          </w:p>
        </w:tc>
      </w:tr>
      <w:tr w:rsidR="008956C1" w:rsidRPr="008956C1" w14:paraId="1BADEDF4" w14:textId="77777777" w:rsidTr="008935A1">
        <w:tc>
          <w:tcPr>
            <w:tcW w:w="4252" w:type="dxa"/>
          </w:tcPr>
          <w:p w14:paraId="12299507" w14:textId="77777777" w:rsidR="00B722C8" w:rsidRPr="00B510B1" w:rsidRDefault="00B722C8" w:rsidP="008935A1">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510B1">
              <w:rPr>
                <w:rFonts w:ascii="Tahoma" w:eastAsiaTheme="minorHAnsi" w:hAnsi="Tahoma" w:cs="Tahoma"/>
                <w:sz w:val="20"/>
                <w:szCs w:val="20"/>
                <w:lang w:eastAsia="en-US"/>
              </w:rPr>
              <w:t>Товарная накладная</w:t>
            </w:r>
          </w:p>
        </w:tc>
        <w:tc>
          <w:tcPr>
            <w:tcW w:w="4820" w:type="dxa"/>
          </w:tcPr>
          <w:p w14:paraId="6046DD0C" w14:textId="77777777" w:rsidR="00B722C8" w:rsidRPr="00B510B1" w:rsidRDefault="00B722C8" w:rsidP="008935A1">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510B1">
              <w:rPr>
                <w:rFonts w:ascii="Tahoma" w:eastAsiaTheme="minorHAnsi" w:hAnsi="Tahoma" w:cs="Tahoma"/>
                <w:sz w:val="20"/>
                <w:szCs w:val="20"/>
                <w:lang w:eastAsia="en-US"/>
              </w:rPr>
              <w:t>Товарная накладная НН.ТОРГ-12.1</w:t>
            </w:r>
          </w:p>
          <w:p w14:paraId="199AF558" w14:textId="77777777" w:rsidR="00B722C8" w:rsidRPr="00B510B1" w:rsidRDefault="00B722C8" w:rsidP="008935A1">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510B1">
              <w:rPr>
                <w:rFonts w:ascii="Tahoma" w:eastAsiaTheme="minorHAnsi" w:hAnsi="Tahoma" w:cs="Tahoma"/>
                <w:sz w:val="20"/>
                <w:szCs w:val="20"/>
                <w:lang w:eastAsia="en-US"/>
              </w:rPr>
              <w:t>/</w:t>
            </w:r>
          </w:p>
          <w:p w14:paraId="68C2FE98" w14:textId="77777777" w:rsidR="00B722C8" w:rsidRPr="00B510B1" w:rsidRDefault="00B722C8" w:rsidP="008935A1">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510B1">
              <w:rPr>
                <w:rFonts w:ascii="Tahoma" w:eastAsiaTheme="minorHAnsi" w:hAnsi="Tahoma" w:cs="Tahoma"/>
                <w:sz w:val="20"/>
                <w:szCs w:val="20"/>
                <w:lang w:eastAsia="en-US"/>
              </w:rPr>
              <w:t xml:space="preserve">Универсальный передаточный документ </w:t>
            </w:r>
          </w:p>
        </w:tc>
      </w:tr>
      <w:tr w:rsidR="008956C1" w:rsidRPr="008956C1" w14:paraId="11E049A0" w14:textId="77777777" w:rsidTr="008935A1">
        <w:tc>
          <w:tcPr>
            <w:tcW w:w="4252" w:type="dxa"/>
          </w:tcPr>
          <w:p w14:paraId="7A8E7038" w14:textId="77777777" w:rsidR="00B722C8" w:rsidRPr="00B510B1" w:rsidRDefault="00B722C8" w:rsidP="008935A1">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510B1">
              <w:rPr>
                <w:rFonts w:ascii="Tahoma" w:eastAsiaTheme="minorHAnsi" w:hAnsi="Tahoma" w:cs="Tahoma"/>
                <w:sz w:val="20"/>
                <w:szCs w:val="20"/>
                <w:lang w:eastAsia="en-US"/>
              </w:rPr>
              <w:t>Акт о приемке материалов</w:t>
            </w:r>
          </w:p>
        </w:tc>
        <w:tc>
          <w:tcPr>
            <w:tcW w:w="4820" w:type="dxa"/>
          </w:tcPr>
          <w:p w14:paraId="45741898" w14:textId="77777777" w:rsidR="00B722C8" w:rsidRPr="00B510B1" w:rsidRDefault="00B722C8" w:rsidP="008935A1">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510B1">
              <w:rPr>
                <w:rFonts w:ascii="Tahoma" w:eastAsiaTheme="minorHAnsi" w:hAnsi="Tahoma" w:cs="Tahoma"/>
                <w:sz w:val="20"/>
                <w:szCs w:val="20"/>
                <w:lang w:eastAsia="en-US"/>
              </w:rPr>
              <w:t>Акт о приемке материалов № НН.М-7.1</w:t>
            </w:r>
          </w:p>
        </w:tc>
      </w:tr>
    </w:tbl>
    <w:p w14:paraId="647540C3" w14:textId="77777777" w:rsidR="00B722C8" w:rsidRPr="008956C1" w:rsidRDefault="00B722C8" w:rsidP="00B722C8">
      <w:pPr>
        <w:pStyle w:val="afffff1"/>
        <w:numPr>
          <w:ilvl w:val="0"/>
          <w:numId w:val="45"/>
        </w:numPr>
        <w:tabs>
          <w:tab w:val="clear" w:pos="6805"/>
        </w:tabs>
        <w:ind w:left="851" w:hanging="851"/>
      </w:pPr>
      <w:r w:rsidRPr="008956C1">
        <w:t>ПОДСУДНОСТЬ</w:t>
      </w:r>
    </w:p>
    <w:p w14:paraId="0142572E" w14:textId="77777777" w:rsidR="00B722C8" w:rsidRPr="008956C1" w:rsidRDefault="00B722C8" w:rsidP="00B722C8">
      <w:pPr>
        <w:pStyle w:val="affffb"/>
      </w:pPr>
      <w:r w:rsidRPr="008956C1">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B510B1">
        <w:t>Красноярского края</w:t>
      </w:r>
      <w:r w:rsidRPr="008956C1">
        <w:t>.</w:t>
      </w:r>
    </w:p>
    <w:p w14:paraId="6917271F" w14:textId="77777777" w:rsidR="00B722C8" w:rsidRPr="008956C1" w:rsidRDefault="00B722C8" w:rsidP="00B722C8">
      <w:pPr>
        <w:pStyle w:val="afffff1"/>
        <w:numPr>
          <w:ilvl w:val="0"/>
          <w:numId w:val="45"/>
        </w:numPr>
        <w:tabs>
          <w:tab w:val="clear" w:pos="6805"/>
        </w:tabs>
        <w:ind w:left="851" w:hanging="851"/>
      </w:pPr>
      <w:r w:rsidRPr="008956C1">
        <w:t>ЗАВЕРЕНИЯ О ПОДЛИННОСТИ РАНЕЕ ПЕРЕДАННЫХ ДОКУМЕНТОВ</w:t>
      </w:r>
    </w:p>
    <w:p w14:paraId="3844BEEF" w14:textId="77777777" w:rsidR="00B722C8" w:rsidRPr="008956C1" w:rsidRDefault="00B722C8" w:rsidP="00B722C8">
      <w:pPr>
        <w:pStyle w:val="affffb"/>
      </w:pPr>
      <w:r w:rsidRPr="008956C1">
        <w:t>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Pr="00B510B1">
        <w:t>[</w:t>
      </w:r>
      <w:r w:rsidRPr="008956C1">
        <w:t xml:space="preserve"> с любого адреса домена @</w:t>
      </w:r>
      <w:r w:rsidRPr="00B510B1">
        <w:t>[</w:t>
      </w:r>
      <w:r w:rsidRPr="008956C1">
        <w:t>•</w:t>
      </w:r>
      <w:r w:rsidRPr="00B510B1">
        <w:t>]</w:t>
      </w:r>
      <w:r w:rsidRPr="008956C1">
        <w:t>.</w:t>
      </w:r>
      <w:r w:rsidRPr="00B510B1">
        <w:t>[</w:t>
      </w:r>
      <w:r w:rsidRPr="008956C1">
        <w:t>•</w:t>
      </w:r>
      <w:r w:rsidRPr="00B510B1">
        <w:t>]]</w:t>
      </w:r>
      <w:r w:rsidRPr="008956C1">
        <w:t xml:space="preserve"> </w:t>
      </w:r>
      <w:r w:rsidRPr="00B510B1">
        <w:t>[</w:t>
      </w:r>
      <w:r w:rsidRPr="008956C1">
        <w:t>,</w:t>
      </w:r>
      <w:r w:rsidRPr="00B510B1">
        <w:t>]</w:t>
      </w:r>
      <w:r w:rsidRPr="008956C1">
        <w:t xml:space="preserve"> </w:t>
      </w:r>
      <w:r w:rsidRPr="00B510B1">
        <w:t>[</w:t>
      </w:r>
      <w:r w:rsidRPr="008956C1">
        <w:t xml:space="preserve">с адресов </w:t>
      </w:r>
      <w:r w:rsidRPr="00B510B1">
        <w:t>[</w:t>
      </w:r>
      <w:r w:rsidRPr="008956C1">
        <w:t>•</w:t>
      </w:r>
      <w:r w:rsidRPr="00B510B1">
        <w:t>]</w:t>
      </w:r>
      <w:r w:rsidRPr="008956C1">
        <w:t>@</w:t>
      </w:r>
      <w:r w:rsidRPr="00B510B1">
        <w:t>[</w:t>
      </w:r>
      <w:r w:rsidRPr="008956C1">
        <w:t>•</w:t>
      </w:r>
      <w:r w:rsidRPr="00B510B1">
        <w:t>]</w:t>
      </w:r>
      <w:r w:rsidRPr="008956C1">
        <w:t>.</w:t>
      </w:r>
      <w:r w:rsidRPr="00B510B1">
        <w:t>[</w:t>
      </w:r>
      <w:r w:rsidRPr="008956C1">
        <w:t>•</w:t>
      </w:r>
      <w:r w:rsidRPr="00B510B1">
        <w:t>]</w:t>
      </w:r>
      <w:r w:rsidRPr="008956C1">
        <w:t xml:space="preserve">,  </w:t>
      </w:r>
      <w:r w:rsidRPr="00B510B1">
        <w:t>[</w:t>
      </w:r>
      <w:r w:rsidRPr="008956C1">
        <w:t>•</w:t>
      </w:r>
      <w:r w:rsidRPr="00B510B1">
        <w:t>]</w:t>
      </w:r>
      <w:r w:rsidRPr="008956C1">
        <w:t>@</w:t>
      </w:r>
      <w:r w:rsidRPr="00B510B1">
        <w:t>[</w:t>
      </w:r>
      <w:r w:rsidRPr="008956C1">
        <w:t>•</w:t>
      </w:r>
      <w:r w:rsidRPr="00B510B1">
        <w:t>]</w:t>
      </w:r>
      <w:r w:rsidRPr="008956C1">
        <w:t>.</w:t>
      </w:r>
      <w:r w:rsidRPr="00B510B1">
        <w:t>[</w:t>
      </w:r>
      <w:r w:rsidRPr="008956C1">
        <w:t>•</w:t>
      </w:r>
      <w:r w:rsidRPr="00B510B1">
        <w:t xml:space="preserve">]] </w:t>
      </w:r>
      <w:r w:rsidRPr="00B510B1">
        <w:rPr>
          <w:vertAlign w:val="superscript"/>
        </w:rPr>
        <w:footnoteReference w:id="13"/>
      </w:r>
      <w:r w:rsidRPr="008956C1">
        <w:t>), соответствуют подлинникам документов/соответствует действительности.</w:t>
      </w:r>
    </w:p>
    <w:p w14:paraId="405DA0A1" w14:textId="77777777" w:rsidR="00B722C8" w:rsidRPr="008956C1" w:rsidRDefault="00B722C8" w:rsidP="00B722C8">
      <w:pPr>
        <w:pStyle w:val="affffb"/>
        <w:rPr>
          <w:bCs/>
        </w:rPr>
      </w:pPr>
      <w:r w:rsidRPr="008956C1">
        <w:lastRenderedPageBreak/>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2E8171B" w14:textId="77777777" w:rsidR="00B722C8" w:rsidRPr="008956C1" w:rsidRDefault="00B722C8" w:rsidP="00B722C8">
      <w:pPr>
        <w:pStyle w:val="afffff1"/>
        <w:numPr>
          <w:ilvl w:val="0"/>
          <w:numId w:val="45"/>
        </w:numPr>
        <w:tabs>
          <w:tab w:val="clear" w:pos="6805"/>
        </w:tabs>
        <w:ind w:left="851" w:hanging="851"/>
      </w:pPr>
      <w:r w:rsidRPr="008956C1">
        <w:t>ПРИЛОЖЕНИЯ</w:t>
      </w:r>
    </w:p>
    <w:p w14:paraId="7CCB3FBF" w14:textId="77777777" w:rsidR="00B722C8" w:rsidRPr="008956C1" w:rsidRDefault="00B722C8" w:rsidP="00B722C8">
      <w:pPr>
        <w:pStyle w:val="afffff2"/>
        <w:ind w:firstLine="0"/>
        <w:rPr>
          <w:vertAlign w:val="superscript"/>
          <w:lang w:bidi="ru-RU"/>
        </w:rPr>
      </w:pPr>
      <w:r w:rsidRPr="008956C1">
        <w:rPr>
          <w:lang w:bidi="ru-RU"/>
        </w:rPr>
        <w:t>Неотъемлемой частью Договора являются следующие приложения:</w:t>
      </w:r>
    </w:p>
    <w:p w14:paraId="1C597388" w14:textId="77777777" w:rsidR="00B722C8" w:rsidRPr="008956C1" w:rsidRDefault="00B722C8" w:rsidP="00B722C8">
      <w:pPr>
        <w:pStyle w:val="affffb"/>
        <w:ind w:left="6238" w:hanging="5387"/>
      </w:pPr>
      <w:r w:rsidRPr="008956C1">
        <w:t xml:space="preserve">- Приложение № 1. </w:t>
      </w:r>
      <w:r w:rsidRPr="00B510B1">
        <w:rPr>
          <w:bCs/>
        </w:rPr>
        <w:t>Спецификация.</w:t>
      </w:r>
    </w:p>
    <w:p w14:paraId="2EB1E6AC" w14:textId="77777777" w:rsidR="00B722C8" w:rsidRPr="008956C1" w:rsidRDefault="00B722C8" w:rsidP="00B722C8">
      <w:pPr>
        <w:pStyle w:val="afffff1"/>
        <w:numPr>
          <w:ilvl w:val="0"/>
          <w:numId w:val="45"/>
        </w:numPr>
        <w:tabs>
          <w:tab w:val="clear" w:pos="6805"/>
        </w:tabs>
        <w:ind w:left="851" w:hanging="851"/>
      </w:pPr>
      <w:r w:rsidRPr="008956C1">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8956C1" w:rsidRPr="008956C1" w14:paraId="61A23449" w14:textId="77777777" w:rsidTr="008935A1">
        <w:trPr>
          <w:trHeight w:val="107"/>
        </w:trPr>
        <w:tc>
          <w:tcPr>
            <w:tcW w:w="4678" w:type="dxa"/>
            <w:shd w:val="clear" w:color="auto" w:fill="F2F2F2" w:themeFill="background1" w:themeFillShade="F2"/>
            <w:vAlign w:val="center"/>
          </w:tcPr>
          <w:p w14:paraId="79EB2C26" w14:textId="77777777" w:rsidR="00B722C8" w:rsidRPr="008956C1" w:rsidRDefault="00B722C8" w:rsidP="00B510B1">
            <w:pPr>
              <w:tabs>
                <w:tab w:val="left" w:pos="1134"/>
              </w:tabs>
              <w:spacing w:after="0"/>
              <w:ind w:left="34" w:right="140"/>
              <w:jc w:val="center"/>
              <w:rPr>
                <w:rFonts w:ascii="Tahoma" w:hAnsi="Tahoma" w:cs="Tahoma"/>
                <w:b/>
                <w:sz w:val="20"/>
              </w:rPr>
            </w:pPr>
            <w:r w:rsidRPr="008956C1">
              <w:rPr>
                <w:rFonts w:ascii="Tahoma" w:hAnsi="Tahoma" w:cs="Tahoma"/>
                <w:b/>
                <w:sz w:val="20"/>
              </w:rPr>
              <w:t>Поставщик</w:t>
            </w:r>
          </w:p>
        </w:tc>
        <w:tc>
          <w:tcPr>
            <w:tcW w:w="4678" w:type="dxa"/>
            <w:shd w:val="clear" w:color="auto" w:fill="F2F2F2" w:themeFill="background1" w:themeFillShade="F2"/>
            <w:vAlign w:val="center"/>
          </w:tcPr>
          <w:p w14:paraId="4E099B93" w14:textId="77777777" w:rsidR="00B722C8" w:rsidRPr="008956C1" w:rsidRDefault="00B722C8" w:rsidP="00B510B1">
            <w:pPr>
              <w:tabs>
                <w:tab w:val="left" w:pos="1134"/>
              </w:tabs>
              <w:spacing w:after="0"/>
              <w:ind w:left="34" w:right="140"/>
              <w:jc w:val="center"/>
              <w:rPr>
                <w:rFonts w:ascii="Tahoma" w:hAnsi="Tahoma" w:cs="Tahoma"/>
                <w:sz w:val="20"/>
              </w:rPr>
            </w:pPr>
            <w:r w:rsidRPr="008956C1">
              <w:rPr>
                <w:rFonts w:ascii="Tahoma" w:hAnsi="Tahoma" w:cs="Tahoma"/>
                <w:b/>
                <w:sz w:val="20"/>
              </w:rPr>
              <w:t>Покупатель</w:t>
            </w:r>
          </w:p>
        </w:tc>
      </w:tr>
      <w:tr w:rsidR="008956C1" w:rsidRPr="008956C1" w14:paraId="736A5B4E" w14:textId="77777777" w:rsidTr="008935A1">
        <w:trPr>
          <w:trHeight w:val="1266"/>
        </w:trPr>
        <w:tc>
          <w:tcPr>
            <w:tcW w:w="4678" w:type="dxa"/>
            <w:shd w:val="clear" w:color="auto" w:fill="F2F2F2" w:themeFill="background1" w:themeFillShade="F2"/>
          </w:tcPr>
          <w:p w14:paraId="26BCC537" w14:textId="77777777" w:rsidR="00B722C8" w:rsidRPr="008956C1" w:rsidRDefault="00B722C8" w:rsidP="00B510B1">
            <w:pPr>
              <w:spacing w:after="0"/>
              <w:ind w:left="34" w:right="142"/>
              <w:rPr>
                <w:rFonts w:ascii="Tahoma" w:hAnsi="Tahoma" w:cs="Tahoma"/>
                <w:sz w:val="20"/>
              </w:rPr>
            </w:pPr>
            <w:r w:rsidRPr="008956C1">
              <w:rPr>
                <w:rFonts w:ascii="Tahoma" w:hAnsi="Tahoma" w:cs="Tahoma"/>
                <w:sz w:val="20"/>
              </w:rPr>
              <w:t>Полное наименование:</w:t>
            </w:r>
            <w:r w:rsidRPr="00B510B1">
              <w:rPr>
                <w:rFonts w:ascii="Tahoma" w:hAnsi="Tahoma" w:cs="Tahoma"/>
                <w:b/>
                <w:sz w:val="20"/>
                <w:u w:color="FF0000"/>
              </w:rPr>
              <w:t xml:space="preserve"> [</w:t>
            </w:r>
            <w:r w:rsidRPr="008956C1">
              <w:rPr>
                <w:rFonts w:ascii="Tahoma" w:hAnsi="Tahoma" w:cs="Tahoma"/>
                <w:sz w:val="20"/>
              </w:rPr>
              <w:t>•</w:t>
            </w:r>
            <w:r w:rsidRPr="00B510B1">
              <w:rPr>
                <w:rFonts w:ascii="Tahoma" w:hAnsi="Tahoma" w:cs="Tahoma"/>
                <w:b/>
                <w:sz w:val="20"/>
              </w:rPr>
              <w:t>]</w:t>
            </w:r>
          </w:p>
          <w:p w14:paraId="32E689A7" w14:textId="77777777" w:rsidR="00B722C8" w:rsidRPr="008956C1" w:rsidRDefault="00B722C8" w:rsidP="00B510B1">
            <w:pPr>
              <w:spacing w:after="0"/>
              <w:ind w:left="34" w:right="142"/>
              <w:rPr>
                <w:rFonts w:ascii="Tahoma" w:hAnsi="Tahoma" w:cs="Tahoma"/>
                <w:sz w:val="20"/>
              </w:rPr>
            </w:pPr>
            <w:r w:rsidRPr="008956C1">
              <w:rPr>
                <w:rFonts w:ascii="Tahoma" w:hAnsi="Tahoma" w:cs="Tahoma"/>
                <w:sz w:val="20"/>
              </w:rPr>
              <w:t>Сокращённое наименование:</w:t>
            </w:r>
            <w:r w:rsidRPr="00B510B1">
              <w:rPr>
                <w:rFonts w:ascii="Tahoma" w:hAnsi="Tahoma" w:cs="Tahoma"/>
                <w:b/>
                <w:sz w:val="20"/>
                <w:u w:color="FF0000"/>
              </w:rPr>
              <w:t xml:space="preserve"> [</w:t>
            </w:r>
            <w:r w:rsidRPr="008956C1">
              <w:rPr>
                <w:rFonts w:ascii="Tahoma" w:hAnsi="Tahoma" w:cs="Tahoma"/>
                <w:sz w:val="20"/>
              </w:rPr>
              <w:t>•</w:t>
            </w:r>
            <w:r w:rsidRPr="00B510B1">
              <w:rPr>
                <w:rFonts w:ascii="Tahoma" w:hAnsi="Tahoma" w:cs="Tahoma"/>
                <w:b/>
                <w:sz w:val="20"/>
              </w:rPr>
              <w:t>]</w:t>
            </w:r>
          </w:p>
          <w:p w14:paraId="513B87C2" w14:textId="77777777" w:rsidR="00B722C8" w:rsidRPr="008956C1" w:rsidRDefault="00B722C8" w:rsidP="00B510B1">
            <w:pPr>
              <w:spacing w:after="0"/>
              <w:ind w:left="34" w:right="142"/>
              <w:rPr>
                <w:rFonts w:ascii="Tahoma" w:hAnsi="Tahoma" w:cs="Tahoma"/>
                <w:sz w:val="20"/>
              </w:rPr>
            </w:pPr>
            <w:r w:rsidRPr="008956C1">
              <w:rPr>
                <w:rFonts w:ascii="Tahoma" w:hAnsi="Tahoma" w:cs="Tahoma"/>
                <w:sz w:val="20"/>
              </w:rPr>
              <w:t>Адрес юридического лица:</w:t>
            </w:r>
            <w:r w:rsidRPr="00B510B1">
              <w:rPr>
                <w:rFonts w:ascii="Tahoma" w:hAnsi="Tahoma" w:cs="Tahoma"/>
                <w:b/>
                <w:sz w:val="20"/>
                <w:u w:color="FF0000"/>
              </w:rPr>
              <w:t xml:space="preserve"> [</w:t>
            </w:r>
            <w:r w:rsidRPr="008956C1">
              <w:rPr>
                <w:rFonts w:ascii="Tahoma" w:hAnsi="Tahoma" w:cs="Tahoma"/>
                <w:sz w:val="20"/>
              </w:rPr>
              <w:t>•</w:t>
            </w:r>
            <w:r w:rsidRPr="00B510B1">
              <w:rPr>
                <w:rFonts w:ascii="Tahoma" w:hAnsi="Tahoma" w:cs="Tahoma"/>
                <w:b/>
                <w:sz w:val="20"/>
              </w:rPr>
              <w:t>]</w:t>
            </w:r>
          </w:p>
          <w:p w14:paraId="73D4113D" w14:textId="77777777" w:rsidR="00B722C8" w:rsidRPr="008956C1" w:rsidRDefault="00B722C8" w:rsidP="00B510B1">
            <w:pPr>
              <w:spacing w:after="0"/>
              <w:ind w:left="34" w:right="142"/>
              <w:rPr>
                <w:rFonts w:ascii="Tahoma" w:hAnsi="Tahoma" w:cs="Tahoma"/>
                <w:sz w:val="20"/>
              </w:rPr>
            </w:pPr>
            <w:r w:rsidRPr="008956C1">
              <w:rPr>
                <w:rFonts w:ascii="Tahoma" w:hAnsi="Tahoma" w:cs="Tahoma"/>
                <w:sz w:val="20"/>
              </w:rPr>
              <w:t xml:space="preserve">Почтовый адрес: </w:t>
            </w:r>
            <w:r w:rsidRPr="00B510B1">
              <w:rPr>
                <w:rFonts w:ascii="Tahoma" w:hAnsi="Tahoma" w:cs="Tahoma"/>
                <w:b/>
                <w:sz w:val="20"/>
                <w:u w:color="FF0000"/>
              </w:rPr>
              <w:t>[</w:t>
            </w:r>
            <w:r w:rsidRPr="008956C1">
              <w:rPr>
                <w:rFonts w:ascii="Tahoma" w:hAnsi="Tahoma" w:cs="Tahoma"/>
                <w:sz w:val="20"/>
              </w:rPr>
              <w:t>•</w:t>
            </w:r>
            <w:r w:rsidRPr="00B510B1">
              <w:rPr>
                <w:rFonts w:ascii="Tahoma" w:hAnsi="Tahoma" w:cs="Tahoma"/>
                <w:b/>
                <w:sz w:val="20"/>
              </w:rPr>
              <w:t>]</w:t>
            </w:r>
          </w:p>
          <w:p w14:paraId="29A6435A" w14:textId="77777777" w:rsidR="00B722C8" w:rsidRPr="008956C1" w:rsidRDefault="00B722C8" w:rsidP="00B510B1">
            <w:pPr>
              <w:spacing w:after="0"/>
              <w:ind w:left="34" w:right="142"/>
              <w:rPr>
                <w:rFonts w:ascii="Tahoma" w:hAnsi="Tahoma" w:cs="Tahoma"/>
                <w:sz w:val="20"/>
              </w:rPr>
            </w:pPr>
            <w:r w:rsidRPr="008956C1">
              <w:rPr>
                <w:rFonts w:ascii="Tahoma" w:hAnsi="Tahoma" w:cs="Tahoma"/>
                <w:sz w:val="20"/>
              </w:rPr>
              <w:t xml:space="preserve">ИНН </w:t>
            </w:r>
            <w:r w:rsidRPr="00B510B1">
              <w:rPr>
                <w:rFonts w:ascii="Tahoma" w:hAnsi="Tahoma" w:cs="Tahoma"/>
                <w:b/>
                <w:sz w:val="20"/>
                <w:u w:color="FF0000"/>
              </w:rPr>
              <w:t>[</w:t>
            </w:r>
            <w:r w:rsidRPr="008956C1">
              <w:rPr>
                <w:rFonts w:ascii="Tahoma" w:hAnsi="Tahoma" w:cs="Tahoma"/>
                <w:sz w:val="20"/>
              </w:rPr>
              <w:t>•</w:t>
            </w:r>
            <w:r w:rsidRPr="00B510B1">
              <w:rPr>
                <w:rFonts w:ascii="Tahoma" w:hAnsi="Tahoma" w:cs="Tahoma"/>
                <w:b/>
                <w:sz w:val="20"/>
              </w:rPr>
              <w:t>]</w:t>
            </w:r>
            <w:r w:rsidRPr="008956C1">
              <w:rPr>
                <w:rFonts w:ascii="Tahoma" w:hAnsi="Tahoma" w:cs="Tahoma"/>
                <w:b/>
                <w:sz w:val="20"/>
              </w:rPr>
              <w:t xml:space="preserve"> / </w:t>
            </w:r>
            <w:r w:rsidRPr="008956C1">
              <w:rPr>
                <w:rFonts w:ascii="Tahoma" w:hAnsi="Tahoma" w:cs="Tahoma"/>
                <w:sz w:val="20"/>
              </w:rPr>
              <w:t xml:space="preserve">КПП </w:t>
            </w:r>
            <w:r w:rsidRPr="00B510B1">
              <w:rPr>
                <w:rFonts w:ascii="Tahoma" w:hAnsi="Tahoma" w:cs="Tahoma"/>
                <w:b/>
                <w:sz w:val="20"/>
                <w:u w:color="FF0000"/>
              </w:rPr>
              <w:t>[</w:t>
            </w:r>
            <w:r w:rsidRPr="008956C1">
              <w:rPr>
                <w:rFonts w:ascii="Tahoma" w:hAnsi="Tahoma" w:cs="Tahoma"/>
                <w:sz w:val="20"/>
              </w:rPr>
              <w:t>•</w:t>
            </w:r>
            <w:r w:rsidRPr="00B510B1">
              <w:rPr>
                <w:rFonts w:ascii="Tahoma" w:hAnsi="Tahoma" w:cs="Tahoma"/>
                <w:b/>
                <w:sz w:val="20"/>
              </w:rPr>
              <w:t>]</w:t>
            </w:r>
          </w:p>
          <w:p w14:paraId="6A72A6A3" w14:textId="77777777" w:rsidR="00B722C8" w:rsidRPr="008956C1" w:rsidRDefault="00B722C8" w:rsidP="00B510B1">
            <w:pPr>
              <w:spacing w:after="0"/>
              <w:ind w:left="34" w:right="142"/>
              <w:rPr>
                <w:rFonts w:ascii="Tahoma" w:hAnsi="Tahoma" w:cs="Tahoma"/>
                <w:sz w:val="20"/>
              </w:rPr>
            </w:pPr>
            <w:r w:rsidRPr="008956C1">
              <w:rPr>
                <w:rFonts w:ascii="Tahoma" w:hAnsi="Tahoma" w:cs="Tahoma"/>
                <w:sz w:val="20"/>
              </w:rPr>
              <w:t xml:space="preserve">р/с </w:t>
            </w:r>
            <w:r w:rsidRPr="00B510B1">
              <w:rPr>
                <w:rFonts w:ascii="Tahoma" w:hAnsi="Tahoma" w:cs="Tahoma"/>
                <w:b/>
                <w:sz w:val="20"/>
                <w:u w:color="FF0000"/>
              </w:rPr>
              <w:t>[</w:t>
            </w:r>
            <w:r w:rsidRPr="008956C1">
              <w:rPr>
                <w:rFonts w:ascii="Tahoma" w:hAnsi="Tahoma" w:cs="Tahoma"/>
                <w:sz w:val="20"/>
              </w:rPr>
              <w:t>•</w:t>
            </w:r>
            <w:r w:rsidRPr="00B510B1">
              <w:rPr>
                <w:rFonts w:ascii="Tahoma" w:hAnsi="Tahoma" w:cs="Tahoma"/>
                <w:b/>
                <w:sz w:val="20"/>
              </w:rPr>
              <w:t>]</w:t>
            </w:r>
          </w:p>
          <w:p w14:paraId="4B6FBE57" w14:textId="77777777" w:rsidR="00B722C8" w:rsidRPr="008956C1" w:rsidRDefault="00B722C8" w:rsidP="00B510B1">
            <w:pPr>
              <w:spacing w:after="0"/>
              <w:ind w:left="34" w:right="142"/>
              <w:rPr>
                <w:rFonts w:ascii="Tahoma" w:hAnsi="Tahoma" w:cs="Tahoma"/>
                <w:sz w:val="20"/>
              </w:rPr>
            </w:pPr>
            <w:r w:rsidRPr="008956C1">
              <w:rPr>
                <w:rFonts w:ascii="Tahoma" w:hAnsi="Tahoma" w:cs="Tahoma"/>
                <w:sz w:val="20"/>
              </w:rPr>
              <w:t xml:space="preserve">Банк: </w:t>
            </w:r>
            <w:r w:rsidRPr="00B510B1">
              <w:rPr>
                <w:rFonts w:ascii="Tahoma" w:hAnsi="Tahoma" w:cs="Tahoma"/>
                <w:b/>
                <w:sz w:val="20"/>
                <w:u w:color="FF0000"/>
              </w:rPr>
              <w:t>[</w:t>
            </w:r>
            <w:r w:rsidRPr="008956C1">
              <w:rPr>
                <w:rFonts w:ascii="Tahoma" w:hAnsi="Tahoma" w:cs="Tahoma"/>
                <w:sz w:val="20"/>
              </w:rPr>
              <w:t>•</w:t>
            </w:r>
            <w:r w:rsidRPr="00B510B1">
              <w:rPr>
                <w:rFonts w:ascii="Tahoma" w:hAnsi="Tahoma" w:cs="Tahoma"/>
                <w:b/>
                <w:sz w:val="20"/>
              </w:rPr>
              <w:t>]</w:t>
            </w:r>
          </w:p>
          <w:p w14:paraId="18E5E480" w14:textId="77777777" w:rsidR="00B722C8" w:rsidRPr="008956C1" w:rsidRDefault="00B722C8" w:rsidP="00B510B1">
            <w:pPr>
              <w:spacing w:after="0"/>
              <w:ind w:left="34" w:right="142"/>
              <w:rPr>
                <w:rFonts w:ascii="Tahoma" w:hAnsi="Tahoma" w:cs="Tahoma"/>
                <w:sz w:val="20"/>
              </w:rPr>
            </w:pPr>
            <w:r w:rsidRPr="008956C1">
              <w:rPr>
                <w:rFonts w:ascii="Tahoma" w:hAnsi="Tahoma" w:cs="Tahoma"/>
                <w:sz w:val="20"/>
              </w:rPr>
              <w:t>БИК</w:t>
            </w:r>
            <w:r w:rsidRPr="00B510B1">
              <w:rPr>
                <w:rFonts w:ascii="Tahoma" w:hAnsi="Tahoma" w:cs="Tahoma"/>
                <w:b/>
                <w:sz w:val="20"/>
                <w:u w:color="FF0000"/>
              </w:rPr>
              <w:t>[</w:t>
            </w:r>
            <w:r w:rsidRPr="008956C1">
              <w:rPr>
                <w:rFonts w:ascii="Tahoma" w:hAnsi="Tahoma" w:cs="Tahoma"/>
                <w:sz w:val="20"/>
              </w:rPr>
              <w:t>•</w:t>
            </w:r>
            <w:r w:rsidRPr="00B510B1">
              <w:rPr>
                <w:rFonts w:ascii="Tahoma" w:hAnsi="Tahoma" w:cs="Tahoma"/>
                <w:b/>
                <w:sz w:val="20"/>
              </w:rPr>
              <w:t>]</w:t>
            </w:r>
          </w:p>
          <w:p w14:paraId="467BD49F" w14:textId="77777777" w:rsidR="00B722C8" w:rsidRPr="008956C1" w:rsidRDefault="00B722C8" w:rsidP="00B510B1">
            <w:pPr>
              <w:spacing w:after="0"/>
              <w:ind w:left="34" w:right="142"/>
              <w:rPr>
                <w:rFonts w:ascii="Tahoma" w:hAnsi="Tahoma" w:cs="Tahoma"/>
                <w:sz w:val="20"/>
              </w:rPr>
            </w:pPr>
            <w:r w:rsidRPr="008956C1">
              <w:rPr>
                <w:rFonts w:ascii="Tahoma" w:hAnsi="Tahoma" w:cs="Tahoma"/>
                <w:sz w:val="20"/>
              </w:rPr>
              <w:t>к/с</w:t>
            </w:r>
            <w:r w:rsidRPr="00B510B1">
              <w:rPr>
                <w:rFonts w:ascii="Tahoma" w:hAnsi="Tahoma" w:cs="Tahoma"/>
                <w:b/>
                <w:sz w:val="20"/>
                <w:u w:color="FF0000"/>
              </w:rPr>
              <w:t>[</w:t>
            </w:r>
            <w:r w:rsidRPr="008956C1">
              <w:rPr>
                <w:rFonts w:ascii="Tahoma" w:hAnsi="Tahoma" w:cs="Tahoma"/>
                <w:sz w:val="20"/>
              </w:rPr>
              <w:t>•</w:t>
            </w:r>
            <w:r w:rsidRPr="00B510B1">
              <w:rPr>
                <w:rFonts w:ascii="Tahoma" w:hAnsi="Tahoma" w:cs="Tahoma"/>
                <w:b/>
                <w:sz w:val="20"/>
              </w:rPr>
              <w:t>]</w:t>
            </w:r>
          </w:p>
          <w:p w14:paraId="1798B49A" w14:textId="77777777" w:rsidR="00B722C8" w:rsidRPr="008956C1" w:rsidRDefault="00B722C8" w:rsidP="00B510B1">
            <w:pPr>
              <w:spacing w:after="0"/>
              <w:ind w:left="34" w:right="142"/>
              <w:rPr>
                <w:rFonts w:ascii="Tahoma" w:hAnsi="Tahoma" w:cs="Tahoma"/>
                <w:sz w:val="20"/>
              </w:rPr>
            </w:pPr>
            <w:r w:rsidRPr="008956C1">
              <w:rPr>
                <w:rFonts w:ascii="Tahoma" w:hAnsi="Tahoma" w:cs="Tahoma"/>
                <w:sz w:val="20"/>
              </w:rPr>
              <w:t xml:space="preserve">тел. </w:t>
            </w:r>
            <w:r w:rsidRPr="00B510B1">
              <w:rPr>
                <w:rFonts w:ascii="Tahoma" w:hAnsi="Tahoma" w:cs="Tahoma"/>
                <w:b/>
                <w:sz w:val="20"/>
                <w:u w:color="FF0000"/>
              </w:rPr>
              <w:t>[</w:t>
            </w:r>
            <w:r w:rsidRPr="008956C1">
              <w:rPr>
                <w:rFonts w:ascii="Tahoma" w:hAnsi="Tahoma" w:cs="Tahoma"/>
                <w:sz w:val="20"/>
              </w:rPr>
              <w:t>•</w:t>
            </w:r>
            <w:r w:rsidRPr="00B510B1">
              <w:rPr>
                <w:rFonts w:ascii="Tahoma" w:hAnsi="Tahoma" w:cs="Tahoma"/>
                <w:b/>
                <w:sz w:val="20"/>
              </w:rPr>
              <w:t>]</w:t>
            </w:r>
          </w:p>
          <w:p w14:paraId="58552D71" w14:textId="77777777" w:rsidR="00B722C8" w:rsidRPr="00B510B1" w:rsidRDefault="00B722C8" w:rsidP="00B510B1">
            <w:pPr>
              <w:spacing w:after="0"/>
              <w:ind w:left="34" w:right="142"/>
              <w:rPr>
                <w:rFonts w:ascii="Tahoma" w:hAnsi="Tahoma" w:cs="Tahoma"/>
                <w:b/>
                <w:sz w:val="20"/>
              </w:rPr>
            </w:pPr>
            <w:r w:rsidRPr="008956C1">
              <w:rPr>
                <w:rFonts w:ascii="Tahoma" w:hAnsi="Tahoma" w:cs="Tahoma"/>
                <w:sz w:val="20"/>
              </w:rPr>
              <w:t xml:space="preserve">E-mail: </w:t>
            </w:r>
            <w:r w:rsidRPr="00B510B1">
              <w:rPr>
                <w:rFonts w:ascii="Tahoma" w:hAnsi="Tahoma" w:cs="Tahoma"/>
                <w:b/>
                <w:sz w:val="20"/>
                <w:u w:color="FF0000"/>
              </w:rPr>
              <w:t>[</w:t>
            </w:r>
            <w:r w:rsidRPr="008956C1">
              <w:rPr>
                <w:rFonts w:ascii="Tahoma" w:hAnsi="Tahoma" w:cs="Tahoma"/>
                <w:sz w:val="20"/>
              </w:rPr>
              <w:t>•</w:t>
            </w:r>
            <w:r w:rsidRPr="00B510B1">
              <w:rPr>
                <w:rFonts w:ascii="Tahoma" w:hAnsi="Tahoma" w:cs="Tahoma"/>
                <w:b/>
                <w:sz w:val="20"/>
              </w:rPr>
              <w:t>]</w:t>
            </w:r>
          </w:p>
          <w:p w14:paraId="56BD3C6A" w14:textId="77777777" w:rsidR="00B722C8" w:rsidRPr="008956C1" w:rsidRDefault="00B722C8" w:rsidP="00B510B1">
            <w:pPr>
              <w:spacing w:after="0"/>
              <w:ind w:left="34" w:right="142"/>
              <w:rPr>
                <w:rFonts w:ascii="Tahoma" w:hAnsi="Tahoma" w:cs="Tahoma"/>
                <w:sz w:val="20"/>
              </w:rPr>
            </w:pPr>
            <w:r w:rsidRPr="00B510B1">
              <w:rPr>
                <w:rFonts w:ascii="Tahoma" w:hAnsi="Tahoma" w:cs="Tahoma"/>
                <w:sz w:val="20"/>
              </w:rPr>
              <w:t>[</w:t>
            </w:r>
            <w:r w:rsidRPr="008956C1">
              <w:rPr>
                <w:rFonts w:ascii="Tahoma" w:hAnsi="Tahoma" w:cs="Tahoma"/>
                <w:sz w:val="20"/>
              </w:rPr>
              <w:t xml:space="preserve"> Адрес для уведомлений в соответствии с антикоррупционной оговоркой: </w:t>
            </w:r>
            <w:r w:rsidRPr="00B510B1">
              <w:rPr>
                <w:rFonts w:ascii="Tahoma" w:hAnsi="Tahoma" w:cs="Tahoma"/>
                <w:b/>
                <w:sz w:val="20"/>
                <w:u w:color="FF0000"/>
              </w:rPr>
              <w:t>[</w:t>
            </w:r>
            <w:r w:rsidRPr="008956C1">
              <w:rPr>
                <w:rFonts w:ascii="Tahoma" w:hAnsi="Tahoma" w:cs="Tahoma"/>
                <w:sz w:val="20"/>
              </w:rPr>
              <w:t>•</w:t>
            </w:r>
            <w:r w:rsidRPr="00B510B1">
              <w:rPr>
                <w:rFonts w:ascii="Tahoma" w:hAnsi="Tahoma" w:cs="Tahoma"/>
                <w:b/>
                <w:sz w:val="20"/>
              </w:rPr>
              <w:t xml:space="preserve">] </w:t>
            </w:r>
            <w:r w:rsidRPr="00B510B1">
              <w:rPr>
                <w:rFonts w:ascii="Tahoma" w:hAnsi="Tahoma" w:cs="Tahoma"/>
                <w:sz w:val="20"/>
              </w:rPr>
              <w:t xml:space="preserve">] </w:t>
            </w:r>
            <w:r w:rsidRPr="00B510B1">
              <w:rPr>
                <w:rStyle w:val="af8"/>
                <w:rFonts w:ascii="Tahoma" w:hAnsi="Tahoma" w:cs="Tahoma"/>
                <w:sz w:val="20"/>
              </w:rPr>
              <w:footnoteReference w:id="14"/>
            </w:r>
          </w:p>
          <w:p w14:paraId="34C38BB8" w14:textId="77777777" w:rsidR="00B722C8" w:rsidRPr="008956C1" w:rsidRDefault="00B722C8" w:rsidP="00B510B1">
            <w:pPr>
              <w:spacing w:after="0"/>
              <w:ind w:left="34" w:right="142"/>
              <w:rPr>
                <w:rFonts w:ascii="Tahoma" w:hAnsi="Tahoma" w:cs="Tahoma"/>
                <w:sz w:val="20"/>
              </w:rPr>
            </w:pPr>
            <w:r w:rsidRPr="00B510B1">
              <w:rPr>
                <w:rFonts w:ascii="Tahoma" w:hAnsi="Tahoma" w:cs="Tahoma"/>
                <w:sz w:val="20"/>
              </w:rPr>
              <w:t>[</w:t>
            </w:r>
            <w:r w:rsidRPr="008956C1">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B510B1">
              <w:rPr>
                <w:rFonts w:ascii="Tahoma" w:hAnsi="Tahoma" w:cs="Tahoma"/>
                <w:b/>
                <w:sz w:val="20"/>
                <w:u w:color="FF0000"/>
              </w:rPr>
              <w:t>[</w:t>
            </w:r>
            <w:r w:rsidRPr="008956C1">
              <w:rPr>
                <w:rFonts w:ascii="Tahoma" w:hAnsi="Tahoma" w:cs="Tahoma"/>
                <w:sz w:val="20"/>
              </w:rPr>
              <w:t>•</w:t>
            </w:r>
            <w:r w:rsidRPr="00B510B1">
              <w:rPr>
                <w:rFonts w:ascii="Tahoma" w:hAnsi="Tahoma" w:cs="Tahoma"/>
                <w:b/>
                <w:sz w:val="20"/>
              </w:rPr>
              <w:t xml:space="preserve">] </w:t>
            </w:r>
            <w:r w:rsidRPr="00B510B1">
              <w:rPr>
                <w:rFonts w:ascii="Tahoma" w:hAnsi="Tahoma" w:cs="Tahoma"/>
                <w:sz w:val="20"/>
              </w:rPr>
              <w:t xml:space="preserve">] </w:t>
            </w:r>
            <w:r w:rsidRPr="00B510B1">
              <w:rPr>
                <w:rStyle w:val="af8"/>
                <w:rFonts w:ascii="Tahoma" w:hAnsi="Tahoma" w:cs="Tahoma"/>
                <w:sz w:val="20"/>
              </w:rPr>
              <w:footnoteReference w:id="15"/>
            </w:r>
          </w:p>
          <w:p w14:paraId="4CD3EA2F" w14:textId="77777777" w:rsidR="00B722C8" w:rsidRPr="00B510B1" w:rsidRDefault="00B722C8" w:rsidP="00B510B1">
            <w:pPr>
              <w:spacing w:after="0"/>
              <w:ind w:left="34" w:right="142"/>
              <w:rPr>
                <w:rFonts w:ascii="Tahoma" w:hAnsi="Tahoma" w:cs="Tahoma"/>
                <w:b/>
                <w:sz w:val="20"/>
              </w:rPr>
            </w:pPr>
          </w:p>
        </w:tc>
        <w:tc>
          <w:tcPr>
            <w:tcW w:w="4678" w:type="dxa"/>
            <w:shd w:val="clear" w:color="auto" w:fill="F2F2F2" w:themeFill="background1" w:themeFillShade="F2"/>
          </w:tcPr>
          <w:p w14:paraId="78CBECD4" w14:textId="77777777" w:rsidR="00B722C8" w:rsidRPr="008956C1" w:rsidRDefault="00B722C8" w:rsidP="00B510B1">
            <w:pPr>
              <w:spacing w:after="0"/>
              <w:ind w:left="34" w:right="142"/>
              <w:rPr>
                <w:rFonts w:ascii="Tahoma" w:hAnsi="Tahoma" w:cs="Tahoma"/>
                <w:sz w:val="20"/>
              </w:rPr>
            </w:pPr>
            <w:r w:rsidRPr="008956C1">
              <w:rPr>
                <w:rFonts w:ascii="Tahoma" w:hAnsi="Tahoma" w:cs="Tahoma"/>
                <w:sz w:val="20"/>
              </w:rPr>
              <w:t>Полное наименование:</w:t>
            </w:r>
            <w:r w:rsidRPr="00B510B1">
              <w:rPr>
                <w:rFonts w:ascii="Tahoma" w:hAnsi="Tahoma" w:cs="Tahoma"/>
                <w:b/>
                <w:sz w:val="20"/>
                <w:u w:color="FF0000"/>
              </w:rPr>
              <w:t xml:space="preserve"> Акционерное общество «Красноярский речной порт»</w:t>
            </w:r>
          </w:p>
          <w:p w14:paraId="42498677" w14:textId="77777777" w:rsidR="00B722C8" w:rsidRPr="008956C1" w:rsidRDefault="00B722C8" w:rsidP="00B510B1">
            <w:pPr>
              <w:spacing w:after="0"/>
              <w:ind w:left="34" w:right="142"/>
              <w:rPr>
                <w:rFonts w:ascii="Tahoma" w:hAnsi="Tahoma" w:cs="Tahoma"/>
                <w:sz w:val="20"/>
              </w:rPr>
            </w:pPr>
            <w:r w:rsidRPr="008956C1">
              <w:rPr>
                <w:rFonts w:ascii="Tahoma" w:hAnsi="Tahoma" w:cs="Tahoma"/>
                <w:sz w:val="20"/>
              </w:rPr>
              <w:t>Сокращённое наименование:</w:t>
            </w:r>
            <w:r w:rsidRPr="00B510B1">
              <w:rPr>
                <w:rFonts w:ascii="Tahoma" w:hAnsi="Tahoma" w:cs="Tahoma"/>
                <w:b/>
                <w:sz w:val="20"/>
                <w:u w:color="FF0000"/>
              </w:rPr>
              <w:t xml:space="preserve"> АО «КРП»</w:t>
            </w:r>
          </w:p>
          <w:p w14:paraId="19B84A0A" w14:textId="77777777" w:rsidR="00B722C8" w:rsidRPr="00B510B1" w:rsidRDefault="00B722C8" w:rsidP="00B510B1">
            <w:pPr>
              <w:spacing w:after="0"/>
              <w:ind w:left="34" w:right="142"/>
              <w:rPr>
                <w:rFonts w:ascii="Tahoma" w:hAnsi="Tahoma" w:cs="Tahoma"/>
                <w:b/>
                <w:sz w:val="20"/>
                <w:u w:color="FF0000"/>
              </w:rPr>
            </w:pPr>
            <w:r w:rsidRPr="008956C1">
              <w:rPr>
                <w:rFonts w:ascii="Tahoma" w:hAnsi="Tahoma" w:cs="Tahoma"/>
                <w:sz w:val="20"/>
              </w:rPr>
              <w:t>Адрес юридического лица:</w:t>
            </w:r>
            <w:r w:rsidRPr="00B510B1">
              <w:rPr>
                <w:rFonts w:ascii="Tahoma" w:hAnsi="Tahoma" w:cs="Tahoma"/>
                <w:b/>
                <w:sz w:val="20"/>
                <w:u w:color="FF0000"/>
              </w:rPr>
              <w:t xml:space="preserve">  660059, Красноярский край, г. Красноярск,</w:t>
            </w:r>
          </w:p>
          <w:p w14:paraId="4DFD2E0F" w14:textId="77777777" w:rsidR="00B722C8" w:rsidRPr="00B510B1" w:rsidRDefault="00B722C8" w:rsidP="00B510B1">
            <w:pPr>
              <w:spacing w:after="0"/>
              <w:ind w:left="34" w:right="142"/>
              <w:rPr>
                <w:rFonts w:ascii="Tahoma" w:hAnsi="Tahoma" w:cs="Tahoma"/>
                <w:b/>
                <w:sz w:val="20"/>
                <w:u w:color="FF0000"/>
              </w:rPr>
            </w:pPr>
            <w:r w:rsidRPr="00B510B1">
              <w:rPr>
                <w:rFonts w:ascii="Tahoma" w:hAnsi="Tahoma" w:cs="Tahoma"/>
                <w:b/>
                <w:sz w:val="20"/>
                <w:u w:color="FF0000"/>
              </w:rPr>
              <w:t>ул. Коммунальная, д. 2</w:t>
            </w:r>
          </w:p>
          <w:p w14:paraId="04DCD9C8" w14:textId="77777777" w:rsidR="00B722C8" w:rsidRPr="00B510B1" w:rsidRDefault="00B722C8" w:rsidP="00B510B1">
            <w:pPr>
              <w:spacing w:after="0"/>
              <w:ind w:left="34" w:right="142"/>
              <w:rPr>
                <w:rFonts w:ascii="Tahoma" w:hAnsi="Tahoma" w:cs="Tahoma"/>
                <w:b/>
                <w:sz w:val="20"/>
                <w:u w:color="FF0000"/>
              </w:rPr>
            </w:pPr>
            <w:r w:rsidRPr="008956C1">
              <w:rPr>
                <w:rFonts w:ascii="Tahoma" w:hAnsi="Tahoma" w:cs="Tahoma"/>
                <w:sz w:val="20"/>
              </w:rPr>
              <w:t xml:space="preserve">Почтовый адрес: </w:t>
            </w:r>
            <w:r w:rsidRPr="00B510B1">
              <w:rPr>
                <w:rFonts w:ascii="Tahoma" w:hAnsi="Tahoma" w:cs="Tahoma"/>
                <w:b/>
                <w:sz w:val="20"/>
                <w:u w:color="FF0000"/>
              </w:rPr>
              <w:t>660059, Красноярский край, г. Красноярск,</w:t>
            </w:r>
          </w:p>
          <w:p w14:paraId="279B8973" w14:textId="77777777" w:rsidR="00B722C8" w:rsidRPr="008956C1" w:rsidRDefault="00B722C8" w:rsidP="00B510B1">
            <w:pPr>
              <w:spacing w:after="0"/>
              <w:ind w:left="34" w:right="142"/>
              <w:rPr>
                <w:rFonts w:ascii="Tahoma" w:hAnsi="Tahoma" w:cs="Tahoma"/>
                <w:sz w:val="20"/>
              </w:rPr>
            </w:pPr>
            <w:r w:rsidRPr="00B510B1">
              <w:rPr>
                <w:rFonts w:ascii="Tahoma" w:hAnsi="Tahoma" w:cs="Tahoma"/>
                <w:b/>
                <w:sz w:val="20"/>
                <w:u w:color="FF0000"/>
              </w:rPr>
              <w:t>ул. Коммунальная, д. 2</w:t>
            </w:r>
          </w:p>
          <w:p w14:paraId="14F4D8AC" w14:textId="77777777" w:rsidR="00B722C8" w:rsidRPr="008956C1" w:rsidRDefault="00B722C8" w:rsidP="00B510B1">
            <w:pPr>
              <w:spacing w:after="0"/>
              <w:ind w:left="34" w:right="142"/>
              <w:rPr>
                <w:rFonts w:ascii="Tahoma" w:hAnsi="Tahoma" w:cs="Tahoma"/>
                <w:sz w:val="20"/>
              </w:rPr>
            </w:pPr>
            <w:r w:rsidRPr="008956C1">
              <w:rPr>
                <w:rFonts w:ascii="Tahoma" w:hAnsi="Tahoma" w:cs="Tahoma"/>
                <w:sz w:val="20"/>
              </w:rPr>
              <w:t xml:space="preserve">ИНН </w:t>
            </w:r>
            <w:r w:rsidRPr="00B510B1">
              <w:rPr>
                <w:rFonts w:ascii="Tahoma" w:hAnsi="Tahoma" w:cs="Tahoma"/>
                <w:b/>
                <w:sz w:val="20"/>
                <w:u w:color="FF0000"/>
              </w:rPr>
              <w:t xml:space="preserve">2461007121 </w:t>
            </w:r>
            <w:r w:rsidRPr="008956C1">
              <w:rPr>
                <w:rFonts w:ascii="Tahoma" w:hAnsi="Tahoma" w:cs="Tahoma"/>
                <w:b/>
                <w:sz w:val="20"/>
              </w:rPr>
              <w:t xml:space="preserve">/ </w:t>
            </w:r>
            <w:r w:rsidRPr="008956C1">
              <w:rPr>
                <w:rFonts w:ascii="Tahoma" w:hAnsi="Tahoma" w:cs="Tahoma"/>
                <w:sz w:val="20"/>
              </w:rPr>
              <w:t xml:space="preserve">КПП </w:t>
            </w:r>
            <w:r w:rsidRPr="00B510B1">
              <w:rPr>
                <w:rFonts w:ascii="Tahoma" w:hAnsi="Tahoma" w:cs="Tahoma"/>
                <w:b/>
                <w:sz w:val="20"/>
                <w:u w:color="FF0000"/>
              </w:rPr>
              <w:t>246101001</w:t>
            </w:r>
          </w:p>
          <w:p w14:paraId="1028F470" w14:textId="77777777" w:rsidR="00B722C8" w:rsidRPr="008956C1" w:rsidRDefault="00B722C8" w:rsidP="00B510B1">
            <w:pPr>
              <w:spacing w:after="0"/>
              <w:ind w:left="34" w:right="142"/>
              <w:rPr>
                <w:rFonts w:ascii="Tahoma" w:hAnsi="Tahoma" w:cs="Tahoma"/>
                <w:sz w:val="20"/>
              </w:rPr>
            </w:pPr>
            <w:r w:rsidRPr="008956C1">
              <w:rPr>
                <w:rFonts w:ascii="Tahoma" w:hAnsi="Tahoma" w:cs="Tahoma"/>
                <w:sz w:val="20"/>
              </w:rPr>
              <w:t xml:space="preserve">р/с </w:t>
            </w:r>
            <w:r w:rsidRPr="00B510B1">
              <w:rPr>
                <w:rFonts w:ascii="Tahoma" w:hAnsi="Tahoma" w:cs="Tahoma"/>
                <w:b/>
                <w:sz w:val="20"/>
                <w:u w:color="FF0000"/>
              </w:rPr>
              <w:t>40702810075150000139</w:t>
            </w:r>
          </w:p>
          <w:p w14:paraId="0E3617C6" w14:textId="77777777" w:rsidR="00B722C8" w:rsidRPr="008956C1" w:rsidRDefault="00B722C8" w:rsidP="00B510B1">
            <w:pPr>
              <w:spacing w:after="0"/>
              <w:ind w:left="34" w:right="142"/>
              <w:rPr>
                <w:rFonts w:ascii="Tahoma" w:hAnsi="Tahoma" w:cs="Tahoma"/>
                <w:sz w:val="20"/>
              </w:rPr>
            </w:pPr>
            <w:r w:rsidRPr="008956C1">
              <w:rPr>
                <w:rFonts w:ascii="Tahoma" w:hAnsi="Tahoma" w:cs="Tahoma"/>
                <w:sz w:val="20"/>
              </w:rPr>
              <w:t xml:space="preserve">Банк: </w:t>
            </w:r>
            <w:r w:rsidRPr="00B510B1">
              <w:rPr>
                <w:rFonts w:ascii="Tahoma" w:hAnsi="Tahoma" w:cs="Tahoma"/>
                <w:b/>
                <w:sz w:val="20"/>
                <w:u w:color="FF0000"/>
              </w:rPr>
              <w:t>Росбанк филиал Сибирь Акционерного общества «ТБанк»</w:t>
            </w:r>
          </w:p>
          <w:p w14:paraId="4C3ACB6A" w14:textId="77777777" w:rsidR="00B722C8" w:rsidRPr="008956C1" w:rsidRDefault="00B722C8" w:rsidP="00B510B1">
            <w:pPr>
              <w:spacing w:after="0"/>
              <w:ind w:left="34" w:right="142"/>
              <w:rPr>
                <w:rFonts w:ascii="Tahoma" w:hAnsi="Tahoma" w:cs="Tahoma"/>
                <w:sz w:val="20"/>
              </w:rPr>
            </w:pPr>
            <w:r w:rsidRPr="008956C1">
              <w:rPr>
                <w:rFonts w:ascii="Tahoma" w:hAnsi="Tahoma" w:cs="Tahoma"/>
                <w:sz w:val="20"/>
              </w:rPr>
              <w:t xml:space="preserve">БИК </w:t>
            </w:r>
            <w:r w:rsidRPr="00B510B1">
              <w:rPr>
                <w:rFonts w:ascii="Tahoma" w:hAnsi="Tahoma" w:cs="Tahoma"/>
                <w:b/>
                <w:sz w:val="20"/>
                <w:u w:color="FF0000"/>
              </w:rPr>
              <w:t>040407577</w:t>
            </w:r>
          </w:p>
          <w:p w14:paraId="069A7C1A" w14:textId="77777777" w:rsidR="00B722C8" w:rsidRPr="00B510B1" w:rsidRDefault="00B722C8" w:rsidP="00B510B1">
            <w:pPr>
              <w:spacing w:after="0"/>
              <w:ind w:left="34" w:right="142"/>
              <w:rPr>
                <w:rFonts w:ascii="Tahoma" w:hAnsi="Tahoma" w:cs="Tahoma"/>
                <w:b/>
                <w:sz w:val="20"/>
                <w:u w:color="FF0000"/>
              </w:rPr>
            </w:pPr>
            <w:r w:rsidRPr="008956C1">
              <w:rPr>
                <w:rFonts w:ascii="Tahoma" w:hAnsi="Tahoma" w:cs="Tahoma"/>
                <w:sz w:val="20"/>
              </w:rPr>
              <w:t xml:space="preserve">к/с </w:t>
            </w:r>
            <w:r w:rsidRPr="00B510B1">
              <w:rPr>
                <w:rFonts w:ascii="Tahoma" w:hAnsi="Tahoma" w:cs="Tahoma"/>
                <w:b/>
                <w:sz w:val="20"/>
                <w:u w:color="FF0000"/>
              </w:rPr>
              <w:t>30101810445370407577</w:t>
            </w:r>
          </w:p>
          <w:p w14:paraId="6F9795B5" w14:textId="77777777" w:rsidR="00B722C8" w:rsidRPr="00B510B1" w:rsidRDefault="00B722C8" w:rsidP="00B510B1">
            <w:pPr>
              <w:spacing w:after="0"/>
              <w:ind w:left="34" w:right="142"/>
              <w:rPr>
                <w:rFonts w:ascii="Tahoma" w:hAnsi="Tahoma" w:cs="Tahoma"/>
                <w:b/>
                <w:sz w:val="20"/>
                <w:u w:color="FF0000"/>
              </w:rPr>
            </w:pPr>
            <w:r w:rsidRPr="008956C1">
              <w:rPr>
                <w:rFonts w:ascii="Tahoma" w:hAnsi="Tahoma" w:cs="Tahoma"/>
                <w:sz w:val="20"/>
              </w:rPr>
              <w:t xml:space="preserve">тел. </w:t>
            </w:r>
            <w:r w:rsidRPr="00B510B1">
              <w:rPr>
                <w:rFonts w:ascii="Tahoma" w:hAnsi="Tahoma" w:cs="Tahoma"/>
                <w:b/>
                <w:sz w:val="20"/>
                <w:u w:color="FF0000"/>
              </w:rPr>
              <w:t>8(391) 252-26-00</w:t>
            </w:r>
          </w:p>
          <w:p w14:paraId="25573DA9" w14:textId="77777777" w:rsidR="00B722C8" w:rsidRPr="00B510B1" w:rsidRDefault="00B722C8" w:rsidP="00B510B1">
            <w:pPr>
              <w:spacing w:after="0"/>
              <w:ind w:left="34" w:right="142"/>
              <w:rPr>
                <w:rFonts w:ascii="Tahoma" w:hAnsi="Tahoma" w:cs="Tahoma"/>
                <w:b/>
                <w:sz w:val="20"/>
              </w:rPr>
            </w:pPr>
            <w:r w:rsidRPr="008956C1">
              <w:rPr>
                <w:rFonts w:ascii="Tahoma" w:hAnsi="Tahoma" w:cs="Tahoma"/>
                <w:sz w:val="20"/>
              </w:rPr>
              <w:t xml:space="preserve">E-mail: </w:t>
            </w:r>
            <w:r w:rsidRPr="00B510B1">
              <w:rPr>
                <w:rFonts w:ascii="Tahoma" w:hAnsi="Tahoma" w:cs="Tahoma"/>
                <w:b/>
                <w:sz w:val="20"/>
                <w:u w:color="FF0000"/>
              </w:rPr>
              <w:t>port@krasrp.ru</w:t>
            </w:r>
          </w:p>
          <w:p w14:paraId="1EE54E71" w14:textId="77777777" w:rsidR="00B722C8" w:rsidRPr="008956C1" w:rsidRDefault="00B722C8" w:rsidP="00B510B1">
            <w:pPr>
              <w:spacing w:after="0"/>
              <w:ind w:left="34" w:right="142"/>
              <w:rPr>
                <w:rFonts w:ascii="Tahoma" w:hAnsi="Tahoma" w:cs="Tahoma"/>
                <w:sz w:val="20"/>
              </w:rPr>
            </w:pPr>
            <w:r w:rsidRPr="008956C1">
              <w:rPr>
                <w:rFonts w:ascii="Tahoma" w:hAnsi="Tahoma" w:cs="Tahoma"/>
                <w:sz w:val="20"/>
              </w:rPr>
              <w:t>Адрес для уведомлений в соответствии с антикоррупционной оговоркой:</w:t>
            </w:r>
          </w:p>
          <w:p w14:paraId="5DFF1AEB" w14:textId="77777777" w:rsidR="00B722C8" w:rsidRPr="008956C1" w:rsidRDefault="00DB7B5E" w:rsidP="00B510B1">
            <w:pPr>
              <w:spacing w:after="0"/>
              <w:ind w:left="34" w:right="142"/>
              <w:rPr>
                <w:rFonts w:ascii="Tahoma" w:hAnsi="Tahoma" w:cs="Tahoma"/>
                <w:sz w:val="20"/>
              </w:rPr>
            </w:pPr>
            <w:hyperlink r:id="rId24" w:history="1">
              <w:r w:rsidR="00B722C8" w:rsidRPr="008956C1">
                <w:rPr>
                  <w:rFonts w:ascii="Tahoma" w:hAnsi="Tahoma" w:cs="Tahoma"/>
                  <w:sz w:val="20"/>
                </w:rPr>
                <w:t>serovpm@nornik.ru</w:t>
              </w:r>
            </w:hyperlink>
            <w:r w:rsidR="00B722C8" w:rsidRPr="008956C1">
              <w:rPr>
                <w:rFonts w:ascii="Tahoma" w:hAnsi="Tahoma" w:cs="Tahoma"/>
                <w:sz w:val="20"/>
              </w:rPr>
              <w:t xml:space="preserve"> (Департамент расследований и экономической защиты ПАО «ГМК «Норильский никель»)</w:t>
            </w:r>
          </w:p>
          <w:p w14:paraId="1EB8895B" w14:textId="77777777" w:rsidR="00B722C8" w:rsidRPr="00B510B1" w:rsidRDefault="00DB7B5E" w:rsidP="00B510B1">
            <w:pPr>
              <w:spacing w:after="0"/>
              <w:ind w:left="34" w:right="142"/>
              <w:rPr>
                <w:rFonts w:ascii="Tahoma" w:hAnsi="Tahoma" w:cs="Tahoma"/>
                <w:bCs/>
                <w:sz w:val="20"/>
                <w:vertAlign w:val="superscript"/>
              </w:rPr>
            </w:pPr>
            <w:hyperlink r:id="rId25" w:history="1">
              <w:r w:rsidR="00B722C8" w:rsidRPr="008956C1">
                <w:rPr>
                  <w:rFonts w:ascii="Tahoma" w:hAnsi="Tahoma" w:cs="Tahoma"/>
                  <w:sz w:val="20"/>
                </w:rPr>
                <w:t>skd@nornik.ru</w:t>
              </w:r>
            </w:hyperlink>
            <w:r w:rsidR="00B722C8" w:rsidRPr="008956C1">
              <w:rPr>
                <w:rFonts w:ascii="Tahoma" w:hAnsi="Tahoma" w:cs="Tahoma"/>
                <w:sz w:val="20"/>
              </w:rPr>
              <w:t xml:space="preserve"> (Служба корпоративного доверия ПАО «ГМК «Норильский никель») </w:t>
            </w:r>
          </w:p>
          <w:p w14:paraId="287A35B0" w14:textId="77777777" w:rsidR="00B722C8" w:rsidRPr="008956C1" w:rsidRDefault="00B722C8" w:rsidP="00B510B1">
            <w:pPr>
              <w:spacing w:after="0"/>
              <w:ind w:left="34" w:right="142"/>
              <w:rPr>
                <w:rFonts w:ascii="Tahoma" w:hAnsi="Tahoma" w:cs="Tahoma"/>
                <w:sz w:val="20"/>
              </w:rPr>
            </w:pPr>
          </w:p>
        </w:tc>
      </w:tr>
    </w:tbl>
    <w:p w14:paraId="523DAC48" w14:textId="77777777" w:rsidR="00B722C8" w:rsidRPr="008956C1" w:rsidRDefault="00B722C8" w:rsidP="00B722C8">
      <w:pPr>
        <w:rPr>
          <w:szCs w:val="24"/>
        </w:rPr>
      </w:pPr>
      <w:r w:rsidRPr="008956C1">
        <w:rPr>
          <w:szCs w:val="24"/>
        </w:rPr>
        <w:br w:type="page"/>
      </w:r>
    </w:p>
    <w:p w14:paraId="23072431" w14:textId="77777777" w:rsidR="00B722C8" w:rsidRPr="008956C1" w:rsidRDefault="00B722C8" w:rsidP="00B722C8">
      <w:pPr>
        <w:widowControl w:val="0"/>
        <w:jc w:val="right"/>
        <w:rPr>
          <w:rFonts w:ascii="Tahoma" w:hAnsi="Tahoma" w:cs="Tahoma"/>
          <w:sz w:val="20"/>
        </w:rPr>
      </w:pPr>
      <w:r w:rsidRPr="008956C1">
        <w:rPr>
          <w:rFonts w:ascii="Tahoma" w:hAnsi="Tahoma" w:cs="Tahoma"/>
          <w:sz w:val="20"/>
        </w:rPr>
        <w:lastRenderedPageBreak/>
        <w:t>Приложение № </w:t>
      </w:r>
      <w:r w:rsidRPr="00B510B1">
        <w:rPr>
          <w:rFonts w:ascii="Tahoma" w:hAnsi="Tahoma" w:cs="Tahoma"/>
          <w:sz w:val="20"/>
          <w:u w:color="FFFFFF" w:themeColor="background1"/>
        </w:rPr>
        <w:t>1</w:t>
      </w:r>
    </w:p>
    <w:p w14:paraId="64044410" w14:textId="77777777" w:rsidR="00B722C8" w:rsidRPr="008956C1" w:rsidRDefault="00B722C8" w:rsidP="00B722C8">
      <w:pPr>
        <w:rPr>
          <w:rFonts w:ascii="Tahoma" w:hAnsi="Tahoma" w:cs="Tahoma"/>
          <w:b/>
          <w:i/>
          <w:sz w:val="20"/>
        </w:rPr>
      </w:pPr>
    </w:p>
    <w:p w14:paraId="12B418F8" w14:textId="77777777" w:rsidR="00B722C8" w:rsidRPr="008956C1" w:rsidRDefault="00B722C8" w:rsidP="00B722C8">
      <w:pPr>
        <w:jc w:val="center"/>
        <w:rPr>
          <w:rFonts w:eastAsia="Calibri"/>
          <w:b/>
          <w:szCs w:val="24"/>
        </w:rPr>
      </w:pPr>
    </w:p>
    <w:p w14:paraId="222E9EF0" w14:textId="77777777" w:rsidR="00B722C8" w:rsidRPr="008956C1" w:rsidRDefault="00B722C8" w:rsidP="00B722C8">
      <w:pPr>
        <w:jc w:val="center"/>
        <w:rPr>
          <w:rFonts w:ascii="Tahoma" w:eastAsia="Calibri" w:hAnsi="Tahoma" w:cs="Tahoma"/>
          <w:b/>
          <w:sz w:val="20"/>
        </w:rPr>
      </w:pPr>
      <w:r w:rsidRPr="008956C1">
        <w:rPr>
          <w:rFonts w:ascii="Tahoma" w:eastAsia="Calibri" w:hAnsi="Tahoma" w:cs="Tahoma"/>
          <w:b/>
          <w:sz w:val="20"/>
        </w:rPr>
        <w:t xml:space="preserve">СПЕЦИФИКАЦИЯ </w:t>
      </w:r>
    </w:p>
    <w:p w14:paraId="7194238B" w14:textId="77777777" w:rsidR="00B722C8" w:rsidRPr="008956C1" w:rsidRDefault="00B722C8" w:rsidP="00B722C8">
      <w:pPr>
        <w:widowControl w:val="0"/>
        <w:ind w:firstLine="709"/>
        <w:jc w:val="center"/>
        <w:rPr>
          <w:rFonts w:ascii="Tahoma" w:hAnsi="Tahoma" w:cs="Tahoma"/>
          <w:sz w:val="20"/>
        </w:rPr>
      </w:pPr>
      <w:r w:rsidRPr="008956C1">
        <w:rPr>
          <w:rFonts w:ascii="Tahoma" w:hAnsi="Tahoma" w:cs="Tahoma"/>
          <w:sz w:val="20"/>
        </w:rPr>
        <w:t xml:space="preserve">к Договору №КРП-2025/_______________от </w:t>
      </w:r>
      <w:r w:rsidRPr="008956C1">
        <w:rPr>
          <w:rFonts w:ascii="Tahoma" w:hAnsi="Tahoma" w:cs="Tahoma"/>
          <w:sz w:val="20"/>
          <w:u w:color="FFFFFF" w:themeColor="background1"/>
        </w:rPr>
        <w:t>«____» ________ 2025</w:t>
      </w:r>
      <w:r w:rsidRPr="008956C1">
        <w:rPr>
          <w:rFonts w:ascii="Tahoma" w:hAnsi="Tahoma" w:cs="Tahoma"/>
          <w:sz w:val="20"/>
        </w:rPr>
        <w:t xml:space="preserve"> (далее – Договор)</w:t>
      </w:r>
    </w:p>
    <w:p w14:paraId="5B247AD7" w14:textId="77777777" w:rsidR="00B722C8" w:rsidRPr="008956C1" w:rsidRDefault="00B722C8" w:rsidP="00B722C8">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8956C1" w:rsidRPr="008956C1" w14:paraId="3D86225A" w14:textId="77777777" w:rsidTr="008935A1">
        <w:tc>
          <w:tcPr>
            <w:tcW w:w="4664" w:type="dxa"/>
            <w:gridSpan w:val="2"/>
          </w:tcPr>
          <w:p w14:paraId="218960F3" w14:textId="77777777" w:rsidR="00B722C8" w:rsidRPr="008956C1" w:rsidRDefault="00B722C8" w:rsidP="008935A1">
            <w:pPr>
              <w:widowControl w:val="0"/>
              <w:autoSpaceDE w:val="0"/>
              <w:autoSpaceDN w:val="0"/>
              <w:adjustRightInd w:val="0"/>
              <w:ind w:left="-110" w:right="140"/>
              <w:rPr>
                <w:rFonts w:ascii="Tahoma" w:hAnsi="Tahoma" w:cs="Tahoma"/>
                <w:b/>
                <w:sz w:val="20"/>
              </w:rPr>
            </w:pPr>
            <w:r w:rsidRPr="008956C1">
              <w:rPr>
                <w:rFonts w:ascii="Tahoma" w:hAnsi="Tahoma" w:cs="Tahoma"/>
                <w:b/>
                <w:sz w:val="20"/>
              </w:rPr>
              <w:t>ПОСТАВЩИК</w:t>
            </w:r>
          </w:p>
          <w:p w14:paraId="2E5911C3" w14:textId="77777777" w:rsidR="00B722C8" w:rsidRPr="008956C1" w:rsidRDefault="00B722C8" w:rsidP="008935A1">
            <w:pPr>
              <w:widowControl w:val="0"/>
              <w:autoSpaceDE w:val="0"/>
              <w:autoSpaceDN w:val="0"/>
              <w:adjustRightInd w:val="0"/>
              <w:ind w:right="140" w:hanging="18"/>
              <w:rPr>
                <w:rFonts w:ascii="Tahoma" w:hAnsi="Tahoma" w:cs="Tahoma"/>
                <w:b/>
                <w:sz w:val="20"/>
              </w:rPr>
            </w:pPr>
          </w:p>
          <w:p w14:paraId="2A0B2442" w14:textId="77777777" w:rsidR="00B722C8" w:rsidRPr="008956C1" w:rsidRDefault="00B722C8" w:rsidP="008935A1">
            <w:pPr>
              <w:widowControl w:val="0"/>
              <w:autoSpaceDE w:val="0"/>
              <w:autoSpaceDN w:val="0"/>
              <w:adjustRightInd w:val="0"/>
              <w:ind w:left="-110" w:right="140"/>
              <w:rPr>
                <w:rFonts w:ascii="Tahoma" w:hAnsi="Tahoma" w:cs="Tahoma"/>
                <w:i/>
                <w:sz w:val="20"/>
              </w:rPr>
            </w:pPr>
            <w:r w:rsidRPr="00B510B1">
              <w:rPr>
                <w:rFonts w:ascii="Tahoma" w:hAnsi="Tahoma" w:cs="Tahoma"/>
                <w:sz w:val="20"/>
                <w:u w:color="FFFFFF" w:themeColor="background1"/>
              </w:rPr>
              <w:t xml:space="preserve"> [</w:t>
            </w:r>
            <w:r w:rsidRPr="008956C1">
              <w:rPr>
                <w:rFonts w:ascii="Tahoma" w:hAnsi="Tahoma" w:cs="Tahoma"/>
                <w:sz w:val="20"/>
              </w:rPr>
              <w:t>•</w:t>
            </w:r>
            <w:r w:rsidRPr="00B510B1">
              <w:rPr>
                <w:rFonts w:ascii="Tahoma" w:hAnsi="Tahoma" w:cs="Tahoma"/>
                <w:sz w:val="20"/>
                <w:u w:color="FFFFFF" w:themeColor="background1"/>
              </w:rPr>
              <w:t>]</w:t>
            </w:r>
            <w:r w:rsidRPr="008956C1">
              <w:rPr>
                <w:rFonts w:ascii="Tahoma" w:hAnsi="Tahoma" w:cs="Tahoma"/>
                <w:sz w:val="20"/>
              </w:rPr>
              <w:t xml:space="preserve"> </w:t>
            </w:r>
            <w:r w:rsidRPr="00B510B1">
              <w:rPr>
                <w:rStyle w:val="af8"/>
                <w:rFonts w:ascii="Tahoma" w:hAnsi="Tahoma" w:cs="Tahoma"/>
                <w:sz w:val="20"/>
              </w:rPr>
              <w:footnoteReference w:id="16"/>
            </w:r>
          </w:p>
          <w:p w14:paraId="087AB738" w14:textId="77777777" w:rsidR="00B722C8" w:rsidRPr="008956C1" w:rsidRDefault="00B722C8" w:rsidP="008935A1">
            <w:pPr>
              <w:widowControl w:val="0"/>
              <w:ind w:left="-110"/>
              <w:rPr>
                <w:rFonts w:ascii="Tahoma" w:hAnsi="Tahoma" w:cs="Tahoma"/>
                <w:sz w:val="20"/>
              </w:rPr>
            </w:pPr>
            <w:r w:rsidRPr="00B510B1">
              <w:rPr>
                <w:rFonts w:ascii="Tahoma" w:hAnsi="Tahoma" w:cs="Tahoma"/>
                <w:sz w:val="20"/>
                <w:u w:color="FFFFFF" w:themeColor="background1"/>
              </w:rPr>
              <w:t>[</w:t>
            </w:r>
            <w:r w:rsidRPr="008956C1">
              <w:rPr>
                <w:rFonts w:ascii="Tahoma" w:hAnsi="Tahoma" w:cs="Tahoma"/>
                <w:sz w:val="20"/>
              </w:rPr>
              <w:t xml:space="preserve"> в лице </w:t>
            </w:r>
            <w:r w:rsidRPr="00B510B1">
              <w:rPr>
                <w:rFonts w:ascii="Tahoma" w:hAnsi="Tahoma" w:cs="Tahoma"/>
                <w:sz w:val="20"/>
                <w:u w:color="FFFFFF" w:themeColor="background1"/>
              </w:rPr>
              <w:t>[</w:t>
            </w:r>
            <w:r w:rsidRPr="008956C1">
              <w:rPr>
                <w:rFonts w:ascii="Tahoma" w:hAnsi="Tahoma" w:cs="Tahoma"/>
                <w:sz w:val="20"/>
              </w:rPr>
              <w:t>•</w:t>
            </w:r>
            <w:r w:rsidRPr="00B510B1">
              <w:rPr>
                <w:rFonts w:ascii="Tahoma" w:hAnsi="Tahoma" w:cs="Tahoma"/>
                <w:sz w:val="20"/>
                <w:u w:color="FFFFFF" w:themeColor="background1"/>
              </w:rPr>
              <w:t xml:space="preserve">] </w:t>
            </w:r>
            <w:r w:rsidRPr="00B510B1">
              <w:rPr>
                <w:rStyle w:val="af8"/>
                <w:rFonts w:ascii="Tahoma" w:hAnsi="Tahoma" w:cs="Tahoma"/>
                <w:sz w:val="20"/>
                <w:u w:color="FFFFFF" w:themeColor="background1"/>
              </w:rPr>
              <w:footnoteReference w:id="17"/>
            </w:r>
            <w:r w:rsidRPr="008956C1">
              <w:rPr>
                <w:rFonts w:ascii="Tahoma" w:hAnsi="Tahoma" w:cs="Tahoma"/>
                <w:sz w:val="20"/>
              </w:rPr>
              <w:t>,</w:t>
            </w:r>
          </w:p>
          <w:p w14:paraId="66D39E82" w14:textId="77777777" w:rsidR="00B722C8" w:rsidRPr="008956C1" w:rsidRDefault="00B722C8" w:rsidP="008935A1">
            <w:pPr>
              <w:widowControl w:val="0"/>
              <w:ind w:left="-110"/>
              <w:rPr>
                <w:rFonts w:ascii="Tahoma" w:hAnsi="Tahoma" w:cs="Tahoma"/>
                <w:sz w:val="20"/>
              </w:rPr>
            </w:pPr>
            <w:r w:rsidRPr="008956C1">
              <w:rPr>
                <w:rFonts w:ascii="Tahoma" w:hAnsi="Tahoma" w:cs="Tahoma"/>
                <w:sz w:val="20"/>
              </w:rPr>
              <w:t xml:space="preserve">действующего на основании </w:t>
            </w:r>
            <w:r w:rsidRPr="00B510B1">
              <w:rPr>
                <w:rFonts w:ascii="Tahoma" w:hAnsi="Tahoma" w:cs="Tahoma"/>
                <w:sz w:val="20"/>
                <w:u w:color="FFFFFF" w:themeColor="background1"/>
              </w:rPr>
              <w:t>[</w:t>
            </w:r>
            <w:r w:rsidRPr="008956C1">
              <w:rPr>
                <w:rFonts w:ascii="Tahoma" w:hAnsi="Tahoma" w:cs="Tahoma"/>
                <w:sz w:val="20"/>
              </w:rPr>
              <w:t>•</w:t>
            </w:r>
            <w:r w:rsidRPr="00B510B1">
              <w:rPr>
                <w:rFonts w:ascii="Tahoma" w:hAnsi="Tahoma" w:cs="Tahoma"/>
                <w:sz w:val="20"/>
                <w:u w:color="FFFFFF" w:themeColor="background1"/>
              </w:rPr>
              <w:t xml:space="preserve">] </w:t>
            </w:r>
            <w:r w:rsidRPr="00B510B1">
              <w:rPr>
                <w:rStyle w:val="af8"/>
                <w:rFonts w:ascii="Tahoma" w:hAnsi="Tahoma" w:cs="Tahoma"/>
                <w:sz w:val="20"/>
                <w:u w:color="FFFFFF" w:themeColor="background1"/>
              </w:rPr>
              <w:footnoteReference w:id="18"/>
            </w:r>
            <w:r w:rsidRPr="00B510B1">
              <w:rPr>
                <w:rFonts w:ascii="Tahoma" w:hAnsi="Tahoma" w:cs="Tahoma"/>
                <w:sz w:val="20"/>
                <w:u w:color="FFFFFF" w:themeColor="background1"/>
              </w:rPr>
              <w:t xml:space="preserve"> ]</w:t>
            </w:r>
            <w:r w:rsidRPr="008956C1">
              <w:rPr>
                <w:rFonts w:ascii="Tahoma" w:hAnsi="Tahoma" w:cs="Tahoma"/>
                <w:sz w:val="20"/>
              </w:rPr>
              <w:t xml:space="preserve"> </w:t>
            </w:r>
          </w:p>
        </w:tc>
        <w:tc>
          <w:tcPr>
            <w:tcW w:w="4834" w:type="dxa"/>
            <w:gridSpan w:val="2"/>
          </w:tcPr>
          <w:p w14:paraId="5F74BFC9" w14:textId="77777777" w:rsidR="00B722C8" w:rsidRPr="008956C1" w:rsidRDefault="00B722C8" w:rsidP="008935A1">
            <w:pPr>
              <w:widowControl w:val="0"/>
              <w:autoSpaceDE w:val="0"/>
              <w:autoSpaceDN w:val="0"/>
              <w:adjustRightInd w:val="0"/>
              <w:ind w:left="185" w:right="140"/>
              <w:rPr>
                <w:rFonts w:ascii="Tahoma" w:hAnsi="Tahoma" w:cs="Tahoma"/>
                <w:b/>
                <w:sz w:val="20"/>
              </w:rPr>
            </w:pPr>
            <w:r w:rsidRPr="008956C1">
              <w:rPr>
                <w:rFonts w:ascii="Tahoma" w:hAnsi="Tahoma" w:cs="Tahoma"/>
                <w:b/>
                <w:sz w:val="20"/>
              </w:rPr>
              <w:t>ПОКУПАТЕЛЬ</w:t>
            </w:r>
          </w:p>
          <w:p w14:paraId="1CEE64B4" w14:textId="77777777" w:rsidR="00B722C8" w:rsidRPr="008956C1" w:rsidRDefault="00B722C8" w:rsidP="008935A1">
            <w:pPr>
              <w:widowControl w:val="0"/>
              <w:autoSpaceDE w:val="0"/>
              <w:autoSpaceDN w:val="0"/>
              <w:adjustRightInd w:val="0"/>
              <w:ind w:right="140"/>
              <w:rPr>
                <w:rFonts w:ascii="Tahoma" w:hAnsi="Tahoma" w:cs="Tahoma"/>
                <w:b/>
                <w:sz w:val="20"/>
              </w:rPr>
            </w:pPr>
          </w:p>
          <w:p w14:paraId="009A0956" w14:textId="77777777" w:rsidR="00B722C8" w:rsidRPr="008956C1" w:rsidRDefault="00B722C8" w:rsidP="008935A1">
            <w:pPr>
              <w:widowControl w:val="0"/>
              <w:autoSpaceDE w:val="0"/>
              <w:autoSpaceDN w:val="0"/>
              <w:adjustRightInd w:val="0"/>
              <w:ind w:left="185" w:right="140"/>
              <w:rPr>
                <w:rFonts w:ascii="Tahoma" w:hAnsi="Tahoma" w:cs="Tahoma"/>
                <w:i/>
                <w:sz w:val="20"/>
              </w:rPr>
            </w:pPr>
            <w:r w:rsidRPr="008956C1">
              <w:rPr>
                <w:rFonts w:ascii="Tahoma" w:hAnsi="Tahoma" w:cs="Tahoma"/>
                <w:b/>
                <w:sz w:val="20"/>
              </w:rPr>
              <w:t xml:space="preserve">АО «КРП» </w:t>
            </w:r>
          </w:p>
          <w:p w14:paraId="3064E7B5" w14:textId="77777777" w:rsidR="00B722C8" w:rsidRPr="008956C1" w:rsidRDefault="00B722C8" w:rsidP="008935A1">
            <w:pPr>
              <w:widowControl w:val="0"/>
              <w:ind w:left="185"/>
              <w:rPr>
                <w:rFonts w:ascii="Tahoma" w:hAnsi="Tahoma" w:cs="Tahoma"/>
                <w:sz w:val="20"/>
              </w:rPr>
            </w:pPr>
            <w:r w:rsidRPr="008956C1">
              <w:rPr>
                <w:rFonts w:ascii="Tahoma" w:hAnsi="Tahoma" w:cs="Tahoma"/>
                <w:sz w:val="20"/>
              </w:rPr>
              <w:t xml:space="preserve">в лице </w:t>
            </w:r>
            <w:r w:rsidRPr="00B510B1">
              <w:rPr>
                <w:rFonts w:ascii="Tahoma" w:hAnsi="Tahoma" w:cs="Tahoma"/>
                <w:sz w:val="20"/>
                <w:u w:color="FFFFFF" w:themeColor="background1"/>
              </w:rPr>
              <w:t>Почионова Артема Михайловича</w:t>
            </w:r>
            <w:r w:rsidRPr="008956C1">
              <w:rPr>
                <w:rFonts w:ascii="Tahoma" w:hAnsi="Tahoma" w:cs="Tahoma"/>
                <w:sz w:val="20"/>
              </w:rPr>
              <w:t>,</w:t>
            </w:r>
          </w:p>
          <w:p w14:paraId="2A19DED4" w14:textId="77777777" w:rsidR="00B722C8" w:rsidRPr="008956C1" w:rsidRDefault="00B722C8" w:rsidP="008935A1">
            <w:pPr>
              <w:widowControl w:val="0"/>
              <w:ind w:left="185"/>
              <w:rPr>
                <w:rFonts w:ascii="Tahoma" w:hAnsi="Tahoma" w:cs="Tahoma"/>
                <w:sz w:val="20"/>
              </w:rPr>
            </w:pPr>
            <w:r w:rsidRPr="008956C1">
              <w:rPr>
                <w:rFonts w:ascii="Tahoma" w:hAnsi="Tahoma" w:cs="Tahoma"/>
                <w:sz w:val="20"/>
              </w:rPr>
              <w:t xml:space="preserve">действующего на основании </w:t>
            </w:r>
            <w:r w:rsidRPr="00B510B1">
              <w:rPr>
                <w:rFonts w:ascii="Tahoma" w:hAnsi="Tahoma" w:cs="Tahoma"/>
                <w:sz w:val="20"/>
                <w:u w:color="FFFFFF" w:themeColor="background1"/>
              </w:rPr>
              <w:t>доверенности от 19.12.2024 №КРП/ДО-98</w:t>
            </w:r>
          </w:p>
        </w:tc>
      </w:tr>
      <w:tr w:rsidR="008956C1" w:rsidRPr="008956C1" w14:paraId="25849ED2" w14:textId="77777777" w:rsidTr="008935A1">
        <w:tblPrEx>
          <w:tblCellMar>
            <w:left w:w="0" w:type="dxa"/>
            <w:right w:w="284" w:type="dxa"/>
          </w:tblCellMar>
        </w:tblPrEx>
        <w:tc>
          <w:tcPr>
            <w:tcW w:w="4271" w:type="dxa"/>
            <w:tcBorders>
              <w:bottom w:val="dotted" w:sz="4" w:space="0" w:color="A6A6A6" w:themeColor="background1" w:themeShade="A6"/>
            </w:tcBorders>
            <w:tcMar>
              <w:left w:w="0" w:type="dxa"/>
            </w:tcMar>
          </w:tcPr>
          <w:p w14:paraId="5DE0A2C9" w14:textId="77777777" w:rsidR="00B722C8" w:rsidRPr="008956C1" w:rsidRDefault="00B722C8" w:rsidP="008935A1">
            <w:pPr>
              <w:pStyle w:val="SL0CommentSimplawyer"/>
              <w:rPr>
                <w:sz w:val="20"/>
                <w:szCs w:val="20"/>
              </w:rPr>
            </w:pPr>
          </w:p>
          <w:p w14:paraId="0DD1D123" w14:textId="77777777" w:rsidR="00B722C8" w:rsidRPr="008956C1" w:rsidRDefault="00B722C8" w:rsidP="008935A1">
            <w:pPr>
              <w:pStyle w:val="SL0CommentSimplawyer"/>
              <w:rPr>
                <w:sz w:val="20"/>
                <w:szCs w:val="20"/>
              </w:rPr>
            </w:pPr>
            <w:r w:rsidRPr="008956C1">
              <w:rPr>
                <w:sz w:val="20"/>
                <w:szCs w:val="20"/>
              </w:rPr>
              <w:t>Подпись и печать</w:t>
            </w:r>
          </w:p>
        </w:tc>
        <w:tc>
          <w:tcPr>
            <w:tcW w:w="672" w:type="dxa"/>
            <w:gridSpan w:val="2"/>
            <w:tcMar>
              <w:left w:w="0" w:type="dxa"/>
            </w:tcMar>
          </w:tcPr>
          <w:p w14:paraId="4550F691" w14:textId="77777777" w:rsidR="00B722C8" w:rsidRPr="008956C1" w:rsidRDefault="00B722C8" w:rsidP="008935A1">
            <w:pPr>
              <w:pStyle w:val="SL0CommentSimplawyer"/>
              <w:rPr>
                <w:sz w:val="20"/>
                <w:szCs w:val="20"/>
              </w:rPr>
            </w:pPr>
          </w:p>
        </w:tc>
        <w:tc>
          <w:tcPr>
            <w:tcW w:w="4555" w:type="dxa"/>
            <w:tcBorders>
              <w:bottom w:val="dotted" w:sz="4" w:space="0" w:color="A6A6A6" w:themeColor="background1" w:themeShade="A6"/>
            </w:tcBorders>
            <w:tcMar>
              <w:left w:w="0" w:type="dxa"/>
            </w:tcMar>
          </w:tcPr>
          <w:p w14:paraId="4E10041F" w14:textId="77777777" w:rsidR="00B722C8" w:rsidRPr="008956C1" w:rsidRDefault="00B722C8" w:rsidP="008935A1">
            <w:pPr>
              <w:pStyle w:val="SL0CommentSimplawyer"/>
              <w:rPr>
                <w:sz w:val="20"/>
                <w:szCs w:val="20"/>
              </w:rPr>
            </w:pPr>
          </w:p>
          <w:p w14:paraId="577B053B" w14:textId="77777777" w:rsidR="00B722C8" w:rsidRPr="008956C1" w:rsidRDefault="00B722C8" w:rsidP="008935A1">
            <w:pPr>
              <w:pStyle w:val="SL0CommentSimplawyer"/>
              <w:rPr>
                <w:sz w:val="20"/>
                <w:szCs w:val="20"/>
              </w:rPr>
            </w:pPr>
            <w:r w:rsidRPr="008956C1">
              <w:rPr>
                <w:sz w:val="20"/>
                <w:szCs w:val="20"/>
              </w:rPr>
              <w:t>Подпись и печать</w:t>
            </w:r>
          </w:p>
        </w:tc>
      </w:tr>
      <w:tr w:rsidR="008956C1" w:rsidRPr="008956C1" w14:paraId="2A753C69" w14:textId="77777777" w:rsidTr="008935A1">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BCDB7D3" w14:textId="77777777" w:rsidR="00B722C8" w:rsidRPr="008956C1" w:rsidRDefault="00B722C8" w:rsidP="008935A1">
            <w:pPr>
              <w:pStyle w:val="afb"/>
              <w:rPr>
                <w:rFonts w:ascii="Tahoma" w:hAnsi="Tahoma" w:cs="Tahoma"/>
                <w:sz w:val="20"/>
              </w:rPr>
            </w:pPr>
          </w:p>
          <w:p w14:paraId="4E121C2D" w14:textId="77777777" w:rsidR="00B722C8" w:rsidRPr="008956C1" w:rsidRDefault="00B722C8" w:rsidP="008935A1">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27CFD45F" w14:textId="77777777" w:rsidR="00B722C8" w:rsidRPr="008956C1" w:rsidRDefault="00B722C8" w:rsidP="008935A1">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B131B2C" w14:textId="77777777" w:rsidR="00B722C8" w:rsidRPr="008956C1" w:rsidRDefault="00B722C8" w:rsidP="008935A1">
            <w:pPr>
              <w:pStyle w:val="afb"/>
              <w:rPr>
                <w:rFonts w:ascii="Tahoma" w:hAnsi="Tahoma" w:cs="Tahoma"/>
                <w:sz w:val="20"/>
              </w:rPr>
            </w:pPr>
          </w:p>
          <w:p w14:paraId="57065EF2" w14:textId="77777777" w:rsidR="00B722C8" w:rsidRPr="008956C1" w:rsidRDefault="00B722C8" w:rsidP="008935A1">
            <w:pPr>
              <w:pStyle w:val="afb"/>
              <w:rPr>
                <w:rFonts w:ascii="Tahoma" w:hAnsi="Tahoma" w:cs="Tahoma"/>
                <w:sz w:val="20"/>
              </w:rPr>
            </w:pPr>
          </w:p>
        </w:tc>
      </w:tr>
    </w:tbl>
    <w:p w14:paraId="6E9B6175" w14:textId="77777777" w:rsidR="00B722C8" w:rsidRPr="008956C1" w:rsidRDefault="00B722C8" w:rsidP="00B722C8">
      <w:pPr>
        <w:ind w:firstLine="709"/>
        <w:rPr>
          <w:rFonts w:ascii="Tahoma" w:eastAsia="Calibri" w:hAnsi="Tahoma" w:cs="Tahoma"/>
          <w:bCs/>
          <w:sz w:val="20"/>
        </w:rPr>
      </w:pPr>
    </w:p>
    <w:p w14:paraId="59F6B31F" w14:textId="77777777" w:rsidR="00B722C8" w:rsidRPr="008956C1" w:rsidRDefault="00B722C8" w:rsidP="00B722C8">
      <w:pPr>
        <w:pStyle w:val="a8"/>
        <w:numPr>
          <w:ilvl w:val="0"/>
          <w:numId w:val="24"/>
        </w:numPr>
        <w:tabs>
          <w:tab w:val="left" w:pos="993"/>
        </w:tabs>
        <w:spacing w:after="0" w:line="240" w:lineRule="auto"/>
        <w:ind w:left="-142" w:firstLine="851"/>
        <w:jc w:val="both"/>
        <w:rPr>
          <w:rFonts w:ascii="Tahoma" w:eastAsia="Calibri" w:hAnsi="Tahoma" w:cs="Tahoma"/>
          <w:bCs/>
          <w:sz w:val="20"/>
        </w:rPr>
      </w:pPr>
      <w:r w:rsidRPr="008956C1">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842A292" w14:textId="77777777" w:rsidR="00B722C8" w:rsidRPr="008956C1" w:rsidRDefault="00B722C8" w:rsidP="00B722C8">
      <w:pPr>
        <w:numPr>
          <w:ilvl w:val="0"/>
          <w:numId w:val="24"/>
        </w:numPr>
        <w:tabs>
          <w:tab w:val="left" w:pos="993"/>
        </w:tabs>
        <w:spacing w:after="0" w:line="240" w:lineRule="auto"/>
        <w:ind w:left="0" w:firstLine="709"/>
        <w:jc w:val="both"/>
        <w:rPr>
          <w:rFonts w:ascii="Tahoma" w:eastAsia="Calibri" w:hAnsi="Tahoma" w:cs="Tahoma"/>
          <w:bCs/>
          <w:sz w:val="20"/>
        </w:rPr>
      </w:pPr>
      <w:r w:rsidRPr="008956C1">
        <w:rPr>
          <w:rFonts w:ascii="Tahoma" w:eastAsia="Calibri" w:hAnsi="Tahoma" w:cs="Tahoma"/>
          <w:bCs/>
          <w:sz w:val="20"/>
        </w:rPr>
        <w:t>Поставщик передает, а Покупатель принимает в собственность следующий Товар:</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8956C1" w:rsidRPr="008956C1" w14:paraId="544B4F1F" w14:textId="77777777" w:rsidTr="008935A1">
        <w:trPr>
          <w:trHeight w:val="960"/>
        </w:trPr>
        <w:tc>
          <w:tcPr>
            <w:tcW w:w="0" w:type="auto"/>
          </w:tcPr>
          <w:p w14:paraId="5F63B3F9" w14:textId="77777777" w:rsidR="00B722C8" w:rsidRPr="008956C1" w:rsidRDefault="00B722C8" w:rsidP="008935A1">
            <w:pPr>
              <w:jc w:val="center"/>
              <w:rPr>
                <w:rFonts w:ascii="Tahoma" w:eastAsia="Calibri" w:hAnsi="Tahoma" w:cs="Tahoma"/>
                <w:b/>
                <w:sz w:val="16"/>
                <w:szCs w:val="16"/>
              </w:rPr>
            </w:pPr>
            <w:r w:rsidRPr="008956C1">
              <w:rPr>
                <w:rFonts w:ascii="Tahoma" w:eastAsia="Calibri" w:hAnsi="Tahoma" w:cs="Tahoma"/>
                <w:b/>
                <w:sz w:val="16"/>
                <w:szCs w:val="16"/>
              </w:rPr>
              <w:t>№</w:t>
            </w:r>
          </w:p>
          <w:p w14:paraId="0EFC37BE" w14:textId="77777777" w:rsidR="00B722C8" w:rsidRPr="008956C1" w:rsidRDefault="00B722C8" w:rsidP="008935A1">
            <w:pPr>
              <w:jc w:val="center"/>
              <w:rPr>
                <w:rFonts w:ascii="Tahoma" w:eastAsia="Calibri" w:hAnsi="Tahoma" w:cs="Tahoma"/>
                <w:b/>
                <w:sz w:val="16"/>
                <w:szCs w:val="16"/>
              </w:rPr>
            </w:pPr>
            <w:r w:rsidRPr="008956C1">
              <w:rPr>
                <w:rFonts w:ascii="Tahoma" w:eastAsia="Calibri" w:hAnsi="Tahoma" w:cs="Tahoma"/>
                <w:b/>
                <w:sz w:val="16"/>
                <w:szCs w:val="16"/>
              </w:rPr>
              <w:t>п/п</w:t>
            </w:r>
          </w:p>
        </w:tc>
        <w:tc>
          <w:tcPr>
            <w:tcW w:w="3564" w:type="dxa"/>
          </w:tcPr>
          <w:p w14:paraId="7CF33728" w14:textId="77777777" w:rsidR="00B722C8" w:rsidRPr="008956C1" w:rsidRDefault="00B722C8" w:rsidP="008935A1">
            <w:pPr>
              <w:jc w:val="center"/>
              <w:rPr>
                <w:rFonts w:ascii="Tahoma" w:eastAsia="Calibri" w:hAnsi="Tahoma" w:cs="Tahoma"/>
                <w:b/>
                <w:sz w:val="16"/>
                <w:szCs w:val="16"/>
              </w:rPr>
            </w:pPr>
            <w:r w:rsidRPr="008956C1">
              <w:rPr>
                <w:rFonts w:ascii="Tahoma" w:eastAsia="Calibri" w:hAnsi="Tahoma" w:cs="Tahoma"/>
                <w:b/>
                <w:sz w:val="16"/>
                <w:szCs w:val="16"/>
              </w:rPr>
              <w:t>Наименование Товара</w:t>
            </w:r>
          </w:p>
          <w:p w14:paraId="1997F025" w14:textId="77777777" w:rsidR="00B722C8" w:rsidRPr="008956C1" w:rsidRDefault="00B722C8" w:rsidP="008935A1">
            <w:pPr>
              <w:rPr>
                <w:rFonts w:ascii="Tahoma" w:eastAsia="Calibri" w:hAnsi="Tahoma" w:cs="Tahoma"/>
                <w:b/>
                <w:sz w:val="16"/>
                <w:szCs w:val="16"/>
              </w:rPr>
            </w:pPr>
          </w:p>
        </w:tc>
        <w:tc>
          <w:tcPr>
            <w:tcW w:w="874" w:type="dxa"/>
          </w:tcPr>
          <w:p w14:paraId="74E48398" w14:textId="77777777" w:rsidR="00B722C8" w:rsidRPr="008956C1" w:rsidRDefault="00B722C8" w:rsidP="008935A1">
            <w:pPr>
              <w:jc w:val="center"/>
              <w:rPr>
                <w:rFonts w:ascii="Tahoma" w:eastAsia="Calibri" w:hAnsi="Tahoma" w:cs="Tahoma"/>
                <w:b/>
                <w:sz w:val="16"/>
                <w:szCs w:val="16"/>
              </w:rPr>
            </w:pPr>
            <w:r w:rsidRPr="008956C1">
              <w:rPr>
                <w:rFonts w:ascii="Tahoma" w:hAnsi="Tahoma" w:cs="Tahoma"/>
                <w:b/>
                <w:sz w:val="16"/>
                <w:szCs w:val="16"/>
              </w:rPr>
              <w:t>Кол-во</w:t>
            </w:r>
          </w:p>
        </w:tc>
        <w:tc>
          <w:tcPr>
            <w:tcW w:w="992" w:type="dxa"/>
          </w:tcPr>
          <w:p w14:paraId="7D995B58" w14:textId="77777777" w:rsidR="00B722C8" w:rsidRPr="008956C1" w:rsidRDefault="00B722C8" w:rsidP="008935A1">
            <w:pPr>
              <w:jc w:val="center"/>
              <w:rPr>
                <w:rFonts w:ascii="Tahoma" w:hAnsi="Tahoma" w:cs="Tahoma"/>
                <w:b/>
                <w:sz w:val="16"/>
                <w:szCs w:val="16"/>
              </w:rPr>
            </w:pPr>
            <w:r w:rsidRPr="008956C1">
              <w:rPr>
                <w:rFonts w:ascii="Tahoma" w:hAnsi="Tahoma" w:cs="Tahoma"/>
                <w:b/>
                <w:sz w:val="16"/>
                <w:szCs w:val="16"/>
              </w:rPr>
              <w:t>Ед. изм.</w:t>
            </w:r>
          </w:p>
        </w:tc>
        <w:tc>
          <w:tcPr>
            <w:tcW w:w="1701" w:type="dxa"/>
          </w:tcPr>
          <w:p w14:paraId="7F524C5B" w14:textId="77777777" w:rsidR="00B722C8" w:rsidRPr="008956C1" w:rsidRDefault="00B722C8" w:rsidP="008935A1">
            <w:pPr>
              <w:jc w:val="center"/>
              <w:rPr>
                <w:rFonts w:ascii="Tahoma" w:eastAsia="Calibri" w:hAnsi="Tahoma" w:cs="Tahoma"/>
                <w:b/>
                <w:sz w:val="16"/>
                <w:szCs w:val="16"/>
              </w:rPr>
            </w:pPr>
            <w:r w:rsidRPr="008956C1">
              <w:rPr>
                <w:rFonts w:ascii="Tahoma" w:hAnsi="Tahoma" w:cs="Tahoma"/>
                <w:b/>
                <w:sz w:val="16"/>
                <w:szCs w:val="16"/>
              </w:rPr>
              <w:t xml:space="preserve">Стоимость за единицу товара (без НДС), </w:t>
            </w:r>
            <w:r w:rsidRPr="00B510B1">
              <w:rPr>
                <w:rFonts w:ascii="Tahoma" w:hAnsi="Tahoma" w:cs="Tahoma"/>
                <w:sz w:val="16"/>
                <w:szCs w:val="16"/>
                <w:u w:color="FFFFFF" w:themeColor="background1"/>
              </w:rPr>
              <w:t xml:space="preserve">[ </w:t>
            </w:r>
            <w:r w:rsidRPr="008956C1">
              <w:rPr>
                <w:rFonts w:ascii="Tahoma" w:hAnsi="Tahoma" w:cs="Tahoma"/>
                <w:b/>
                <w:sz w:val="16"/>
                <w:szCs w:val="16"/>
              </w:rPr>
              <w:t>₽</w:t>
            </w:r>
            <w:r w:rsidRPr="00B510B1">
              <w:rPr>
                <w:rFonts w:ascii="Tahoma" w:hAnsi="Tahoma" w:cs="Tahoma"/>
                <w:sz w:val="16"/>
                <w:szCs w:val="16"/>
                <w:u w:color="FFFFFF" w:themeColor="background1"/>
              </w:rPr>
              <w:t>]</w:t>
            </w:r>
            <w:r w:rsidRPr="008956C1">
              <w:rPr>
                <w:rFonts w:ascii="Tahoma" w:hAnsi="Tahoma" w:cs="Tahoma"/>
                <w:sz w:val="16"/>
                <w:szCs w:val="16"/>
              </w:rPr>
              <w:t xml:space="preserve"> </w:t>
            </w:r>
            <w:r w:rsidRPr="00B510B1">
              <w:rPr>
                <w:rStyle w:val="af8"/>
                <w:rFonts w:ascii="Tahoma" w:hAnsi="Tahoma" w:cs="Tahoma"/>
                <w:sz w:val="16"/>
                <w:szCs w:val="16"/>
              </w:rPr>
              <w:footnoteReference w:id="19"/>
            </w:r>
          </w:p>
        </w:tc>
        <w:tc>
          <w:tcPr>
            <w:tcW w:w="1843" w:type="dxa"/>
          </w:tcPr>
          <w:p w14:paraId="134835F9" w14:textId="77777777" w:rsidR="00B722C8" w:rsidRPr="008956C1" w:rsidRDefault="00B722C8" w:rsidP="008935A1">
            <w:pPr>
              <w:jc w:val="center"/>
              <w:rPr>
                <w:rFonts w:ascii="Tahoma" w:hAnsi="Tahoma" w:cs="Tahoma"/>
                <w:b/>
                <w:sz w:val="16"/>
                <w:szCs w:val="16"/>
              </w:rPr>
            </w:pPr>
            <w:r w:rsidRPr="008956C1">
              <w:rPr>
                <w:rFonts w:ascii="Tahoma" w:hAnsi="Tahoma" w:cs="Tahoma"/>
                <w:b/>
                <w:sz w:val="16"/>
                <w:szCs w:val="16"/>
              </w:rPr>
              <w:t xml:space="preserve">Общая стоимость товара (без НДС),  </w:t>
            </w:r>
            <w:r w:rsidRPr="00B510B1">
              <w:rPr>
                <w:rFonts w:ascii="Tahoma" w:hAnsi="Tahoma" w:cs="Tahoma"/>
                <w:sz w:val="16"/>
                <w:szCs w:val="16"/>
                <w:u w:color="FFFFFF" w:themeColor="background1"/>
              </w:rPr>
              <w:t xml:space="preserve">[ </w:t>
            </w:r>
            <w:r w:rsidRPr="008956C1">
              <w:rPr>
                <w:rFonts w:ascii="Tahoma" w:hAnsi="Tahoma" w:cs="Tahoma"/>
                <w:b/>
                <w:sz w:val="16"/>
                <w:szCs w:val="16"/>
              </w:rPr>
              <w:t>₽</w:t>
            </w:r>
            <w:r w:rsidRPr="00B510B1">
              <w:rPr>
                <w:rFonts w:ascii="Tahoma" w:hAnsi="Tahoma" w:cs="Tahoma"/>
                <w:sz w:val="16"/>
                <w:szCs w:val="16"/>
                <w:u w:color="FFFFFF" w:themeColor="background1"/>
              </w:rPr>
              <w:t>]</w:t>
            </w:r>
            <w:r w:rsidRPr="008956C1">
              <w:rPr>
                <w:rFonts w:ascii="Tahoma" w:hAnsi="Tahoma" w:cs="Tahoma"/>
                <w:sz w:val="16"/>
                <w:szCs w:val="16"/>
              </w:rPr>
              <w:t xml:space="preserve"> </w:t>
            </w:r>
            <w:r w:rsidRPr="00B510B1">
              <w:rPr>
                <w:rStyle w:val="af8"/>
                <w:rFonts w:ascii="Tahoma" w:hAnsi="Tahoma" w:cs="Tahoma"/>
                <w:sz w:val="16"/>
                <w:szCs w:val="16"/>
              </w:rPr>
              <w:footnoteReference w:id="20"/>
            </w:r>
          </w:p>
        </w:tc>
      </w:tr>
      <w:tr w:rsidR="008956C1" w:rsidRPr="008956C1" w14:paraId="1D36738E" w14:textId="77777777" w:rsidTr="008935A1">
        <w:tc>
          <w:tcPr>
            <w:tcW w:w="0" w:type="auto"/>
          </w:tcPr>
          <w:p w14:paraId="682744E8" w14:textId="77777777" w:rsidR="00B722C8" w:rsidRPr="008956C1" w:rsidRDefault="00B722C8" w:rsidP="008935A1">
            <w:pPr>
              <w:rPr>
                <w:rFonts w:ascii="Tahoma" w:eastAsia="Calibri" w:hAnsi="Tahoma" w:cs="Tahoma"/>
                <w:sz w:val="16"/>
                <w:szCs w:val="16"/>
              </w:rPr>
            </w:pPr>
            <w:r w:rsidRPr="008956C1">
              <w:rPr>
                <w:rFonts w:ascii="Tahoma" w:eastAsia="Calibri" w:hAnsi="Tahoma" w:cs="Tahoma"/>
                <w:sz w:val="16"/>
                <w:szCs w:val="16"/>
              </w:rPr>
              <w:t>1</w:t>
            </w:r>
          </w:p>
        </w:tc>
        <w:tc>
          <w:tcPr>
            <w:tcW w:w="3564" w:type="dxa"/>
          </w:tcPr>
          <w:p w14:paraId="458B60A8" w14:textId="77777777" w:rsidR="00B722C8" w:rsidRPr="008956C1" w:rsidRDefault="00B722C8" w:rsidP="008935A1">
            <w:pPr>
              <w:rPr>
                <w:rFonts w:ascii="Tahoma" w:hAnsi="Tahoma" w:cs="Tahoma"/>
                <w:sz w:val="16"/>
                <w:szCs w:val="16"/>
              </w:rPr>
            </w:pPr>
            <w:r w:rsidRPr="008956C1">
              <w:rPr>
                <w:rFonts w:ascii="Tahoma" w:hAnsi="Tahoma" w:cs="Tahoma"/>
                <w:sz w:val="16"/>
                <w:szCs w:val="16"/>
              </w:rPr>
              <w:t>Аккумулятор BL18</w:t>
            </w:r>
          </w:p>
        </w:tc>
        <w:tc>
          <w:tcPr>
            <w:tcW w:w="874" w:type="dxa"/>
            <w:vAlign w:val="center"/>
          </w:tcPr>
          <w:p w14:paraId="0F07E7D9" w14:textId="77777777" w:rsidR="00B722C8" w:rsidRPr="008956C1" w:rsidRDefault="00B722C8" w:rsidP="008935A1">
            <w:pPr>
              <w:jc w:val="center"/>
              <w:rPr>
                <w:rFonts w:ascii="Tahoma" w:hAnsi="Tahoma" w:cs="Tahoma"/>
                <w:sz w:val="16"/>
                <w:szCs w:val="16"/>
              </w:rPr>
            </w:pPr>
            <w:r w:rsidRPr="008956C1">
              <w:rPr>
                <w:rFonts w:ascii="Tahoma" w:hAnsi="Tahoma" w:cs="Tahoma"/>
                <w:sz w:val="16"/>
                <w:szCs w:val="16"/>
              </w:rPr>
              <w:t>28</w:t>
            </w:r>
          </w:p>
        </w:tc>
        <w:tc>
          <w:tcPr>
            <w:tcW w:w="992" w:type="dxa"/>
          </w:tcPr>
          <w:p w14:paraId="3D562901" w14:textId="77777777" w:rsidR="00B722C8" w:rsidRPr="00B510B1" w:rsidRDefault="00B722C8" w:rsidP="008935A1">
            <w:pPr>
              <w:jc w:val="center"/>
              <w:rPr>
                <w:rFonts w:ascii="Tahoma" w:hAnsi="Tahoma" w:cs="Tahoma"/>
                <w:sz w:val="16"/>
                <w:szCs w:val="16"/>
              </w:rPr>
            </w:pPr>
            <w:r w:rsidRPr="00B510B1">
              <w:rPr>
                <w:rFonts w:ascii="Tahoma" w:hAnsi="Tahoma" w:cs="Tahoma"/>
                <w:sz w:val="16"/>
                <w:szCs w:val="16"/>
              </w:rPr>
              <w:t>шт</w:t>
            </w:r>
          </w:p>
        </w:tc>
        <w:tc>
          <w:tcPr>
            <w:tcW w:w="1701" w:type="dxa"/>
            <w:vAlign w:val="center"/>
          </w:tcPr>
          <w:p w14:paraId="2D6FD58B" w14:textId="77777777" w:rsidR="00B722C8" w:rsidRPr="00B510B1" w:rsidRDefault="00B722C8" w:rsidP="008935A1">
            <w:pPr>
              <w:jc w:val="center"/>
              <w:rPr>
                <w:rFonts w:ascii="Tahoma" w:hAnsi="Tahoma" w:cs="Tahoma"/>
                <w:sz w:val="16"/>
                <w:szCs w:val="16"/>
              </w:rPr>
            </w:pPr>
          </w:p>
        </w:tc>
        <w:tc>
          <w:tcPr>
            <w:tcW w:w="1843" w:type="dxa"/>
            <w:vAlign w:val="center"/>
          </w:tcPr>
          <w:p w14:paraId="36600898" w14:textId="77777777" w:rsidR="00B722C8" w:rsidRPr="00B510B1" w:rsidRDefault="00B722C8" w:rsidP="008935A1">
            <w:pPr>
              <w:jc w:val="center"/>
              <w:rPr>
                <w:rFonts w:ascii="Tahoma" w:hAnsi="Tahoma" w:cs="Tahoma"/>
                <w:sz w:val="16"/>
                <w:szCs w:val="16"/>
              </w:rPr>
            </w:pPr>
          </w:p>
        </w:tc>
      </w:tr>
      <w:tr w:rsidR="008956C1" w:rsidRPr="008956C1" w14:paraId="7C20B6B2" w14:textId="77777777" w:rsidTr="008935A1">
        <w:tc>
          <w:tcPr>
            <w:tcW w:w="7650" w:type="dxa"/>
            <w:gridSpan w:val="5"/>
          </w:tcPr>
          <w:p w14:paraId="4CFBDB3D" w14:textId="77777777" w:rsidR="00B722C8" w:rsidRPr="008956C1" w:rsidRDefault="00B722C8" w:rsidP="008935A1">
            <w:pPr>
              <w:jc w:val="right"/>
              <w:rPr>
                <w:rFonts w:ascii="Tahoma" w:hAnsi="Tahoma" w:cs="Tahoma"/>
                <w:b/>
                <w:sz w:val="16"/>
                <w:szCs w:val="16"/>
              </w:rPr>
            </w:pPr>
            <w:r w:rsidRPr="008956C1">
              <w:rPr>
                <w:rFonts w:ascii="Tahoma" w:hAnsi="Tahoma" w:cs="Tahoma"/>
                <w:b/>
                <w:sz w:val="16"/>
                <w:szCs w:val="16"/>
              </w:rPr>
              <w:t>Итого:</w:t>
            </w:r>
          </w:p>
        </w:tc>
        <w:tc>
          <w:tcPr>
            <w:tcW w:w="1843" w:type="dxa"/>
            <w:vAlign w:val="center"/>
          </w:tcPr>
          <w:p w14:paraId="75168607" w14:textId="77777777" w:rsidR="00B722C8" w:rsidRPr="00B510B1" w:rsidRDefault="00B722C8" w:rsidP="008935A1">
            <w:pPr>
              <w:jc w:val="center"/>
              <w:rPr>
                <w:rFonts w:ascii="Tahoma" w:hAnsi="Tahoma" w:cs="Tahoma"/>
                <w:b/>
                <w:sz w:val="16"/>
                <w:szCs w:val="16"/>
              </w:rPr>
            </w:pPr>
          </w:p>
        </w:tc>
      </w:tr>
      <w:tr w:rsidR="008956C1" w:rsidRPr="008956C1" w14:paraId="70537824" w14:textId="77777777" w:rsidTr="008935A1">
        <w:trPr>
          <w:trHeight w:val="289"/>
        </w:trPr>
        <w:tc>
          <w:tcPr>
            <w:tcW w:w="7650" w:type="dxa"/>
            <w:gridSpan w:val="5"/>
          </w:tcPr>
          <w:p w14:paraId="0E0DCA1F" w14:textId="77777777" w:rsidR="00B722C8" w:rsidRPr="008956C1" w:rsidRDefault="00B722C8" w:rsidP="008935A1">
            <w:pPr>
              <w:jc w:val="right"/>
              <w:rPr>
                <w:rFonts w:ascii="Tahoma" w:hAnsi="Tahoma" w:cs="Tahoma"/>
                <w:sz w:val="20"/>
              </w:rPr>
            </w:pPr>
            <w:r w:rsidRPr="008956C1">
              <w:rPr>
                <w:rFonts w:ascii="Tahoma" w:hAnsi="Tahoma" w:cs="Tahoma"/>
                <w:sz w:val="20"/>
                <w:highlight w:val="darkCyan"/>
              </w:rPr>
              <w:t xml:space="preserve">Сумма НДС </w:t>
            </w:r>
            <w:r w:rsidRPr="00B510B1">
              <w:rPr>
                <w:rFonts w:ascii="Tahoma" w:hAnsi="Tahoma" w:cs="Tahoma"/>
                <w:sz w:val="20"/>
                <w:highlight w:val="darkCyan"/>
              </w:rPr>
              <w:t>[</w:t>
            </w:r>
            <w:r w:rsidRPr="008956C1">
              <w:rPr>
                <w:rFonts w:ascii="Tahoma" w:hAnsi="Tahoma" w:cs="Tahoma"/>
                <w:sz w:val="20"/>
                <w:highlight w:val="darkCyan"/>
              </w:rPr>
              <w:t>(</w:t>
            </w:r>
            <w:r w:rsidRPr="00B510B1">
              <w:rPr>
                <w:rFonts w:ascii="Tahoma" w:hAnsi="Tahoma" w:cs="Tahoma"/>
                <w:sz w:val="20"/>
                <w:highlight w:val="darkCyan"/>
              </w:rPr>
              <w:t>[</w:t>
            </w:r>
            <w:r w:rsidRPr="008956C1">
              <w:rPr>
                <w:rFonts w:ascii="Tahoma" w:hAnsi="Tahoma" w:cs="Tahoma"/>
                <w:sz w:val="20"/>
                <w:highlight w:val="darkCyan"/>
              </w:rPr>
              <w:t>•</w:t>
            </w:r>
            <w:r w:rsidRPr="00B510B1">
              <w:rPr>
                <w:rFonts w:ascii="Tahoma" w:hAnsi="Tahoma" w:cs="Tahoma"/>
                <w:sz w:val="20"/>
                <w:highlight w:val="darkCyan"/>
              </w:rPr>
              <w:t>]</w:t>
            </w:r>
            <w:r w:rsidRPr="008956C1">
              <w:rPr>
                <w:rFonts w:ascii="Tahoma" w:hAnsi="Tahoma" w:cs="Tahoma"/>
                <w:sz w:val="20"/>
                <w:highlight w:val="darkCyan"/>
              </w:rPr>
              <w:t>%)</w:t>
            </w:r>
            <w:r w:rsidRPr="00B510B1">
              <w:rPr>
                <w:rFonts w:ascii="Tahoma" w:hAnsi="Tahoma" w:cs="Tahoma"/>
                <w:sz w:val="20"/>
                <w:highlight w:val="darkCyan"/>
              </w:rPr>
              <w:t>]</w:t>
            </w:r>
            <w:r w:rsidRPr="008956C1">
              <w:rPr>
                <w:rFonts w:ascii="Tahoma" w:hAnsi="Tahoma" w:cs="Tahoma"/>
                <w:sz w:val="20"/>
              </w:rPr>
              <w:t xml:space="preserve"> </w:t>
            </w:r>
            <w:r w:rsidRPr="00B510B1">
              <w:rPr>
                <w:rFonts w:ascii="Tahoma" w:hAnsi="Tahoma" w:cs="Tahoma"/>
                <w:sz w:val="20"/>
                <w:vertAlign w:val="superscript"/>
              </w:rPr>
              <w:footnoteReference w:id="21"/>
            </w:r>
          </w:p>
        </w:tc>
        <w:tc>
          <w:tcPr>
            <w:tcW w:w="1843" w:type="dxa"/>
            <w:vAlign w:val="center"/>
          </w:tcPr>
          <w:p w14:paraId="420FB9B0" w14:textId="77777777" w:rsidR="00B722C8" w:rsidRPr="00B510B1" w:rsidRDefault="00B722C8" w:rsidP="008935A1">
            <w:pPr>
              <w:jc w:val="center"/>
              <w:rPr>
                <w:rFonts w:ascii="Tahoma" w:hAnsi="Tahoma" w:cs="Tahoma"/>
                <w:b/>
                <w:sz w:val="16"/>
                <w:szCs w:val="16"/>
              </w:rPr>
            </w:pPr>
          </w:p>
        </w:tc>
      </w:tr>
      <w:tr w:rsidR="008956C1" w:rsidRPr="008956C1" w14:paraId="74A4E6B3" w14:textId="77777777" w:rsidTr="008935A1">
        <w:tc>
          <w:tcPr>
            <w:tcW w:w="7650" w:type="dxa"/>
            <w:gridSpan w:val="5"/>
          </w:tcPr>
          <w:p w14:paraId="4D34E9CC" w14:textId="77777777" w:rsidR="00B722C8" w:rsidRPr="008956C1" w:rsidRDefault="00B722C8" w:rsidP="008935A1">
            <w:pPr>
              <w:jc w:val="right"/>
              <w:rPr>
                <w:rFonts w:ascii="Tahoma" w:hAnsi="Tahoma" w:cs="Tahoma"/>
                <w:b/>
                <w:sz w:val="20"/>
              </w:rPr>
            </w:pPr>
            <w:r w:rsidRPr="008956C1">
              <w:rPr>
                <w:rFonts w:ascii="Tahoma" w:hAnsi="Tahoma" w:cs="Tahoma"/>
                <w:sz w:val="20"/>
              </w:rPr>
              <w:t xml:space="preserve">Итого </w:t>
            </w:r>
            <w:r w:rsidRPr="00B510B1">
              <w:rPr>
                <w:rFonts w:ascii="Tahoma" w:hAnsi="Tahoma" w:cs="Tahoma"/>
                <w:sz w:val="20"/>
                <w:u w:color="FF0000"/>
              </w:rPr>
              <w:t>[</w:t>
            </w:r>
            <w:r w:rsidRPr="008956C1">
              <w:rPr>
                <w:rFonts w:ascii="Tahoma" w:hAnsi="Tahoma" w:cs="Tahoma"/>
                <w:sz w:val="20"/>
                <w:u w:color="FF0000"/>
              </w:rPr>
              <w:t>,</w:t>
            </w:r>
            <w:r w:rsidRPr="00B510B1">
              <w:rPr>
                <w:rFonts w:ascii="Tahoma" w:hAnsi="Tahoma" w:cs="Tahoma"/>
                <w:sz w:val="20"/>
                <w:u w:color="FF0000"/>
              </w:rPr>
              <w:t xml:space="preserve"> </w:t>
            </w:r>
            <w:r w:rsidRPr="008956C1">
              <w:rPr>
                <w:rFonts w:ascii="Tahoma" w:hAnsi="Tahoma" w:cs="Tahoma"/>
                <w:sz w:val="20"/>
                <w:highlight w:val="darkCyan"/>
              </w:rPr>
              <w:t>включая НДС</w:t>
            </w:r>
            <w:r w:rsidRPr="00B510B1">
              <w:rPr>
                <w:rFonts w:ascii="Tahoma" w:hAnsi="Tahoma" w:cs="Tahoma"/>
                <w:sz w:val="20"/>
              </w:rPr>
              <w:t xml:space="preserve">] </w:t>
            </w:r>
            <w:r w:rsidRPr="00B510B1">
              <w:rPr>
                <w:rStyle w:val="af8"/>
                <w:rFonts w:ascii="Tahoma" w:hAnsi="Tahoma" w:cs="Tahoma"/>
                <w:sz w:val="20"/>
              </w:rPr>
              <w:footnoteReference w:id="22"/>
            </w:r>
          </w:p>
        </w:tc>
        <w:tc>
          <w:tcPr>
            <w:tcW w:w="1843" w:type="dxa"/>
            <w:vAlign w:val="center"/>
          </w:tcPr>
          <w:p w14:paraId="01FA2688" w14:textId="77777777" w:rsidR="00B722C8" w:rsidRPr="008956C1" w:rsidRDefault="00B722C8" w:rsidP="008935A1">
            <w:pPr>
              <w:jc w:val="center"/>
              <w:rPr>
                <w:rFonts w:ascii="Tahoma" w:hAnsi="Tahoma" w:cs="Tahoma"/>
                <w:b/>
                <w:sz w:val="16"/>
                <w:szCs w:val="16"/>
              </w:rPr>
            </w:pPr>
          </w:p>
        </w:tc>
      </w:tr>
    </w:tbl>
    <w:p w14:paraId="7533632D" w14:textId="77777777" w:rsidR="00B722C8" w:rsidRPr="008956C1" w:rsidRDefault="00B722C8" w:rsidP="00B722C8">
      <w:pPr>
        <w:rPr>
          <w:rFonts w:ascii="Tahoma" w:hAnsi="Tahoma" w:cs="Tahoma"/>
          <w:sz w:val="20"/>
        </w:rPr>
      </w:pPr>
      <w:r w:rsidRPr="00B510B1">
        <w:rPr>
          <w:rFonts w:ascii="Tahoma" w:hAnsi="Tahoma" w:cs="Tahoma"/>
          <w:sz w:val="20"/>
          <w:u w:color="FF0000"/>
        </w:rPr>
        <w:t>[</w:t>
      </w:r>
      <w:r w:rsidRPr="008956C1">
        <w:rPr>
          <w:rFonts w:ascii="Tahoma" w:hAnsi="Tahoma" w:cs="Tahoma"/>
          <w:sz w:val="20"/>
        </w:rPr>
        <w:t xml:space="preserve">НДС не облагается на основании пп. </w:t>
      </w:r>
      <w:r w:rsidRPr="00B510B1">
        <w:rPr>
          <w:rFonts w:ascii="Tahoma" w:hAnsi="Tahoma" w:cs="Tahoma"/>
          <w:sz w:val="20"/>
          <w:u w:color="FF0000"/>
        </w:rPr>
        <w:t>[</w:t>
      </w:r>
      <w:r w:rsidRPr="008956C1">
        <w:rPr>
          <w:rFonts w:ascii="Tahoma" w:hAnsi="Tahoma" w:cs="Tahoma"/>
          <w:sz w:val="20"/>
        </w:rPr>
        <w:t>•</w:t>
      </w:r>
      <w:r w:rsidRPr="00B510B1">
        <w:rPr>
          <w:rFonts w:ascii="Tahoma" w:hAnsi="Tahoma" w:cs="Tahoma"/>
          <w:sz w:val="20"/>
        </w:rPr>
        <w:t>]</w:t>
      </w:r>
      <w:r w:rsidRPr="008956C1">
        <w:rPr>
          <w:rFonts w:ascii="Tahoma" w:hAnsi="Tahoma" w:cs="Tahoma"/>
          <w:sz w:val="20"/>
        </w:rPr>
        <w:t xml:space="preserve"> п. </w:t>
      </w:r>
      <w:r w:rsidRPr="00B510B1">
        <w:rPr>
          <w:rFonts w:ascii="Tahoma" w:hAnsi="Tahoma" w:cs="Tahoma"/>
          <w:sz w:val="20"/>
          <w:u w:color="FF0000"/>
        </w:rPr>
        <w:t>[</w:t>
      </w:r>
      <w:r w:rsidRPr="008956C1">
        <w:rPr>
          <w:rFonts w:ascii="Tahoma" w:hAnsi="Tahoma" w:cs="Tahoma"/>
          <w:sz w:val="20"/>
        </w:rPr>
        <w:t>•</w:t>
      </w:r>
      <w:r w:rsidRPr="00B510B1">
        <w:rPr>
          <w:rFonts w:ascii="Tahoma" w:hAnsi="Tahoma" w:cs="Tahoma"/>
          <w:sz w:val="20"/>
        </w:rPr>
        <w:t>]</w:t>
      </w:r>
      <w:r w:rsidRPr="008956C1">
        <w:rPr>
          <w:rFonts w:ascii="Tahoma" w:hAnsi="Tahoma" w:cs="Tahoma"/>
          <w:sz w:val="20"/>
        </w:rPr>
        <w:t xml:space="preserve"> ст. </w:t>
      </w:r>
      <w:r w:rsidRPr="00B510B1">
        <w:rPr>
          <w:rFonts w:ascii="Tahoma" w:hAnsi="Tahoma" w:cs="Tahoma"/>
          <w:sz w:val="20"/>
          <w:u w:color="FF0000"/>
        </w:rPr>
        <w:t>[</w:t>
      </w:r>
      <w:r w:rsidRPr="008956C1">
        <w:rPr>
          <w:rFonts w:ascii="Tahoma" w:hAnsi="Tahoma" w:cs="Tahoma"/>
          <w:sz w:val="20"/>
        </w:rPr>
        <w:t>•</w:t>
      </w:r>
      <w:r w:rsidRPr="00B510B1">
        <w:rPr>
          <w:rFonts w:ascii="Tahoma" w:hAnsi="Tahoma" w:cs="Tahoma"/>
          <w:sz w:val="20"/>
        </w:rPr>
        <w:t>]</w:t>
      </w:r>
      <w:r w:rsidRPr="008956C1">
        <w:rPr>
          <w:rFonts w:ascii="Tahoma" w:hAnsi="Tahoma" w:cs="Tahoma"/>
          <w:sz w:val="20"/>
        </w:rPr>
        <w:t xml:space="preserve"> Налогового кодекса РФ.</w:t>
      </w:r>
      <w:r w:rsidRPr="00B510B1">
        <w:rPr>
          <w:rFonts w:ascii="Tahoma" w:hAnsi="Tahoma" w:cs="Tahoma"/>
          <w:sz w:val="20"/>
        </w:rPr>
        <w:t xml:space="preserve">] </w:t>
      </w:r>
      <w:r w:rsidRPr="00B510B1">
        <w:rPr>
          <w:rStyle w:val="af8"/>
          <w:rFonts w:ascii="Tahoma" w:hAnsi="Tahoma" w:cs="Tahoma"/>
          <w:sz w:val="20"/>
        </w:rPr>
        <w:footnoteReference w:id="23"/>
      </w:r>
    </w:p>
    <w:p w14:paraId="4F70B9BF" w14:textId="77777777" w:rsidR="00B722C8" w:rsidRPr="008956C1" w:rsidRDefault="00B722C8" w:rsidP="00B722C8">
      <w:pPr>
        <w:rPr>
          <w:szCs w:val="24"/>
        </w:rPr>
      </w:pPr>
    </w:p>
    <w:p w14:paraId="3292ACBA" w14:textId="77777777" w:rsidR="00B722C8" w:rsidRPr="008956C1" w:rsidRDefault="00B722C8" w:rsidP="00B722C8">
      <w:pPr>
        <w:numPr>
          <w:ilvl w:val="0"/>
          <w:numId w:val="24"/>
        </w:numPr>
        <w:tabs>
          <w:tab w:val="left" w:pos="993"/>
        </w:tabs>
        <w:spacing w:after="0" w:line="240" w:lineRule="auto"/>
        <w:jc w:val="both"/>
        <w:rPr>
          <w:rFonts w:ascii="Tahoma" w:eastAsia="Calibri" w:hAnsi="Tahoma" w:cs="Tahoma"/>
          <w:bCs/>
          <w:sz w:val="20"/>
        </w:rPr>
      </w:pPr>
      <w:r w:rsidRPr="008956C1">
        <w:rPr>
          <w:rFonts w:ascii="Tahoma" w:eastAsia="Calibri" w:hAnsi="Tahoma" w:cs="Tahoma"/>
          <w:bCs/>
          <w:sz w:val="20"/>
        </w:rPr>
        <w:t>Требования к упаковке и транспортировке: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FF93B54" w14:textId="1F09CA67" w:rsidR="00B722C8" w:rsidRPr="008956C1" w:rsidRDefault="00B722C8" w:rsidP="00B722C8">
      <w:pPr>
        <w:numPr>
          <w:ilvl w:val="0"/>
          <w:numId w:val="24"/>
        </w:numPr>
        <w:tabs>
          <w:tab w:val="left" w:pos="993"/>
        </w:tabs>
        <w:spacing w:after="0" w:line="240" w:lineRule="auto"/>
        <w:jc w:val="both"/>
        <w:rPr>
          <w:rFonts w:ascii="Tahoma" w:eastAsia="Calibri" w:hAnsi="Tahoma" w:cs="Tahoma"/>
          <w:bCs/>
          <w:sz w:val="20"/>
        </w:rPr>
      </w:pPr>
      <w:r w:rsidRPr="008956C1">
        <w:rPr>
          <w:rFonts w:ascii="Tahoma" w:eastAsia="Calibri" w:hAnsi="Tahoma" w:cs="Tahoma"/>
          <w:bCs/>
          <w:sz w:val="20"/>
        </w:rPr>
        <w:t xml:space="preserve">Требование о предоставлении сертификатов соответствия, лицензий, иных относящихся к Товару документов: </w:t>
      </w:r>
      <w:r w:rsidRPr="00B510B1">
        <w:rPr>
          <w:rFonts w:ascii="Tahoma" w:eastAsia="Calibri" w:hAnsi="Tahoma" w:cs="Tahoma"/>
          <w:bCs/>
          <w:sz w:val="20"/>
        </w:rPr>
        <w:t xml:space="preserve">При передаче </w:t>
      </w:r>
      <w:r w:rsidR="00020299">
        <w:rPr>
          <w:rFonts w:ascii="Tahoma" w:eastAsia="Calibri" w:hAnsi="Tahoma" w:cs="Tahoma"/>
          <w:bCs/>
          <w:sz w:val="20"/>
        </w:rPr>
        <w:t>Т</w:t>
      </w:r>
      <w:r w:rsidRPr="00B510B1">
        <w:rPr>
          <w:rFonts w:ascii="Tahoma" w:eastAsia="Calibri" w:hAnsi="Tahoma" w:cs="Tahoma"/>
          <w:bCs/>
          <w:sz w:val="20"/>
        </w:rPr>
        <w:t>овара Поставщик обязан предоставить Покупателю документы, подтверждающие качество поставляемого товара:</w:t>
      </w:r>
    </w:p>
    <w:p w14:paraId="5765E499" w14:textId="77777777" w:rsidR="00B722C8" w:rsidRPr="008956C1" w:rsidRDefault="00B722C8" w:rsidP="00B722C8">
      <w:pPr>
        <w:tabs>
          <w:tab w:val="left" w:pos="993"/>
        </w:tabs>
        <w:ind w:left="1069"/>
        <w:rPr>
          <w:rFonts w:ascii="Tahoma" w:eastAsia="Calibri" w:hAnsi="Tahoma" w:cs="Tahoma"/>
          <w:bCs/>
          <w:sz w:val="20"/>
        </w:rPr>
      </w:pPr>
      <w:r w:rsidRPr="008956C1">
        <w:rPr>
          <w:rFonts w:ascii="Tahoma" w:eastAsia="Calibri" w:hAnsi="Tahoma" w:cs="Tahoma"/>
          <w:bCs/>
          <w:sz w:val="20"/>
        </w:rPr>
        <w:t xml:space="preserve">-сертификаты соответствия, гарантирующие качество поставляемого товара; </w:t>
      </w:r>
    </w:p>
    <w:p w14:paraId="7AFFAEAD" w14:textId="598A1A68" w:rsidR="00B722C8" w:rsidRPr="008956C1" w:rsidRDefault="00B722C8" w:rsidP="00B722C8">
      <w:pPr>
        <w:tabs>
          <w:tab w:val="left" w:pos="993"/>
        </w:tabs>
        <w:ind w:left="1069"/>
        <w:rPr>
          <w:rFonts w:ascii="Tahoma" w:eastAsia="Calibri" w:hAnsi="Tahoma" w:cs="Tahoma"/>
          <w:bCs/>
          <w:sz w:val="20"/>
        </w:rPr>
      </w:pPr>
      <w:r w:rsidRPr="008956C1">
        <w:rPr>
          <w:rFonts w:ascii="Tahoma" w:eastAsia="Calibri" w:hAnsi="Tahoma" w:cs="Tahoma"/>
          <w:bCs/>
          <w:sz w:val="20"/>
        </w:rPr>
        <w:t>-инструкцию по эксплуатации.</w:t>
      </w:r>
      <w:r w:rsidR="006211A6">
        <w:rPr>
          <w:rFonts w:ascii="Tahoma" w:eastAsia="Calibri" w:hAnsi="Tahoma" w:cs="Tahoma"/>
          <w:bCs/>
          <w:sz w:val="20"/>
        </w:rPr>
        <w:t xml:space="preserve"> Документация должна быть предоставлена на русском языке либо иметь перевод на русский язык.</w:t>
      </w:r>
    </w:p>
    <w:p w14:paraId="3DDD0EAC" w14:textId="604D4716" w:rsidR="00B722C8" w:rsidRPr="008956C1" w:rsidRDefault="00B722C8" w:rsidP="00B722C8">
      <w:pPr>
        <w:numPr>
          <w:ilvl w:val="0"/>
          <w:numId w:val="24"/>
        </w:numPr>
        <w:tabs>
          <w:tab w:val="left" w:pos="993"/>
        </w:tabs>
        <w:spacing w:after="0" w:line="240" w:lineRule="auto"/>
        <w:jc w:val="both"/>
        <w:rPr>
          <w:rFonts w:ascii="Tahoma" w:eastAsia="Calibri" w:hAnsi="Tahoma" w:cs="Tahoma"/>
          <w:bCs/>
          <w:sz w:val="20"/>
        </w:rPr>
      </w:pPr>
      <w:r w:rsidRPr="008956C1">
        <w:rPr>
          <w:rFonts w:ascii="Tahoma" w:eastAsia="Calibri" w:hAnsi="Tahoma" w:cs="Tahoma"/>
          <w:bCs/>
          <w:sz w:val="20"/>
        </w:rPr>
        <w:lastRenderedPageBreak/>
        <w:t xml:space="preserve">Гарантийный срок: </w:t>
      </w:r>
      <w:r w:rsidR="00217E67">
        <w:rPr>
          <w:rFonts w:ascii="Tahoma" w:eastAsia="Calibri" w:hAnsi="Tahoma" w:cs="Tahoma"/>
          <w:bCs/>
          <w:sz w:val="20"/>
        </w:rPr>
        <w:t>_________ месяцев с момента приемки Товара Покупателем.</w:t>
      </w:r>
    </w:p>
    <w:p w14:paraId="64889EA5" w14:textId="77777777" w:rsidR="00B722C8" w:rsidRPr="008956C1" w:rsidRDefault="00B722C8" w:rsidP="00B722C8">
      <w:pPr>
        <w:numPr>
          <w:ilvl w:val="0"/>
          <w:numId w:val="24"/>
        </w:numPr>
        <w:tabs>
          <w:tab w:val="left" w:pos="993"/>
        </w:tabs>
        <w:spacing w:after="0" w:line="240" w:lineRule="auto"/>
        <w:ind w:left="0" w:firstLine="709"/>
        <w:jc w:val="both"/>
        <w:rPr>
          <w:rFonts w:ascii="Tahoma" w:eastAsia="Calibri" w:hAnsi="Tahoma" w:cs="Tahoma"/>
          <w:bCs/>
          <w:sz w:val="20"/>
        </w:rPr>
      </w:pPr>
      <w:r w:rsidRPr="008956C1">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993"/>
        <w:gridCol w:w="8929"/>
      </w:tblGrid>
      <w:tr w:rsidR="008956C1" w:rsidRPr="008956C1" w14:paraId="337FA326" w14:textId="77777777" w:rsidTr="008935A1">
        <w:tc>
          <w:tcPr>
            <w:tcW w:w="993" w:type="dxa"/>
            <w:tcBorders>
              <w:right w:val="dotted" w:sz="4" w:space="0" w:color="A6A6A6" w:themeColor="background1" w:themeShade="A6"/>
            </w:tcBorders>
          </w:tcPr>
          <w:p w14:paraId="683B08B0" w14:textId="77777777" w:rsidR="00B722C8" w:rsidRPr="008956C1" w:rsidRDefault="00B722C8" w:rsidP="008935A1">
            <w:pPr>
              <w:rPr>
                <w:rFonts w:ascii="Tahoma" w:hAnsi="Tahoma" w:cs="Tahoma"/>
              </w:rPr>
            </w:pPr>
          </w:p>
        </w:tc>
        <w:tc>
          <w:tcPr>
            <w:tcW w:w="892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BC94598" w14:textId="2BE20BFE" w:rsidR="00B722C8" w:rsidRPr="008956C1" w:rsidRDefault="008956C1">
            <w:pPr>
              <w:pStyle w:val="SL0Text8Simplawyer"/>
            </w:pPr>
            <w:r>
              <w:rPr>
                <w:sz w:val="20"/>
                <w:szCs w:val="20"/>
              </w:rPr>
              <w:t>Не</w:t>
            </w:r>
            <w:r w:rsidR="00B722C8" w:rsidRPr="008956C1">
              <w:rPr>
                <w:sz w:val="20"/>
                <w:szCs w:val="20"/>
              </w:rPr>
              <w:t xml:space="preserve"> </w:t>
            </w:r>
            <w:r>
              <w:rPr>
                <w:sz w:val="20"/>
                <w:szCs w:val="20"/>
              </w:rPr>
              <w:t>позднее</w:t>
            </w:r>
            <w:r w:rsidR="00B722C8" w:rsidRPr="008956C1">
              <w:rPr>
                <w:sz w:val="20"/>
                <w:szCs w:val="20"/>
              </w:rPr>
              <w:t xml:space="preserve"> </w:t>
            </w:r>
            <w:r w:rsidR="00B722C8" w:rsidRPr="00B510B1">
              <w:rPr>
                <w:bCs/>
                <w:sz w:val="20"/>
                <w:szCs w:val="20"/>
              </w:rPr>
              <w:t xml:space="preserve">30 (тридцати) дней </w:t>
            </w:r>
            <w:r w:rsidR="00B722C8" w:rsidRPr="00B510B1">
              <w:rPr>
                <w:bCs/>
                <w:iCs/>
                <w:sz w:val="20"/>
                <w:szCs w:val="20"/>
              </w:rPr>
              <w:t xml:space="preserve">с даты подписания </w:t>
            </w:r>
            <w:r>
              <w:rPr>
                <w:bCs/>
                <w:iCs/>
                <w:sz w:val="20"/>
                <w:szCs w:val="20"/>
              </w:rPr>
              <w:t>Д</w:t>
            </w:r>
            <w:r w:rsidR="00B722C8" w:rsidRPr="00B510B1">
              <w:rPr>
                <w:bCs/>
                <w:iCs/>
                <w:sz w:val="20"/>
                <w:szCs w:val="20"/>
              </w:rPr>
              <w:t xml:space="preserve">оговора </w:t>
            </w:r>
          </w:p>
        </w:tc>
      </w:tr>
    </w:tbl>
    <w:p w14:paraId="42A2B4DB" w14:textId="0FACFE9F" w:rsidR="00B722C8" w:rsidRPr="00B510B1" w:rsidRDefault="00B722C8" w:rsidP="00B722C8">
      <w:pPr>
        <w:numPr>
          <w:ilvl w:val="0"/>
          <w:numId w:val="24"/>
        </w:numPr>
        <w:tabs>
          <w:tab w:val="left" w:pos="993"/>
        </w:tabs>
        <w:spacing w:after="0" w:line="240" w:lineRule="auto"/>
        <w:jc w:val="both"/>
        <w:rPr>
          <w:rFonts w:ascii="Tahoma" w:eastAsia="Calibri" w:hAnsi="Tahoma" w:cs="Tahoma"/>
          <w:bCs/>
          <w:sz w:val="20"/>
        </w:rPr>
      </w:pPr>
      <w:r w:rsidRPr="008956C1">
        <w:rPr>
          <w:rFonts w:ascii="Tahoma" w:eastAsia="Calibri" w:hAnsi="Tahoma" w:cs="Tahoma"/>
          <w:bCs/>
          <w:sz w:val="20"/>
        </w:rPr>
        <w:t>Иные условия поставки:</w:t>
      </w:r>
      <w:r w:rsidRPr="00B510B1">
        <w:rPr>
          <w:rFonts w:ascii="Tahoma" w:eastAsia="Calibri" w:hAnsi="Tahoma" w:cs="Tahoma"/>
          <w:bCs/>
          <w:sz w:val="20"/>
        </w:rPr>
        <w:t xml:space="preserve"> Поставляемый </w:t>
      </w:r>
      <w:r w:rsidR="00217E67">
        <w:rPr>
          <w:rFonts w:ascii="Tahoma" w:eastAsia="Calibri" w:hAnsi="Tahoma" w:cs="Tahoma"/>
          <w:bCs/>
          <w:sz w:val="20"/>
        </w:rPr>
        <w:t>Т</w:t>
      </w:r>
      <w:r w:rsidRPr="00B510B1">
        <w:rPr>
          <w:rFonts w:ascii="Tahoma" w:eastAsia="Calibri" w:hAnsi="Tahoma" w:cs="Tahoma"/>
          <w:bCs/>
          <w:sz w:val="20"/>
        </w:rPr>
        <w:t>овар должен быть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00641CC" w14:textId="159471DB" w:rsidR="00AF73E0" w:rsidRPr="008956C1" w:rsidRDefault="00AF73E0" w:rsidP="00B510B1">
      <w:pPr>
        <w:spacing w:after="0" w:line="240" w:lineRule="auto"/>
        <w:jc w:val="center"/>
        <w:rPr>
          <w:rFonts w:ascii="Times New Roman" w:hAnsi="Times New Roman" w:cs="Times New Roman"/>
          <w:lang w:eastAsia="ru-RU"/>
        </w:rPr>
      </w:pPr>
    </w:p>
    <w:p w14:paraId="7AE09195" w14:textId="7D6443C4" w:rsidR="00AF73E0" w:rsidRPr="008956C1" w:rsidRDefault="00AF73E0" w:rsidP="00B11AFF">
      <w:pPr>
        <w:spacing w:after="0" w:line="240" w:lineRule="auto"/>
        <w:jc w:val="both"/>
        <w:rPr>
          <w:rFonts w:ascii="Times New Roman" w:hAnsi="Times New Roman" w:cs="Times New Roman"/>
          <w:lang w:eastAsia="ru-RU"/>
        </w:rPr>
      </w:pPr>
    </w:p>
    <w:p w14:paraId="0A88B882" w14:textId="5DF5E7D7" w:rsidR="00AF73E0" w:rsidRPr="008956C1" w:rsidRDefault="00AF73E0" w:rsidP="00B11AFF">
      <w:pPr>
        <w:spacing w:after="0" w:line="240" w:lineRule="auto"/>
        <w:jc w:val="both"/>
        <w:rPr>
          <w:rFonts w:ascii="Times New Roman" w:hAnsi="Times New Roman" w:cs="Times New Roman"/>
          <w:lang w:eastAsia="ru-RU"/>
        </w:rPr>
      </w:pPr>
    </w:p>
    <w:p w14:paraId="3DCC16A5" w14:textId="3EB35FC4" w:rsidR="00AF73E0" w:rsidRDefault="00AF73E0" w:rsidP="00B11AFF">
      <w:pPr>
        <w:spacing w:after="0" w:line="240" w:lineRule="auto"/>
        <w:jc w:val="both"/>
        <w:rPr>
          <w:rFonts w:ascii="Times New Roman" w:hAnsi="Times New Roman" w:cs="Times New Roman"/>
          <w:lang w:eastAsia="ru-RU"/>
        </w:rPr>
      </w:pPr>
    </w:p>
    <w:p w14:paraId="026DC902" w14:textId="77777777" w:rsidR="00AF73E0" w:rsidRPr="00B11AFF" w:rsidRDefault="00AF73E0" w:rsidP="00B11AFF">
      <w:pPr>
        <w:spacing w:after="0" w:line="240" w:lineRule="auto"/>
        <w:jc w:val="both"/>
        <w:rPr>
          <w:rFonts w:ascii="Times New Roman" w:hAnsi="Times New Roman" w:cs="Times New Roman"/>
          <w:lang w:eastAsia="ru-RU"/>
        </w:rPr>
      </w:pPr>
    </w:p>
    <w:p w14:paraId="31C3FF6E" w14:textId="77777777" w:rsidR="0071456F" w:rsidRPr="00E11BD1" w:rsidRDefault="0071456F" w:rsidP="0071456F">
      <w:pPr>
        <w:spacing w:after="0" w:line="240" w:lineRule="auto"/>
        <w:jc w:val="both"/>
        <w:rPr>
          <w:rFonts w:ascii="Tahoma" w:eastAsia="Times New Roman" w:hAnsi="Tahoma" w:cs="Tahoma"/>
          <w:color w:val="000000"/>
          <w:lang w:eastAsia="ru-RU"/>
        </w:rPr>
      </w:pPr>
      <w:bookmarkStart w:id="74" w:name="Par79"/>
      <w:bookmarkStart w:id="75" w:name="Par81"/>
      <w:bookmarkEnd w:id="74"/>
      <w:bookmarkEnd w:id="75"/>
    </w:p>
    <w:p w14:paraId="64B5DC84" w14:textId="37F881CE" w:rsidR="00C5629D" w:rsidRPr="009F4AE9" w:rsidRDefault="00C5629D" w:rsidP="00B9213A">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0FAB6489" w14:textId="77777777" w:rsidR="00C5629D" w:rsidRPr="009F4AE9" w:rsidRDefault="00C5629D" w:rsidP="00B9213A">
      <w:pPr>
        <w:spacing w:after="0" w:line="240" w:lineRule="auto"/>
        <w:rPr>
          <w:rFonts w:ascii="Tahoma" w:hAnsi="Tahoma" w:cs="Tahoma"/>
          <w:lang w:eastAsia="zh-CN"/>
        </w:rPr>
      </w:pPr>
    </w:p>
    <w:p w14:paraId="3D3C850E" w14:textId="77777777" w:rsidR="00C5629D" w:rsidRPr="009F4AE9" w:rsidRDefault="00C5629D" w:rsidP="00B9213A">
      <w:pPr>
        <w:spacing w:after="0" w:line="240" w:lineRule="auto"/>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26"/>
          <w:footerReference w:type="default" r:id="rId27"/>
          <w:pgSz w:w="11906" w:h="16838"/>
          <w:pgMar w:top="851" w:right="851" w:bottom="851" w:left="1418" w:header="510" w:footer="510" w:gutter="0"/>
          <w:cols w:space="708"/>
          <w:docGrid w:linePitch="360"/>
        </w:sectPr>
      </w:pPr>
    </w:p>
    <w:p w14:paraId="1CA7A442" w14:textId="2ABF680C"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lastRenderedPageBreak/>
        <w:t xml:space="preserve">Форма № </w:t>
      </w:r>
      <w:r w:rsidR="008A02CA">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B125D6" w14:paraId="61C9C2B4" w14:textId="77777777" w:rsidTr="0024424B">
        <w:trPr>
          <w:trHeight w:val="475"/>
        </w:trPr>
        <w:tc>
          <w:tcPr>
            <w:tcW w:w="8259"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882"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24424B">
        <w:trPr>
          <w:trHeight w:val="475"/>
        </w:trPr>
        <w:tc>
          <w:tcPr>
            <w:tcW w:w="8259" w:type="dxa"/>
          </w:tcPr>
          <w:p w14:paraId="3F079FB8" w14:textId="77777777" w:rsidR="0071456F" w:rsidRDefault="0071456F" w:rsidP="0071456F">
            <w:pPr>
              <w:spacing w:after="0" w:line="240" w:lineRule="auto"/>
              <w:rPr>
                <w:rFonts w:ascii="Tahoma" w:hAnsi="Tahoma" w:cs="Tahoma"/>
                <w:szCs w:val="24"/>
              </w:rPr>
            </w:pPr>
            <w:r>
              <w:rPr>
                <w:rFonts w:ascii="Tahoma" w:hAnsi="Tahoma" w:cs="Tahoma"/>
              </w:rPr>
              <w:t xml:space="preserve">1. </w:t>
            </w:r>
            <w:r w:rsidRPr="0056597D">
              <w:rPr>
                <w:rFonts w:ascii="Tahoma" w:hAnsi="Tahoma" w:cs="Tahoma"/>
                <w:szCs w:val="24"/>
              </w:rPr>
              <w:t xml:space="preserve">Поставка </w:t>
            </w:r>
            <w:r>
              <w:rPr>
                <w:rFonts w:ascii="Tahoma" w:hAnsi="Tahoma" w:cs="Tahoma"/>
                <w:szCs w:val="24"/>
              </w:rPr>
              <w:t>аккумулятора</w:t>
            </w:r>
            <w:r w:rsidRPr="0056597D">
              <w:rPr>
                <w:rFonts w:ascii="Tahoma" w:hAnsi="Tahoma" w:cs="Tahoma"/>
                <w:szCs w:val="24"/>
              </w:rPr>
              <w:t xml:space="preserve"> для нужд АО «КРП».</w:t>
            </w:r>
          </w:p>
          <w:p w14:paraId="22873E72" w14:textId="77777777" w:rsidR="0071456F" w:rsidRDefault="0071456F" w:rsidP="0071456F">
            <w:pPr>
              <w:spacing w:after="0" w:line="240" w:lineRule="auto"/>
              <w:rPr>
                <w:rFonts w:ascii="Tahoma" w:eastAsia="Times New Roman" w:hAnsi="Tahoma" w:cs="Tahoma"/>
                <w:lang w:eastAsia="ru-RU"/>
              </w:rPr>
            </w:pPr>
            <w:r w:rsidRPr="00931D80">
              <w:rPr>
                <w:rFonts w:ascii="Tahoma" w:hAnsi="Tahoma" w:cs="Tahoma"/>
                <w:iCs/>
              </w:rPr>
              <w:t>Т</w:t>
            </w:r>
            <w:r w:rsidRPr="00931D80">
              <w:rPr>
                <w:rFonts w:ascii="Tahoma" w:hAnsi="Tahoma" w:cs="Tahoma"/>
              </w:rPr>
              <w:t>ехнические характеристики</w:t>
            </w:r>
            <w:r>
              <w:rPr>
                <w:rFonts w:ascii="Tahoma" w:eastAsia="Times New Roman" w:hAnsi="Tahoma" w:cs="Tahoma"/>
                <w:lang w:eastAsia="ru-RU"/>
              </w:rPr>
              <w:t xml:space="preserve">: </w:t>
            </w:r>
          </w:p>
          <w:p w14:paraId="397364C5" w14:textId="77777777" w:rsidR="0071456F" w:rsidRDefault="0071456F" w:rsidP="0071456F">
            <w:pPr>
              <w:spacing w:after="0" w:line="240" w:lineRule="auto"/>
              <w:rPr>
                <w:rFonts w:ascii="Tahoma" w:eastAsia="Times New Roman" w:hAnsi="Tahoma" w:cs="Tahoma"/>
                <w:lang w:eastAsia="ru-RU"/>
              </w:rPr>
            </w:pPr>
          </w:p>
          <w:tbl>
            <w:tblPr>
              <w:tblStyle w:val="a7"/>
              <w:tblpPr w:leftFromText="180" w:rightFromText="180" w:vertAnchor="page" w:horzAnchor="margin" w:tblpY="976"/>
              <w:tblOverlap w:val="never"/>
              <w:tblW w:w="0" w:type="auto"/>
              <w:tblLayout w:type="fixed"/>
              <w:tblLook w:val="04A0" w:firstRow="1" w:lastRow="0" w:firstColumn="1" w:lastColumn="0" w:noHBand="0" w:noVBand="1"/>
            </w:tblPr>
            <w:tblGrid>
              <w:gridCol w:w="3530"/>
              <w:gridCol w:w="3530"/>
            </w:tblGrid>
            <w:tr w:rsidR="0071456F" w14:paraId="04076144" w14:textId="77777777" w:rsidTr="001C1BF0">
              <w:tc>
                <w:tcPr>
                  <w:tcW w:w="3530" w:type="dxa"/>
                </w:tcPr>
                <w:p w14:paraId="1AEDACBD" w14:textId="77777777" w:rsidR="0071456F" w:rsidRPr="00BF1C34" w:rsidRDefault="0071456F" w:rsidP="0071456F">
                  <w:pPr>
                    <w:jc w:val="center"/>
                    <w:rPr>
                      <w:rFonts w:ascii="Tahoma" w:eastAsia="Times New Roman" w:hAnsi="Tahoma" w:cs="Tahoma"/>
                      <w:b/>
                      <w:bCs/>
                      <w:color w:val="010101"/>
                      <w:szCs w:val="24"/>
                      <w:lang w:eastAsia="ru-RU"/>
                    </w:rPr>
                  </w:pPr>
                  <w:r w:rsidRPr="00BF1C34">
                    <w:rPr>
                      <w:rFonts w:ascii="Tahoma" w:eastAsia="Times New Roman" w:hAnsi="Tahoma" w:cs="Tahoma"/>
                      <w:b/>
                      <w:bCs/>
                      <w:color w:val="010101"/>
                      <w:szCs w:val="24"/>
                      <w:lang w:eastAsia="ru-RU"/>
                    </w:rPr>
                    <w:t>Характеристики</w:t>
                  </w:r>
                </w:p>
              </w:tc>
              <w:tc>
                <w:tcPr>
                  <w:tcW w:w="3530" w:type="dxa"/>
                </w:tcPr>
                <w:p w14:paraId="2B0899F7" w14:textId="77777777" w:rsidR="0071456F" w:rsidRPr="00BF1C34" w:rsidRDefault="0071456F" w:rsidP="0071456F">
                  <w:pPr>
                    <w:jc w:val="center"/>
                    <w:rPr>
                      <w:rFonts w:ascii="Tahoma" w:eastAsia="Times New Roman" w:hAnsi="Tahoma" w:cs="Tahoma"/>
                      <w:b/>
                      <w:bCs/>
                      <w:color w:val="010101"/>
                      <w:szCs w:val="24"/>
                      <w:lang w:eastAsia="ru-RU"/>
                    </w:rPr>
                  </w:pPr>
                  <w:r w:rsidRPr="00BF1C34">
                    <w:rPr>
                      <w:rFonts w:ascii="Tahoma" w:eastAsia="Times New Roman" w:hAnsi="Tahoma" w:cs="Tahoma"/>
                      <w:b/>
                      <w:bCs/>
                      <w:color w:val="010101"/>
                      <w:szCs w:val="24"/>
                      <w:lang w:eastAsia="ru-RU"/>
                    </w:rPr>
                    <w:t>Значения</w:t>
                  </w:r>
                </w:p>
              </w:tc>
            </w:tr>
            <w:tr w:rsidR="0071456F" w14:paraId="084E299E" w14:textId="77777777" w:rsidTr="001C1BF0">
              <w:tc>
                <w:tcPr>
                  <w:tcW w:w="3530" w:type="dxa"/>
                </w:tcPr>
                <w:p w14:paraId="2A2B1A96" w14:textId="77777777" w:rsidR="0071456F" w:rsidRDefault="0071456F" w:rsidP="0071456F">
                  <w:pPr>
                    <w:rPr>
                      <w:rFonts w:ascii="Tahoma" w:eastAsia="Times New Roman" w:hAnsi="Tahoma" w:cs="Tahoma"/>
                      <w:color w:val="010101"/>
                      <w:szCs w:val="24"/>
                      <w:lang w:eastAsia="ru-RU"/>
                    </w:rPr>
                  </w:pPr>
                  <w:r>
                    <w:rPr>
                      <w:rFonts w:ascii="Tahoma" w:hAnsi="Tahoma" w:cs="Tahoma"/>
                      <w:szCs w:val="24"/>
                      <w:shd w:val="clear" w:color="auto" w:fill="FFFFFF"/>
                    </w:rPr>
                    <w:t>Тип товара</w:t>
                  </w:r>
                </w:p>
              </w:tc>
              <w:tc>
                <w:tcPr>
                  <w:tcW w:w="3530" w:type="dxa"/>
                </w:tcPr>
                <w:p w14:paraId="52A7BEC3" w14:textId="77777777" w:rsidR="0071456F" w:rsidRDefault="0071456F" w:rsidP="0071456F">
                  <w:pPr>
                    <w:rPr>
                      <w:rFonts w:ascii="Tahoma" w:eastAsia="Times New Roman" w:hAnsi="Tahoma" w:cs="Tahoma"/>
                      <w:color w:val="010101"/>
                      <w:szCs w:val="24"/>
                      <w:lang w:eastAsia="ru-RU"/>
                    </w:rPr>
                  </w:pPr>
                  <w:r w:rsidRPr="00583A33">
                    <w:rPr>
                      <w:rFonts w:ascii="Tahoma" w:eastAsia="Times New Roman" w:hAnsi="Tahoma" w:cs="Tahoma"/>
                      <w:color w:val="010101"/>
                      <w:szCs w:val="24"/>
                      <w:lang w:eastAsia="ru-RU"/>
                    </w:rPr>
                    <w:t>аккумулятор</w:t>
                  </w:r>
                </w:p>
              </w:tc>
            </w:tr>
            <w:tr w:rsidR="0071456F" w14:paraId="6BC474D2" w14:textId="77777777" w:rsidTr="001C1BF0">
              <w:tc>
                <w:tcPr>
                  <w:tcW w:w="3530" w:type="dxa"/>
                </w:tcPr>
                <w:p w14:paraId="399F3FA8" w14:textId="77777777" w:rsidR="0071456F" w:rsidRDefault="0071456F" w:rsidP="0071456F">
                  <w:pPr>
                    <w:rPr>
                      <w:rFonts w:ascii="Tahoma" w:eastAsia="Times New Roman" w:hAnsi="Tahoma" w:cs="Tahoma"/>
                      <w:color w:val="010101"/>
                      <w:szCs w:val="24"/>
                      <w:lang w:eastAsia="ru-RU"/>
                    </w:rPr>
                  </w:pPr>
                  <w:r w:rsidRPr="005D1AE5">
                    <w:rPr>
                      <w:rFonts w:ascii="Tahoma" w:eastAsia="Times New Roman" w:hAnsi="Tahoma" w:cs="Tahoma"/>
                      <w:color w:val="010101"/>
                      <w:szCs w:val="24"/>
                      <w:lang w:eastAsia="ru-RU"/>
                    </w:rPr>
                    <w:t>Ёмкость аккумулятора</w:t>
                  </w:r>
                </w:p>
              </w:tc>
              <w:tc>
                <w:tcPr>
                  <w:tcW w:w="3530" w:type="dxa"/>
                </w:tcPr>
                <w:p w14:paraId="2D59DEC8" w14:textId="77777777" w:rsidR="0071456F" w:rsidRDefault="0071456F" w:rsidP="0071456F">
                  <w:pPr>
                    <w:rPr>
                      <w:rFonts w:ascii="Tahoma" w:eastAsia="Times New Roman" w:hAnsi="Tahoma" w:cs="Tahoma"/>
                      <w:color w:val="010101"/>
                      <w:szCs w:val="24"/>
                      <w:lang w:eastAsia="ru-RU"/>
                    </w:rPr>
                  </w:pPr>
                  <w:r w:rsidRPr="005D1AE5">
                    <w:rPr>
                      <w:rFonts w:ascii="Tahoma" w:eastAsia="Times New Roman" w:hAnsi="Tahoma" w:cs="Tahoma"/>
                      <w:color w:val="010101"/>
                      <w:szCs w:val="24"/>
                      <w:lang w:eastAsia="ru-RU"/>
                    </w:rPr>
                    <w:t>5.0 Ач</w:t>
                  </w:r>
                </w:p>
              </w:tc>
            </w:tr>
            <w:tr w:rsidR="0071456F" w14:paraId="123B5405" w14:textId="77777777" w:rsidTr="001C1BF0">
              <w:tc>
                <w:tcPr>
                  <w:tcW w:w="3530" w:type="dxa"/>
                </w:tcPr>
                <w:p w14:paraId="6AC29825" w14:textId="77777777" w:rsidR="0071456F" w:rsidRPr="006D0B5B" w:rsidRDefault="0071456F" w:rsidP="0071456F">
                  <w:pPr>
                    <w:rPr>
                      <w:rFonts w:ascii="Tahoma" w:eastAsia="Times New Roman" w:hAnsi="Tahoma" w:cs="Tahoma"/>
                      <w:color w:val="010101"/>
                      <w:szCs w:val="24"/>
                      <w:lang w:eastAsia="ru-RU"/>
                    </w:rPr>
                  </w:pPr>
                  <w:r w:rsidRPr="005D1AE5">
                    <w:rPr>
                      <w:rFonts w:ascii="Tahoma" w:eastAsia="Times New Roman" w:hAnsi="Tahoma" w:cs="Tahoma"/>
                      <w:color w:val="010101"/>
                      <w:szCs w:val="24"/>
                      <w:lang w:eastAsia="ru-RU"/>
                    </w:rPr>
                    <w:t>Тип аккумулятора</w:t>
                  </w:r>
                </w:p>
              </w:tc>
              <w:tc>
                <w:tcPr>
                  <w:tcW w:w="3530" w:type="dxa"/>
                </w:tcPr>
                <w:p w14:paraId="4653A705" w14:textId="77777777" w:rsidR="0071456F" w:rsidRPr="006D0B5B" w:rsidRDefault="0071456F" w:rsidP="0071456F">
                  <w:pPr>
                    <w:rPr>
                      <w:rFonts w:ascii="Tahoma" w:eastAsia="Times New Roman" w:hAnsi="Tahoma" w:cs="Tahoma"/>
                      <w:color w:val="010101"/>
                      <w:szCs w:val="24"/>
                      <w:lang w:eastAsia="ru-RU"/>
                    </w:rPr>
                  </w:pPr>
                  <w:r w:rsidRPr="005D1AE5">
                    <w:rPr>
                      <w:rFonts w:ascii="Tahoma" w:eastAsia="Times New Roman" w:hAnsi="Tahoma" w:cs="Tahoma"/>
                      <w:color w:val="010101"/>
                      <w:szCs w:val="24"/>
                      <w:lang w:eastAsia="ru-RU"/>
                    </w:rPr>
                    <w:t>Li-ion</w:t>
                  </w:r>
                </w:p>
              </w:tc>
            </w:tr>
            <w:tr w:rsidR="0071456F" w14:paraId="198D0C74" w14:textId="77777777" w:rsidTr="001C1BF0">
              <w:tc>
                <w:tcPr>
                  <w:tcW w:w="3530" w:type="dxa"/>
                </w:tcPr>
                <w:p w14:paraId="0912F832" w14:textId="77777777" w:rsidR="0071456F" w:rsidRPr="006D0B5B" w:rsidRDefault="0071456F" w:rsidP="0071456F">
                  <w:pPr>
                    <w:rPr>
                      <w:rFonts w:ascii="Tahoma" w:eastAsia="Times New Roman" w:hAnsi="Tahoma" w:cs="Tahoma"/>
                      <w:color w:val="010101"/>
                      <w:szCs w:val="24"/>
                      <w:lang w:eastAsia="ru-RU"/>
                    </w:rPr>
                  </w:pPr>
                  <w:r w:rsidRPr="005D1AE5">
                    <w:rPr>
                      <w:rFonts w:ascii="Tahoma" w:eastAsia="Times New Roman" w:hAnsi="Tahoma" w:cs="Tahoma"/>
                      <w:color w:val="010101"/>
                      <w:szCs w:val="24"/>
                      <w:lang w:eastAsia="ru-RU"/>
                    </w:rPr>
                    <w:t>Напряжение</w:t>
                  </w:r>
                </w:p>
              </w:tc>
              <w:tc>
                <w:tcPr>
                  <w:tcW w:w="3530" w:type="dxa"/>
                </w:tcPr>
                <w:p w14:paraId="37C8485E" w14:textId="77777777" w:rsidR="0071456F" w:rsidRPr="006D0B5B" w:rsidRDefault="0071456F" w:rsidP="0071456F">
                  <w:pPr>
                    <w:rPr>
                      <w:rFonts w:ascii="Tahoma" w:eastAsia="Times New Roman" w:hAnsi="Tahoma" w:cs="Tahoma"/>
                      <w:color w:val="010101"/>
                      <w:szCs w:val="24"/>
                      <w:lang w:eastAsia="ru-RU"/>
                    </w:rPr>
                  </w:pPr>
                  <w:r>
                    <w:rPr>
                      <w:rFonts w:ascii="Tahoma" w:eastAsia="Times New Roman" w:hAnsi="Tahoma" w:cs="Tahoma"/>
                      <w:color w:val="010101"/>
                      <w:szCs w:val="24"/>
                      <w:lang w:eastAsia="ru-RU"/>
                    </w:rPr>
                    <w:t>18 В</w:t>
                  </w:r>
                </w:p>
              </w:tc>
            </w:tr>
            <w:tr w:rsidR="0071456F" w14:paraId="364B1C51" w14:textId="77777777" w:rsidTr="001C1BF0">
              <w:tc>
                <w:tcPr>
                  <w:tcW w:w="3530" w:type="dxa"/>
                </w:tcPr>
                <w:p w14:paraId="53236A7F" w14:textId="77777777" w:rsidR="0071456F" w:rsidRPr="006D0B5B" w:rsidRDefault="0071456F" w:rsidP="0071456F">
                  <w:pPr>
                    <w:rPr>
                      <w:rFonts w:ascii="Tahoma" w:eastAsia="Times New Roman" w:hAnsi="Tahoma" w:cs="Tahoma"/>
                      <w:color w:val="010101"/>
                      <w:szCs w:val="24"/>
                      <w:lang w:eastAsia="ru-RU"/>
                    </w:rPr>
                  </w:pPr>
                  <w:r w:rsidRPr="005D1AE5">
                    <w:rPr>
                      <w:rFonts w:ascii="Tahoma" w:eastAsia="Times New Roman" w:hAnsi="Tahoma" w:cs="Tahoma"/>
                      <w:color w:val="010101"/>
                      <w:szCs w:val="24"/>
                      <w:lang w:eastAsia="ru-RU"/>
                    </w:rPr>
                    <w:t>Индикация заряда</w:t>
                  </w:r>
                </w:p>
              </w:tc>
              <w:tc>
                <w:tcPr>
                  <w:tcW w:w="3530" w:type="dxa"/>
                </w:tcPr>
                <w:p w14:paraId="10B9785C" w14:textId="77777777" w:rsidR="0071456F" w:rsidRPr="006D0B5B" w:rsidRDefault="0071456F" w:rsidP="0071456F">
                  <w:pPr>
                    <w:rPr>
                      <w:rFonts w:ascii="Tahoma" w:eastAsia="Times New Roman" w:hAnsi="Tahoma" w:cs="Tahoma"/>
                      <w:color w:val="010101"/>
                      <w:szCs w:val="24"/>
                      <w:lang w:eastAsia="ru-RU"/>
                    </w:rPr>
                  </w:pPr>
                  <w:r>
                    <w:rPr>
                      <w:rFonts w:ascii="Tahoma" w:eastAsia="Times New Roman" w:hAnsi="Tahoma" w:cs="Tahoma"/>
                      <w:color w:val="010101"/>
                      <w:szCs w:val="24"/>
                      <w:lang w:eastAsia="ru-RU"/>
                    </w:rPr>
                    <w:t>Есть</w:t>
                  </w:r>
                </w:p>
              </w:tc>
            </w:tr>
            <w:tr w:rsidR="0071456F" w14:paraId="560D582A" w14:textId="77777777" w:rsidTr="001C1BF0">
              <w:tc>
                <w:tcPr>
                  <w:tcW w:w="3530" w:type="dxa"/>
                </w:tcPr>
                <w:p w14:paraId="7A8A206C" w14:textId="77777777" w:rsidR="0071456F" w:rsidRPr="006D0B5B" w:rsidRDefault="0071456F" w:rsidP="0071456F">
                  <w:pPr>
                    <w:rPr>
                      <w:rFonts w:ascii="Tahoma" w:eastAsia="Times New Roman" w:hAnsi="Tahoma" w:cs="Tahoma"/>
                      <w:color w:val="010101"/>
                      <w:szCs w:val="24"/>
                      <w:lang w:eastAsia="ru-RU"/>
                    </w:rPr>
                  </w:pPr>
                  <w:r w:rsidRPr="005D1AE5">
                    <w:rPr>
                      <w:rFonts w:ascii="Tahoma" w:eastAsia="Times New Roman" w:hAnsi="Tahoma" w:cs="Tahoma"/>
                      <w:color w:val="010101"/>
                      <w:szCs w:val="24"/>
                      <w:lang w:eastAsia="ru-RU"/>
                    </w:rPr>
                    <w:t>Серия</w:t>
                  </w:r>
                </w:p>
              </w:tc>
              <w:tc>
                <w:tcPr>
                  <w:tcW w:w="3530" w:type="dxa"/>
                </w:tcPr>
                <w:p w14:paraId="200AB6A3" w14:textId="1962645C" w:rsidR="0071456F" w:rsidRPr="006D0B5B" w:rsidRDefault="0071456F" w:rsidP="0071456F">
                  <w:pPr>
                    <w:rPr>
                      <w:rFonts w:ascii="Tahoma" w:eastAsia="Times New Roman" w:hAnsi="Tahoma" w:cs="Tahoma"/>
                      <w:color w:val="010101"/>
                      <w:szCs w:val="24"/>
                      <w:lang w:eastAsia="ru-RU"/>
                    </w:rPr>
                  </w:pPr>
                  <w:r w:rsidRPr="005D1AE5">
                    <w:rPr>
                      <w:rFonts w:ascii="Tahoma" w:eastAsia="Times New Roman" w:hAnsi="Tahoma" w:cs="Tahoma"/>
                      <w:color w:val="010101"/>
                      <w:szCs w:val="24"/>
                      <w:lang w:eastAsia="ru-RU"/>
                    </w:rPr>
                    <w:t>LXT</w:t>
                  </w:r>
                  <w:r w:rsidR="00201273">
                    <w:rPr>
                      <w:rFonts w:ascii="Tahoma" w:eastAsia="Times New Roman" w:hAnsi="Tahoma" w:cs="Tahoma"/>
                      <w:color w:val="010101"/>
                      <w:szCs w:val="24"/>
                      <w:lang w:eastAsia="ru-RU"/>
                    </w:rPr>
                    <w:t xml:space="preserve"> 197280-8</w:t>
                  </w:r>
                </w:p>
              </w:tc>
            </w:tr>
            <w:tr w:rsidR="0071456F" w14:paraId="36A74200" w14:textId="77777777" w:rsidTr="001C1BF0">
              <w:tc>
                <w:tcPr>
                  <w:tcW w:w="3530" w:type="dxa"/>
                </w:tcPr>
                <w:p w14:paraId="58FC3200" w14:textId="77777777" w:rsidR="0071456F" w:rsidRPr="006D0B5B" w:rsidRDefault="0071456F" w:rsidP="0071456F">
                  <w:pPr>
                    <w:rPr>
                      <w:rFonts w:ascii="Tahoma" w:eastAsia="Times New Roman" w:hAnsi="Tahoma" w:cs="Tahoma"/>
                      <w:color w:val="010101"/>
                      <w:szCs w:val="24"/>
                      <w:lang w:eastAsia="ru-RU"/>
                    </w:rPr>
                  </w:pPr>
                  <w:r w:rsidRPr="005D1AE5">
                    <w:rPr>
                      <w:rFonts w:ascii="Tahoma" w:eastAsia="Times New Roman" w:hAnsi="Tahoma" w:cs="Tahoma"/>
                      <w:color w:val="010101"/>
                      <w:szCs w:val="24"/>
                      <w:lang w:eastAsia="ru-RU"/>
                    </w:rPr>
                    <w:t>Линейка (тип) АКБ</w:t>
                  </w:r>
                </w:p>
              </w:tc>
              <w:tc>
                <w:tcPr>
                  <w:tcW w:w="3530" w:type="dxa"/>
                </w:tcPr>
                <w:p w14:paraId="5E1715AC" w14:textId="77777777" w:rsidR="0071456F" w:rsidRPr="006D0B5B" w:rsidRDefault="0071456F" w:rsidP="0071456F">
                  <w:pPr>
                    <w:rPr>
                      <w:rFonts w:ascii="Tahoma" w:eastAsia="Times New Roman" w:hAnsi="Tahoma" w:cs="Tahoma"/>
                      <w:color w:val="010101"/>
                      <w:szCs w:val="24"/>
                      <w:lang w:eastAsia="ru-RU"/>
                    </w:rPr>
                  </w:pPr>
                  <w:r>
                    <w:rPr>
                      <w:rFonts w:ascii="Tahoma" w:eastAsia="Times New Roman" w:hAnsi="Tahoma" w:cs="Tahoma"/>
                      <w:color w:val="010101"/>
                      <w:szCs w:val="24"/>
                      <w:lang w:eastAsia="ru-RU"/>
                    </w:rPr>
                    <w:t xml:space="preserve">Слайдер </w:t>
                  </w:r>
                  <w:r w:rsidRPr="00583A33">
                    <w:rPr>
                      <w:rFonts w:ascii="Tahoma" w:eastAsia="Times New Roman" w:hAnsi="Tahoma" w:cs="Tahoma"/>
                      <w:color w:val="010101"/>
                      <w:szCs w:val="24"/>
                      <w:lang w:eastAsia="ru-RU"/>
                    </w:rPr>
                    <w:t>BL18xx</w:t>
                  </w:r>
                </w:p>
              </w:tc>
            </w:tr>
            <w:tr w:rsidR="0071456F" w14:paraId="6B922C0B" w14:textId="77777777" w:rsidTr="001C1BF0">
              <w:tc>
                <w:tcPr>
                  <w:tcW w:w="3530" w:type="dxa"/>
                </w:tcPr>
                <w:p w14:paraId="499BBDA9" w14:textId="77777777" w:rsidR="0071456F" w:rsidRPr="006D0B5B" w:rsidRDefault="0071456F" w:rsidP="0071456F">
                  <w:pPr>
                    <w:rPr>
                      <w:rFonts w:ascii="Tahoma" w:eastAsia="Times New Roman" w:hAnsi="Tahoma" w:cs="Tahoma"/>
                      <w:color w:val="010101"/>
                      <w:szCs w:val="24"/>
                      <w:lang w:eastAsia="ru-RU"/>
                    </w:rPr>
                  </w:pPr>
                  <w:r w:rsidRPr="00583A33">
                    <w:rPr>
                      <w:rFonts w:ascii="Tahoma" w:eastAsia="Times New Roman" w:hAnsi="Tahoma" w:cs="Tahoma"/>
                      <w:color w:val="010101"/>
                      <w:szCs w:val="24"/>
                      <w:lang w:eastAsia="ru-RU"/>
                    </w:rPr>
                    <w:t>Вес товара в упаковке</w:t>
                  </w:r>
                </w:p>
              </w:tc>
              <w:tc>
                <w:tcPr>
                  <w:tcW w:w="3530" w:type="dxa"/>
                </w:tcPr>
                <w:p w14:paraId="76C7D70E" w14:textId="77777777" w:rsidR="0071456F" w:rsidRPr="006D0B5B" w:rsidRDefault="0071456F" w:rsidP="0071456F">
                  <w:pPr>
                    <w:rPr>
                      <w:rFonts w:ascii="Tahoma" w:eastAsia="Times New Roman" w:hAnsi="Tahoma" w:cs="Tahoma"/>
                      <w:color w:val="010101"/>
                      <w:szCs w:val="24"/>
                      <w:lang w:eastAsia="ru-RU"/>
                    </w:rPr>
                  </w:pPr>
                  <w:r w:rsidRPr="00583A33">
                    <w:rPr>
                      <w:rFonts w:ascii="Tahoma" w:eastAsia="Times New Roman" w:hAnsi="Tahoma" w:cs="Tahoma"/>
                      <w:color w:val="010101"/>
                      <w:szCs w:val="24"/>
                      <w:lang w:eastAsia="ru-RU"/>
                    </w:rPr>
                    <w:t>0.686 кг</w:t>
                  </w:r>
                </w:p>
              </w:tc>
            </w:tr>
            <w:tr w:rsidR="0071456F" w14:paraId="3D5EE481" w14:textId="77777777" w:rsidTr="001C1BF0">
              <w:tc>
                <w:tcPr>
                  <w:tcW w:w="3530" w:type="dxa"/>
                </w:tcPr>
                <w:p w14:paraId="61B09ADB" w14:textId="77777777" w:rsidR="0071456F" w:rsidRPr="006D0B5B" w:rsidRDefault="0071456F" w:rsidP="0071456F">
                  <w:pPr>
                    <w:rPr>
                      <w:rFonts w:ascii="Tahoma" w:eastAsia="Times New Roman" w:hAnsi="Tahoma" w:cs="Tahoma"/>
                      <w:color w:val="010101"/>
                      <w:szCs w:val="24"/>
                      <w:lang w:eastAsia="ru-RU"/>
                    </w:rPr>
                  </w:pPr>
                  <w:r w:rsidRPr="00583A33">
                    <w:rPr>
                      <w:rFonts w:ascii="Tahoma" w:eastAsia="Times New Roman" w:hAnsi="Tahoma" w:cs="Tahoma"/>
                      <w:color w:val="010101"/>
                      <w:szCs w:val="24"/>
                      <w:lang w:eastAsia="ru-RU"/>
                    </w:rPr>
                    <w:t>Размер упаковки</w:t>
                  </w:r>
                </w:p>
              </w:tc>
              <w:tc>
                <w:tcPr>
                  <w:tcW w:w="3530" w:type="dxa"/>
                </w:tcPr>
                <w:p w14:paraId="4F319CF3" w14:textId="77777777" w:rsidR="0071456F" w:rsidRPr="006D0B5B" w:rsidRDefault="0071456F" w:rsidP="0071456F">
                  <w:pPr>
                    <w:rPr>
                      <w:rFonts w:ascii="Tahoma" w:eastAsia="Times New Roman" w:hAnsi="Tahoma" w:cs="Tahoma"/>
                      <w:color w:val="010101"/>
                      <w:szCs w:val="24"/>
                      <w:lang w:eastAsia="ru-RU"/>
                    </w:rPr>
                  </w:pPr>
                  <w:r w:rsidRPr="00583A33">
                    <w:rPr>
                      <w:rFonts w:ascii="Tahoma" w:eastAsia="Times New Roman" w:hAnsi="Tahoma" w:cs="Tahoma"/>
                      <w:color w:val="010101"/>
                      <w:szCs w:val="24"/>
                      <w:lang w:eastAsia="ru-RU"/>
                    </w:rPr>
                    <w:t>8×8×12 см</w:t>
                  </w:r>
                </w:p>
              </w:tc>
            </w:tr>
            <w:tr w:rsidR="0071456F" w14:paraId="0624CCE9" w14:textId="77777777" w:rsidTr="001C1BF0">
              <w:tc>
                <w:tcPr>
                  <w:tcW w:w="3530" w:type="dxa"/>
                </w:tcPr>
                <w:p w14:paraId="7C70F49D" w14:textId="77777777" w:rsidR="0071456F" w:rsidRPr="006D0B5B" w:rsidRDefault="0071456F" w:rsidP="0071456F">
                  <w:pPr>
                    <w:rPr>
                      <w:rFonts w:ascii="Tahoma" w:eastAsia="Times New Roman" w:hAnsi="Tahoma" w:cs="Tahoma"/>
                      <w:color w:val="010101"/>
                      <w:szCs w:val="24"/>
                      <w:lang w:eastAsia="ru-RU"/>
                    </w:rPr>
                  </w:pPr>
                </w:p>
              </w:tc>
              <w:tc>
                <w:tcPr>
                  <w:tcW w:w="3530" w:type="dxa"/>
                </w:tcPr>
                <w:p w14:paraId="14651D61" w14:textId="77777777" w:rsidR="0071456F" w:rsidRPr="006D0B5B" w:rsidRDefault="0071456F" w:rsidP="0071456F">
                  <w:pPr>
                    <w:rPr>
                      <w:rFonts w:ascii="Tahoma" w:eastAsia="Times New Roman" w:hAnsi="Tahoma" w:cs="Tahoma"/>
                      <w:color w:val="010101"/>
                      <w:szCs w:val="24"/>
                      <w:lang w:eastAsia="ru-RU"/>
                    </w:rPr>
                  </w:pPr>
                </w:p>
              </w:tc>
            </w:tr>
            <w:tr w:rsidR="0071456F" w14:paraId="75CF23A3" w14:textId="77777777" w:rsidTr="001C1BF0">
              <w:tc>
                <w:tcPr>
                  <w:tcW w:w="3530" w:type="dxa"/>
                </w:tcPr>
                <w:p w14:paraId="4CD5C2BD" w14:textId="77777777" w:rsidR="0071456F" w:rsidRPr="00583A33" w:rsidRDefault="0071456F" w:rsidP="0071456F">
                  <w:pPr>
                    <w:rPr>
                      <w:rFonts w:ascii="Tahoma" w:eastAsia="Times New Roman" w:hAnsi="Tahoma" w:cs="Tahoma"/>
                      <w:color w:val="010101"/>
                      <w:szCs w:val="24"/>
                      <w:lang w:eastAsia="ru-RU"/>
                    </w:rPr>
                  </w:pPr>
                </w:p>
              </w:tc>
              <w:tc>
                <w:tcPr>
                  <w:tcW w:w="3530" w:type="dxa"/>
                </w:tcPr>
                <w:p w14:paraId="3F9C9A10" w14:textId="77777777" w:rsidR="0071456F" w:rsidRPr="00583A33" w:rsidRDefault="0071456F" w:rsidP="0071456F">
                  <w:pPr>
                    <w:rPr>
                      <w:rFonts w:ascii="Tahoma" w:eastAsia="Times New Roman" w:hAnsi="Tahoma" w:cs="Tahoma"/>
                      <w:color w:val="010101"/>
                      <w:szCs w:val="24"/>
                      <w:lang w:eastAsia="ru-RU"/>
                    </w:rPr>
                  </w:pPr>
                </w:p>
              </w:tc>
            </w:tr>
          </w:tbl>
          <w:p w14:paraId="1A976006" w14:textId="44D7B47E" w:rsidR="00650DF2" w:rsidRPr="00B125D6" w:rsidRDefault="00650DF2" w:rsidP="00F806A8">
            <w:pPr>
              <w:widowControl w:val="0"/>
              <w:autoSpaceDE w:val="0"/>
              <w:autoSpaceDN w:val="0"/>
              <w:adjustRightInd w:val="0"/>
              <w:rPr>
                <w:rFonts w:ascii="Tahoma" w:hAnsi="Tahoma" w:cs="Tahoma"/>
              </w:rPr>
            </w:pPr>
          </w:p>
        </w:tc>
        <w:tc>
          <w:tcPr>
            <w:tcW w:w="6882" w:type="dxa"/>
          </w:tcPr>
          <w:p w14:paraId="52D43CC5" w14:textId="1D54B4D0"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FE0928">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sidR="00FE0928">
              <w:rPr>
                <w:rFonts w:ascii="Tahoma" w:eastAsia="Times New Roman" w:hAnsi="Tahoma" w:cs="Tahoma"/>
                <w:bCs/>
              </w:rPr>
              <w:t>поставки</w:t>
            </w:r>
            <w:r w:rsidR="00997CF0">
              <w:rPr>
                <w:rFonts w:ascii="Tahoma" w:eastAsia="Times New Roman" w:hAnsi="Tahoma" w:cs="Tahoma"/>
                <w:bCs/>
              </w:rPr>
              <w:t>, страну происхождения</w:t>
            </w:r>
            <w:r w:rsidRPr="00B125D6">
              <w:rPr>
                <w:rFonts w:ascii="Tahoma" w:eastAsia="Times New Roman" w:hAnsi="Tahoma" w:cs="Tahoma"/>
                <w:bCs/>
              </w:rPr>
              <w:t xml:space="preserve"> и прочие существенные условия договора.</w:t>
            </w:r>
          </w:p>
          <w:p w14:paraId="332C3CF1" w14:textId="77777777" w:rsidR="00C5629D" w:rsidRPr="00B125D6" w:rsidRDefault="00C5629D" w:rsidP="00C5629D">
            <w:pPr>
              <w:spacing w:after="0" w:line="240" w:lineRule="auto"/>
              <w:rPr>
                <w:rFonts w:ascii="Tahoma" w:hAnsi="Tahoma" w:cs="Tahoma"/>
                <w:bCs/>
              </w:rPr>
            </w:pPr>
          </w:p>
        </w:tc>
      </w:tr>
      <w:tr w:rsidR="0071456F" w:rsidRPr="00B125D6" w14:paraId="4349AC65" w14:textId="77777777" w:rsidTr="0024424B">
        <w:trPr>
          <w:trHeight w:val="475"/>
        </w:trPr>
        <w:tc>
          <w:tcPr>
            <w:tcW w:w="8259" w:type="dxa"/>
          </w:tcPr>
          <w:p w14:paraId="3E5C3788" w14:textId="0E5C3B12" w:rsidR="0071456F" w:rsidRDefault="0071456F" w:rsidP="0071456F">
            <w:pPr>
              <w:pStyle w:val="ad"/>
              <w:jc w:val="both"/>
              <w:rPr>
                <w:rFonts w:ascii="Tahoma" w:hAnsi="Tahoma" w:cs="Tahoma"/>
                <w:i w:val="0"/>
                <w:color w:val="000000" w:themeColor="text1"/>
                <w:sz w:val="22"/>
                <w:szCs w:val="22"/>
                <w:lang w:val="ru-RU"/>
              </w:rPr>
            </w:pPr>
            <w:r w:rsidRPr="00BE7DD1">
              <w:rPr>
                <w:rFonts w:ascii="Tahoma" w:hAnsi="Tahoma" w:cs="Tahoma"/>
                <w:i w:val="0"/>
                <w:sz w:val="22"/>
                <w:szCs w:val="22"/>
                <w:lang w:val="ru-RU"/>
              </w:rPr>
              <w:t xml:space="preserve">2. </w:t>
            </w:r>
            <w:r w:rsidRPr="002816BB">
              <w:rPr>
                <w:rFonts w:ascii="Tahoma" w:hAnsi="Tahoma" w:cs="Tahoma"/>
                <w:b/>
                <w:i w:val="0"/>
                <w:sz w:val="22"/>
                <w:szCs w:val="22"/>
                <w:lang w:val="ru-RU"/>
              </w:rPr>
              <w:t>Место поставки</w:t>
            </w:r>
            <w:r w:rsidRPr="00BE7DD1">
              <w:rPr>
                <w:rFonts w:ascii="Tahoma" w:hAnsi="Tahoma" w:cs="Tahoma"/>
                <w:i w:val="0"/>
                <w:sz w:val="22"/>
                <w:szCs w:val="22"/>
                <w:lang w:val="ru-RU"/>
              </w:rPr>
              <w:t xml:space="preserve">: </w:t>
            </w:r>
            <w:r w:rsidRPr="00BE7DD1">
              <w:rPr>
                <w:rFonts w:ascii="Tahoma" w:hAnsi="Tahoma" w:cs="Tahoma"/>
                <w:i w:val="0"/>
                <w:color w:val="000000" w:themeColor="text1"/>
                <w:sz w:val="22"/>
                <w:szCs w:val="22"/>
                <w:lang w:val="ru-RU"/>
              </w:rPr>
              <w:t>Поставка осуществляется по адресу: 660059, РФ, Красноярский край, город Красноярск, улица Коммунальная, дом 2 (Центральный склад).</w:t>
            </w:r>
          </w:p>
          <w:p w14:paraId="026CA415" w14:textId="59245D6A" w:rsidR="0071456F" w:rsidRPr="00400CF0" w:rsidRDefault="0071456F" w:rsidP="0085029C">
            <w:pPr>
              <w:spacing w:after="0" w:line="240" w:lineRule="auto"/>
              <w:jc w:val="both"/>
              <w:rPr>
                <w:rFonts w:ascii="Tahoma" w:hAnsi="Tahoma" w:cs="Tahoma"/>
                <w:iCs/>
              </w:rPr>
            </w:pPr>
            <w:r>
              <w:rPr>
                <w:rFonts w:ascii="Tahoma" w:eastAsia="Times New Roman" w:hAnsi="Tahoma" w:cs="Tahoma"/>
              </w:rPr>
              <w:t xml:space="preserve"> </w:t>
            </w:r>
          </w:p>
        </w:tc>
        <w:tc>
          <w:tcPr>
            <w:tcW w:w="6882" w:type="dxa"/>
          </w:tcPr>
          <w:p w14:paraId="42610C02" w14:textId="2AFBC475" w:rsidR="0071456F" w:rsidRPr="007F1AC1" w:rsidRDefault="0071456F" w:rsidP="0071456F">
            <w:pPr>
              <w:snapToGrid w:val="0"/>
              <w:spacing w:after="0" w:line="240" w:lineRule="auto"/>
              <w:rPr>
                <w:rFonts w:ascii="Tahoma" w:hAnsi="Tahoma" w:cs="Tahoma"/>
                <w:b/>
              </w:rPr>
            </w:pPr>
            <w:r w:rsidRPr="007F1AC1">
              <w:rPr>
                <w:rFonts w:ascii="Tahoma" w:hAnsi="Tahoma" w:cs="Tahoma"/>
                <w:b/>
                <w:iCs/>
              </w:rPr>
              <w:t xml:space="preserve">2. </w:t>
            </w:r>
            <w:r w:rsidR="002816BB">
              <w:rPr>
                <w:rFonts w:ascii="Tahoma" w:hAnsi="Tahoma" w:cs="Tahoma"/>
                <w:b/>
                <w:iCs/>
              </w:rPr>
              <w:t>Место</w:t>
            </w:r>
            <w:r w:rsidRPr="007F1AC1">
              <w:rPr>
                <w:rFonts w:ascii="Tahoma" w:hAnsi="Tahoma" w:cs="Tahoma"/>
                <w:b/>
                <w:iCs/>
              </w:rPr>
              <w:t xml:space="preserve"> поставки:</w:t>
            </w:r>
          </w:p>
          <w:p w14:paraId="1CDF72F4" w14:textId="545B01CE" w:rsidR="0071456F" w:rsidRPr="00B125D6" w:rsidRDefault="0071456F" w:rsidP="0071456F">
            <w:pPr>
              <w:spacing w:after="0" w:line="240" w:lineRule="auto"/>
              <w:rPr>
                <w:rFonts w:ascii="Tahoma" w:hAnsi="Tahoma" w:cs="Tahoma"/>
                <w:bCs/>
              </w:rPr>
            </w:pPr>
          </w:p>
        </w:tc>
      </w:tr>
      <w:tr w:rsidR="0085029C" w:rsidRPr="00B125D6" w14:paraId="39439C07" w14:textId="77777777" w:rsidTr="0024424B">
        <w:trPr>
          <w:trHeight w:val="475"/>
        </w:trPr>
        <w:tc>
          <w:tcPr>
            <w:tcW w:w="8259" w:type="dxa"/>
          </w:tcPr>
          <w:p w14:paraId="50B43835" w14:textId="13945248" w:rsidR="0085029C" w:rsidRPr="0085029C" w:rsidRDefault="0085029C" w:rsidP="0085029C">
            <w:pPr>
              <w:spacing w:after="0" w:line="240" w:lineRule="auto"/>
              <w:jc w:val="both"/>
              <w:rPr>
                <w:rFonts w:ascii="Tahoma" w:hAnsi="Tahoma" w:cs="Tahoma"/>
                <w:iCs/>
                <w:lang w:bidi="en-US"/>
              </w:rPr>
            </w:pPr>
            <w:r>
              <w:rPr>
                <w:rFonts w:ascii="Tahoma" w:hAnsi="Tahoma" w:cs="Tahoma"/>
                <w:iCs/>
                <w:lang w:bidi="en-US"/>
              </w:rPr>
              <w:t>3.</w:t>
            </w:r>
            <w:r w:rsidR="002816BB">
              <w:rPr>
                <w:rFonts w:ascii="Tahoma" w:hAnsi="Tahoma" w:cs="Tahoma"/>
                <w:b/>
                <w:iCs/>
                <w:lang w:bidi="en-US"/>
              </w:rPr>
              <w:t xml:space="preserve">Сроки </w:t>
            </w:r>
            <w:r w:rsidRPr="002816BB">
              <w:rPr>
                <w:rFonts w:ascii="Tahoma" w:hAnsi="Tahoma" w:cs="Tahoma"/>
                <w:b/>
                <w:iCs/>
                <w:lang w:bidi="en-US"/>
              </w:rPr>
              <w:t>поставки товара</w:t>
            </w:r>
            <w:r w:rsidRPr="0085029C">
              <w:rPr>
                <w:rFonts w:ascii="Tahoma" w:hAnsi="Tahoma" w:cs="Tahoma"/>
                <w:iCs/>
                <w:lang w:bidi="en-US"/>
              </w:rPr>
              <w:t xml:space="preserve">: Поставка производится не позднее 30 дней с </w:t>
            </w:r>
            <w:r w:rsidR="00A23DB5">
              <w:rPr>
                <w:rFonts w:ascii="Tahoma" w:hAnsi="Tahoma" w:cs="Tahoma"/>
                <w:iCs/>
                <w:lang w:bidi="en-US"/>
              </w:rPr>
              <w:t>даты подписания</w:t>
            </w:r>
            <w:r w:rsidRPr="0085029C">
              <w:rPr>
                <w:rFonts w:ascii="Tahoma" w:hAnsi="Tahoma" w:cs="Tahoma"/>
                <w:iCs/>
                <w:lang w:bidi="en-US"/>
              </w:rPr>
              <w:t xml:space="preserve"> договора.</w:t>
            </w:r>
          </w:p>
          <w:p w14:paraId="2CDD1FA6" w14:textId="77777777" w:rsidR="0085029C" w:rsidRPr="0071456F" w:rsidRDefault="0085029C" w:rsidP="0085029C">
            <w:pPr>
              <w:pStyle w:val="ad"/>
              <w:jc w:val="both"/>
              <w:rPr>
                <w:rFonts w:ascii="Tahoma" w:hAnsi="Tahoma" w:cs="Tahoma"/>
                <w:i w:val="0"/>
                <w:sz w:val="22"/>
                <w:szCs w:val="22"/>
                <w:lang w:val="ru-RU"/>
              </w:rPr>
            </w:pPr>
            <w:r w:rsidRPr="0071456F">
              <w:rPr>
                <w:rFonts w:ascii="Tahoma" w:hAnsi="Tahoma" w:cs="Tahoma"/>
                <w:i w:val="0"/>
                <w:sz w:val="22"/>
                <w:szCs w:val="22"/>
                <w:lang w:val="ru-RU"/>
              </w:rPr>
              <w:t>Поставка осуществляется силами Поставщика и за счет средств Поставщика.</w:t>
            </w:r>
          </w:p>
          <w:p w14:paraId="2AEBD229" w14:textId="77777777" w:rsidR="0085029C" w:rsidRPr="00BE7DD1" w:rsidRDefault="0085029C" w:rsidP="0071456F">
            <w:pPr>
              <w:pStyle w:val="ad"/>
              <w:jc w:val="both"/>
              <w:rPr>
                <w:rFonts w:ascii="Tahoma" w:hAnsi="Tahoma" w:cs="Tahoma"/>
                <w:i w:val="0"/>
                <w:sz w:val="22"/>
                <w:szCs w:val="22"/>
                <w:lang w:val="ru-RU"/>
              </w:rPr>
            </w:pPr>
          </w:p>
        </w:tc>
        <w:tc>
          <w:tcPr>
            <w:tcW w:w="6882" w:type="dxa"/>
          </w:tcPr>
          <w:p w14:paraId="33EA296A" w14:textId="496A5868" w:rsidR="0085029C" w:rsidRPr="007F1AC1" w:rsidRDefault="00BF4614" w:rsidP="0071456F">
            <w:pPr>
              <w:snapToGrid w:val="0"/>
              <w:spacing w:after="0" w:line="240" w:lineRule="auto"/>
              <w:rPr>
                <w:rFonts w:ascii="Tahoma" w:hAnsi="Tahoma" w:cs="Tahoma"/>
                <w:b/>
                <w:iCs/>
              </w:rPr>
            </w:pPr>
            <w:r>
              <w:rPr>
                <w:rFonts w:ascii="Tahoma" w:hAnsi="Tahoma" w:cs="Tahoma"/>
                <w:b/>
                <w:iCs/>
              </w:rPr>
              <w:t>3.Сроки поставки</w:t>
            </w:r>
          </w:p>
        </w:tc>
      </w:tr>
      <w:tr w:rsidR="0085029C" w:rsidRPr="00B125D6" w14:paraId="530BDD52" w14:textId="77777777" w:rsidTr="001C1BF0">
        <w:trPr>
          <w:trHeight w:val="475"/>
        </w:trPr>
        <w:tc>
          <w:tcPr>
            <w:tcW w:w="8259" w:type="dxa"/>
            <w:vAlign w:val="center"/>
          </w:tcPr>
          <w:p w14:paraId="64138D72" w14:textId="3C25490E" w:rsidR="0085029C" w:rsidRDefault="0085029C" w:rsidP="0085029C">
            <w:pPr>
              <w:spacing w:after="0" w:line="240" w:lineRule="auto"/>
              <w:jc w:val="both"/>
              <w:rPr>
                <w:rFonts w:ascii="Tahoma" w:hAnsi="Tahoma" w:cs="Tahoma"/>
                <w:color w:val="000000" w:themeColor="text1"/>
                <w:szCs w:val="24"/>
              </w:rPr>
            </w:pPr>
            <w:r>
              <w:rPr>
                <w:rFonts w:ascii="Tahoma" w:hAnsi="Tahoma" w:cs="Tahoma"/>
                <w:szCs w:val="24"/>
              </w:rPr>
              <w:lastRenderedPageBreak/>
              <w:t>4.</w:t>
            </w:r>
            <w:r w:rsidRPr="002816BB">
              <w:rPr>
                <w:rFonts w:ascii="Tahoma" w:hAnsi="Tahoma" w:cs="Tahoma"/>
                <w:b/>
                <w:szCs w:val="24"/>
              </w:rPr>
              <w:t>Требования к упаковке, транспортировке товара</w:t>
            </w:r>
            <w:r>
              <w:rPr>
                <w:rFonts w:ascii="Tahoma" w:hAnsi="Tahoma" w:cs="Tahoma"/>
                <w:szCs w:val="24"/>
              </w:rPr>
              <w:t xml:space="preserve">: </w:t>
            </w:r>
            <w:r w:rsidRPr="0056597D">
              <w:rPr>
                <w:rFonts w:ascii="Tahoma" w:hAnsi="Tahoma" w:cs="Tahoma"/>
                <w:szCs w:val="24"/>
              </w:rPr>
              <w:t xml:space="preserve">Товар должен поставляться в заводской упаковке. Тара и упаковка должны гарантировать целостность и сохранность Товара от различного рода повреждений и коррозий при перевозке, с учетом нескольких перегрузок в пути, а также длительного хранения. Поставщик несет ответственность перед Заказчиком и обязан возместить ему убытки, возникшие от полного или частичного повреждения, порчи Товара, вследствие ненадлежащей или некачественной упаковки. </w:t>
            </w:r>
            <w:r w:rsidRPr="0056597D">
              <w:rPr>
                <w:rFonts w:ascii="Tahoma" w:hAnsi="Tahoma" w:cs="Tahoma"/>
                <w:color w:val="000000" w:themeColor="text1"/>
                <w:szCs w:val="24"/>
              </w:rPr>
              <w:t xml:space="preserve">Товар поставляется в соответствии с </w:t>
            </w:r>
            <w:r w:rsidRPr="00B510B1">
              <w:rPr>
                <w:rFonts w:ascii="Tahoma" w:hAnsi="Tahoma" w:cs="Tahoma"/>
                <w:b/>
                <w:color w:val="000000" w:themeColor="text1"/>
                <w:szCs w:val="24"/>
              </w:rPr>
              <w:t xml:space="preserve">ГОСТ </w:t>
            </w:r>
            <w:r w:rsidR="00201273" w:rsidRPr="00B510B1">
              <w:rPr>
                <w:rFonts w:ascii="Tahoma" w:hAnsi="Tahoma" w:cs="Tahoma"/>
                <w:b/>
                <w:color w:val="000000" w:themeColor="text1"/>
                <w:szCs w:val="24"/>
              </w:rPr>
              <w:t>Р59846-2021</w:t>
            </w:r>
            <w:r w:rsidRPr="0056597D">
              <w:rPr>
                <w:rFonts w:ascii="Tahoma" w:hAnsi="Tahoma" w:cs="Tahoma"/>
                <w:color w:val="000000" w:themeColor="text1"/>
                <w:szCs w:val="24"/>
              </w:rPr>
              <w:t>.</w:t>
            </w:r>
          </w:p>
          <w:p w14:paraId="15D3B822" w14:textId="2952AF15" w:rsidR="00BF4614" w:rsidRDefault="00BF4614" w:rsidP="0085029C">
            <w:pPr>
              <w:spacing w:after="0" w:line="240" w:lineRule="auto"/>
              <w:jc w:val="both"/>
              <w:rPr>
                <w:rFonts w:ascii="Tahoma" w:hAnsi="Tahoma" w:cs="Tahoma"/>
                <w:iCs/>
                <w:lang w:bidi="en-US"/>
              </w:rPr>
            </w:pPr>
          </w:p>
        </w:tc>
        <w:tc>
          <w:tcPr>
            <w:tcW w:w="6882" w:type="dxa"/>
          </w:tcPr>
          <w:p w14:paraId="764BBFD9" w14:textId="5F798F5A" w:rsidR="0085029C" w:rsidRPr="00BF4614" w:rsidRDefault="00BF4614" w:rsidP="00BF4614">
            <w:pPr>
              <w:snapToGrid w:val="0"/>
              <w:spacing w:after="0" w:line="240" w:lineRule="auto"/>
              <w:rPr>
                <w:rFonts w:ascii="Tahoma" w:hAnsi="Tahoma" w:cs="Tahoma"/>
                <w:b/>
                <w:iCs/>
              </w:rPr>
            </w:pPr>
            <w:r>
              <w:rPr>
                <w:rFonts w:ascii="Tahoma" w:hAnsi="Tahoma" w:cs="Tahoma"/>
                <w:b/>
                <w:iCs/>
              </w:rPr>
              <w:t>4.</w:t>
            </w:r>
            <w:r w:rsidRPr="00BF4614">
              <w:rPr>
                <w:rFonts w:ascii="Tahoma" w:hAnsi="Tahoma" w:cs="Tahoma"/>
                <w:b/>
                <w:iCs/>
              </w:rPr>
              <w:t>Требования к упаковке, транспортировке товара</w:t>
            </w:r>
          </w:p>
        </w:tc>
      </w:tr>
      <w:tr w:rsidR="0085029C" w:rsidRPr="00B125D6" w14:paraId="030C5DFE" w14:textId="77777777" w:rsidTr="001C1BF0">
        <w:trPr>
          <w:trHeight w:val="475"/>
        </w:trPr>
        <w:tc>
          <w:tcPr>
            <w:tcW w:w="8259" w:type="dxa"/>
            <w:vAlign w:val="center"/>
          </w:tcPr>
          <w:p w14:paraId="100052FA" w14:textId="77777777" w:rsidR="0085029C" w:rsidRDefault="0085029C" w:rsidP="0085029C">
            <w:pPr>
              <w:spacing w:after="0" w:line="240" w:lineRule="auto"/>
              <w:jc w:val="both"/>
              <w:rPr>
                <w:rFonts w:ascii="Tahoma" w:hAnsi="Tahoma" w:cs="Tahoma"/>
                <w:szCs w:val="24"/>
              </w:rPr>
            </w:pPr>
            <w:r>
              <w:rPr>
                <w:rFonts w:ascii="Tahoma" w:hAnsi="Tahoma" w:cs="Tahoma"/>
                <w:szCs w:val="24"/>
              </w:rPr>
              <w:t>5.</w:t>
            </w:r>
            <w:r w:rsidRPr="002816BB">
              <w:rPr>
                <w:rFonts w:ascii="Tahoma" w:hAnsi="Tahoma" w:cs="Tahoma"/>
                <w:b/>
                <w:szCs w:val="24"/>
              </w:rPr>
              <w:t>Требования к качеству, безопасности поставляемого товара</w:t>
            </w:r>
            <w:r>
              <w:rPr>
                <w:rFonts w:ascii="Tahoma" w:hAnsi="Tahoma" w:cs="Tahoma"/>
                <w:szCs w:val="24"/>
              </w:rPr>
              <w:t>:</w:t>
            </w:r>
          </w:p>
          <w:p w14:paraId="15106075" w14:textId="77777777" w:rsidR="0085029C" w:rsidRPr="0056597D" w:rsidRDefault="0085029C" w:rsidP="0085029C">
            <w:pPr>
              <w:snapToGrid w:val="0"/>
              <w:spacing w:after="0" w:line="240" w:lineRule="auto"/>
              <w:jc w:val="both"/>
              <w:rPr>
                <w:rFonts w:ascii="Tahoma" w:hAnsi="Tahoma" w:cs="Tahoma"/>
                <w:color w:val="000000" w:themeColor="text1"/>
                <w:szCs w:val="24"/>
              </w:rPr>
            </w:pPr>
            <w:r w:rsidRPr="0056597D">
              <w:rPr>
                <w:rFonts w:ascii="Tahoma" w:hAnsi="Tahoma" w:cs="Tahoma"/>
                <w:color w:val="000000" w:themeColor="text1"/>
                <w:szCs w:val="24"/>
              </w:rPr>
              <w:t>Поставляемый Товар должен соответствовать требованиям по качеству (ст. 469 и ст. 721 Гражданского кодекса РФ; законодательство о техническом регулировании).</w:t>
            </w:r>
          </w:p>
          <w:p w14:paraId="0958B541" w14:textId="30511D7B" w:rsidR="0085029C" w:rsidRDefault="0085029C" w:rsidP="0085029C">
            <w:pPr>
              <w:spacing w:after="0" w:line="240" w:lineRule="auto"/>
              <w:jc w:val="both"/>
              <w:rPr>
                <w:rFonts w:ascii="Tahoma" w:hAnsi="Tahoma" w:cs="Tahoma"/>
                <w:szCs w:val="24"/>
              </w:rPr>
            </w:pPr>
            <w:r w:rsidRPr="0056597D">
              <w:rPr>
                <w:rFonts w:ascii="Tahoma" w:hAnsi="Tahoma" w:cs="Tahoma"/>
                <w:szCs w:val="24"/>
                <w:lang w:eastAsia="x-none"/>
              </w:rPr>
              <w:t>Поставляемый Товар должен быть новым или со складского хранения</w:t>
            </w:r>
            <w:r w:rsidRPr="0056597D">
              <w:rPr>
                <w:rFonts w:ascii="Tahoma" w:hAnsi="Tahoma" w:cs="Tahoma"/>
                <w:color w:val="000000" w:themeColor="text1"/>
                <w:szCs w:val="24"/>
              </w:rPr>
              <w:t xml:space="preserve"> (ранее не находившимся в использовании у Поставщика или третьих лиц), не должен находиться в залоге, под арестом или иным обременением. Товар не должен иметь дефектов, должен быть упакован с указанием артикула, в соответствии с сопроводительной технической документацией.</w:t>
            </w:r>
          </w:p>
          <w:p w14:paraId="738B8F8F" w14:textId="341BCDC7" w:rsidR="0085029C" w:rsidRDefault="0085029C" w:rsidP="0085029C">
            <w:pPr>
              <w:spacing w:after="0" w:line="240" w:lineRule="auto"/>
              <w:jc w:val="both"/>
              <w:rPr>
                <w:rFonts w:ascii="Tahoma" w:hAnsi="Tahoma" w:cs="Tahoma"/>
                <w:szCs w:val="24"/>
              </w:rPr>
            </w:pPr>
          </w:p>
        </w:tc>
        <w:tc>
          <w:tcPr>
            <w:tcW w:w="6882" w:type="dxa"/>
          </w:tcPr>
          <w:p w14:paraId="4C0F53BD" w14:textId="17B3B950" w:rsidR="0085029C" w:rsidRPr="007F1AC1" w:rsidRDefault="00BF4614" w:rsidP="0085029C">
            <w:pPr>
              <w:snapToGrid w:val="0"/>
              <w:spacing w:after="0" w:line="240" w:lineRule="auto"/>
              <w:rPr>
                <w:rFonts w:ascii="Tahoma" w:hAnsi="Tahoma" w:cs="Tahoma"/>
                <w:b/>
                <w:iCs/>
              </w:rPr>
            </w:pPr>
            <w:r>
              <w:rPr>
                <w:rFonts w:ascii="Tahoma" w:hAnsi="Tahoma" w:cs="Tahoma"/>
                <w:b/>
                <w:iCs/>
              </w:rPr>
              <w:t>5.Требования к качеству, безопасности поставляемого товара</w:t>
            </w:r>
          </w:p>
        </w:tc>
      </w:tr>
      <w:tr w:rsidR="0085029C" w:rsidRPr="00B125D6" w14:paraId="223A2694" w14:textId="77777777" w:rsidTr="0024424B">
        <w:trPr>
          <w:trHeight w:val="475"/>
        </w:trPr>
        <w:tc>
          <w:tcPr>
            <w:tcW w:w="8259" w:type="dxa"/>
          </w:tcPr>
          <w:p w14:paraId="571079DA" w14:textId="238E2A34" w:rsidR="0085029C" w:rsidRPr="00BF4614" w:rsidRDefault="00BF4614" w:rsidP="00BF4614">
            <w:pPr>
              <w:spacing w:after="0" w:line="240" w:lineRule="auto"/>
              <w:rPr>
                <w:rFonts w:ascii="Tahoma" w:hAnsi="Tahoma" w:cs="Tahoma"/>
                <w:iCs/>
              </w:rPr>
            </w:pPr>
            <w:r>
              <w:rPr>
                <w:rFonts w:ascii="Tahoma" w:hAnsi="Tahoma" w:cs="Tahoma"/>
                <w:iCs/>
              </w:rPr>
              <w:t>6.</w:t>
            </w:r>
            <w:r w:rsidR="0085029C" w:rsidRPr="002816BB">
              <w:rPr>
                <w:rFonts w:ascii="Tahoma" w:hAnsi="Tahoma" w:cs="Tahoma"/>
                <w:b/>
                <w:iCs/>
              </w:rPr>
              <w:t>Требования к качеству, технической документации поставки</w:t>
            </w:r>
            <w:r w:rsidR="0085029C" w:rsidRPr="00BF4614">
              <w:rPr>
                <w:rFonts w:ascii="Tahoma" w:hAnsi="Tahoma" w:cs="Tahoma"/>
                <w:iCs/>
              </w:rPr>
              <w:t xml:space="preserve">: </w:t>
            </w:r>
          </w:p>
          <w:p w14:paraId="008B08B1" w14:textId="77777777" w:rsidR="00BF4614" w:rsidRPr="0056597D" w:rsidRDefault="00BF4614" w:rsidP="00BF4614">
            <w:pPr>
              <w:snapToGrid w:val="0"/>
              <w:spacing w:after="0" w:line="240" w:lineRule="auto"/>
              <w:jc w:val="both"/>
              <w:rPr>
                <w:rFonts w:ascii="Tahoma" w:eastAsia="Calibri" w:hAnsi="Tahoma" w:cs="Tahoma"/>
                <w:color w:val="000000" w:themeColor="text1"/>
                <w:szCs w:val="24"/>
              </w:rPr>
            </w:pPr>
            <w:r w:rsidRPr="0056597D">
              <w:rPr>
                <w:rFonts w:ascii="Tahoma" w:eastAsia="Calibri" w:hAnsi="Tahoma" w:cs="Tahoma"/>
                <w:color w:val="000000" w:themeColor="text1"/>
                <w:szCs w:val="24"/>
              </w:rPr>
              <w:t>При передаче Товара Поставщик обязан предоставить Заказчику:</w:t>
            </w:r>
          </w:p>
          <w:p w14:paraId="70D92239" w14:textId="77777777" w:rsidR="00BF4614" w:rsidRPr="0056597D" w:rsidRDefault="00BF4614" w:rsidP="00BF4614">
            <w:pPr>
              <w:snapToGrid w:val="0"/>
              <w:spacing w:after="0" w:line="240" w:lineRule="auto"/>
              <w:jc w:val="both"/>
              <w:rPr>
                <w:rFonts w:ascii="Tahoma" w:hAnsi="Tahoma" w:cs="Tahoma"/>
                <w:szCs w:val="24"/>
              </w:rPr>
            </w:pPr>
            <w:r w:rsidRPr="0056597D">
              <w:rPr>
                <w:rFonts w:ascii="Tahoma" w:hAnsi="Tahoma" w:cs="Tahoma"/>
                <w:szCs w:val="24"/>
              </w:rPr>
              <w:t xml:space="preserve">-сертификаты соответствия, гарантирующие качество поставляемого товара; </w:t>
            </w:r>
          </w:p>
          <w:p w14:paraId="5502E030" w14:textId="77777777" w:rsidR="00BF4614" w:rsidRPr="0056597D" w:rsidRDefault="00BF4614" w:rsidP="00BF4614">
            <w:pPr>
              <w:snapToGrid w:val="0"/>
              <w:spacing w:after="0" w:line="240" w:lineRule="auto"/>
              <w:jc w:val="both"/>
              <w:rPr>
                <w:rFonts w:ascii="Tahoma" w:hAnsi="Tahoma" w:cs="Tahoma"/>
                <w:szCs w:val="24"/>
              </w:rPr>
            </w:pPr>
            <w:r w:rsidRPr="0056597D">
              <w:rPr>
                <w:rFonts w:ascii="Tahoma" w:hAnsi="Tahoma" w:cs="Tahoma"/>
                <w:szCs w:val="24"/>
              </w:rPr>
              <w:t>-инструкция по эксплуатации.</w:t>
            </w:r>
          </w:p>
          <w:p w14:paraId="136B4AEE" w14:textId="6A5F8400" w:rsidR="00BF4614" w:rsidRDefault="00BF4614" w:rsidP="00BF4614">
            <w:pPr>
              <w:spacing w:after="0" w:line="240" w:lineRule="auto"/>
              <w:rPr>
                <w:rFonts w:ascii="Tahoma" w:hAnsi="Tahoma" w:cs="Tahoma"/>
                <w:iCs/>
              </w:rPr>
            </w:pPr>
            <w:r w:rsidRPr="0056597D">
              <w:rPr>
                <w:rFonts w:ascii="Tahoma" w:eastAsia="Calibri" w:hAnsi="Tahoma" w:cs="Tahoma"/>
                <w:color w:val="000000" w:themeColor="text1"/>
                <w:szCs w:val="24"/>
              </w:rPr>
              <w:t>Документация должна быть предоставлена на русском языке, либо иметь перевод на русском языке.</w:t>
            </w:r>
          </w:p>
          <w:p w14:paraId="08E3E9FF" w14:textId="156E1DF5" w:rsidR="00BF4614" w:rsidRPr="00BF4614" w:rsidRDefault="00BF4614" w:rsidP="00BF4614">
            <w:pPr>
              <w:spacing w:after="0" w:line="240" w:lineRule="auto"/>
              <w:rPr>
                <w:rFonts w:ascii="Tahoma" w:hAnsi="Tahoma" w:cs="Tahoma"/>
                <w:iCs/>
              </w:rPr>
            </w:pPr>
          </w:p>
        </w:tc>
        <w:tc>
          <w:tcPr>
            <w:tcW w:w="6882" w:type="dxa"/>
          </w:tcPr>
          <w:p w14:paraId="3E447D94" w14:textId="26F049D7" w:rsidR="0085029C" w:rsidRPr="007F1AC1" w:rsidRDefault="00BF4614" w:rsidP="0085029C">
            <w:pPr>
              <w:spacing w:after="0" w:line="240" w:lineRule="auto"/>
              <w:jc w:val="both"/>
              <w:rPr>
                <w:rFonts w:ascii="Tahoma" w:eastAsia="Times New Roman" w:hAnsi="Tahoma" w:cs="Tahoma"/>
                <w:b/>
              </w:rPr>
            </w:pPr>
            <w:r>
              <w:rPr>
                <w:rFonts w:ascii="Tahoma" w:hAnsi="Tahoma" w:cs="Tahoma"/>
                <w:b/>
                <w:iCs/>
              </w:rPr>
              <w:t>6</w:t>
            </w:r>
            <w:r w:rsidR="0085029C" w:rsidRPr="007F1AC1">
              <w:rPr>
                <w:rFonts w:ascii="Tahoma" w:hAnsi="Tahoma" w:cs="Tahoma"/>
                <w:b/>
                <w:iCs/>
              </w:rPr>
              <w:t>. Требования к качеству, технической документации поставки</w:t>
            </w:r>
            <w:r w:rsidR="0085029C" w:rsidRPr="007F1AC1">
              <w:rPr>
                <w:rFonts w:ascii="Tahoma" w:eastAsia="Times New Roman" w:hAnsi="Tahoma" w:cs="Tahoma"/>
                <w:b/>
              </w:rPr>
              <w:t>:</w:t>
            </w:r>
          </w:p>
          <w:p w14:paraId="2A949C3A" w14:textId="5E4C2B7C" w:rsidR="0085029C" w:rsidRPr="007F1AC1" w:rsidRDefault="0085029C" w:rsidP="0085029C">
            <w:pPr>
              <w:spacing w:after="0" w:line="240" w:lineRule="auto"/>
              <w:jc w:val="both"/>
              <w:rPr>
                <w:rFonts w:ascii="Tahoma" w:hAnsi="Tahoma" w:cs="Tahoma"/>
                <w:b/>
                <w:bCs/>
              </w:rPr>
            </w:pPr>
          </w:p>
        </w:tc>
      </w:tr>
      <w:tr w:rsidR="0085029C" w:rsidRPr="00B125D6" w14:paraId="05FC042D" w14:textId="77777777" w:rsidTr="0024424B">
        <w:trPr>
          <w:trHeight w:val="475"/>
        </w:trPr>
        <w:tc>
          <w:tcPr>
            <w:tcW w:w="8259" w:type="dxa"/>
          </w:tcPr>
          <w:p w14:paraId="0A942065" w14:textId="23E96EB7" w:rsidR="0085029C" w:rsidRDefault="00BF4614" w:rsidP="0085029C">
            <w:pPr>
              <w:spacing w:after="0" w:line="240" w:lineRule="auto"/>
              <w:rPr>
                <w:rFonts w:ascii="Tahoma" w:eastAsia="Calibri" w:hAnsi="Tahoma" w:cs="Tahoma"/>
                <w:iCs/>
                <w:color w:val="000000" w:themeColor="text1"/>
                <w:szCs w:val="24"/>
              </w:rPr>
            </w:pPr>
            <w:r>
              <w:rPr>
                <w:rFonts w:ascii="Tahoma" w:hAnsi="Tahoma" w:cs="Tahoma"/>
                <w:iCs/>
              </w:rPr>
              <w:t>7.</w:t>
            </w:r>
            <w:r w:rsidR="0085029C" w:rsidRPr="002816BB">
              <w:rPr>
                <w:rFonts w:ascii="Tahoma" w:hAnsi="Tahoma" w:cs="Tahoma"/>
                <w:b/>
                <w:iCs/>
              </w:rPr>
              <w:t>Гарантийные</w:t>
            </w:r>
            <w:r w:rsidR="0085029C" w:rsidRPr="002816BB">
              <w:rPr>
                <w:rFonts w:ascii="Tahoma" w:eastAsia="Calibri" w:hAnsi="Tahoma" w:cs="Tahoma"/>
                <w:b/>
                <w:iCs/>
                <w:color w:val="000000" w:themeColor="text1"/>
                <w:szCs w:val="24"/>
              </w:rPr>
              <w:t>, постгарантийные обязательства</w:t>
            </w:r>
            <w:r>
              <w:rPr>
                <w:rFonts w:ascii="Tahoma" w:eastAsia="Calibri" w:hAnsi="Tahoma" w:cs="Tahoma"/>
                <w:iCs/>
                <w:color w:val="000000" w:themeColor="text1"/>
                <w:szCs w:val="24"/>
              </w:rPr>
              <w:t xml:space="preserve">: </w:t>
            </w:r>
          </w:p>
          <w:p w14:paraId="4D1490A1" w14:textId="77777777" w:rsidR="00BF4614" w:rsidRPr="0056597D" w:rsidRDefault="00BF4614" w:rsidP="00BF4614">
            <w:pPr>
              <w:spacing w:after="0"/>
              <w:jc w:val="both"/>
              <w:rPr>
                <w:rFonts w:ascii="Tahoma" w:hAnsi="Tahoma" w:cs="Tahoma"/>
                <w:szCs w:val="24"/>
              </w:rPr>
            </w:pPr>
            <w:r w:rsidRPr="0056597D">
              <w:rPr>
                <w:rFonts w:ascii="Tahoma" w:hAnsi="Tahoma" w:cs="Tahoma"/>
                <w:szCs w:val="24"/>
              </w:rPr>
              <w:t>Поставщик гарантирует качество Товара в соответствии с требованиями настоящего технического задания.</w:t>
            </w:r>
          </w:p>
          <w:p w14:paraId="5E734251" w14:textId="2DC5F3F8" w:rsidR="00BF4614" w:rsidRDefault="00BF4614" w:rsidP="00B510B1">
            <w:pPr>
              <w:suppressAutoHyphens/>
              <w:spacing w:after="0"/>
              <w:jc w:val="both"/>
              <w:rPr>
                <w:rFonts w:ascii="Tahoma" w:eastAsia="Calibri" w:hAnsi="Tahoma" w:cs="Tahoma"/>
                <w:iCs/>
                <w:color w:val="000000" w:themeColor="text1"/>
                <w:szCs w:val="24"/>
              </w:rPr>
            </w:pPr>
            <w:r w:rsidRPr="0056597D">
              <w:rPr>
                <w:rFonts w:ascii="Tahoma" w:hAnsi="Tahoma" w:cs="Tahoma"/>
                <w:szCs w:val="24"/>
              </w:rPr>
              <w:t xml:space="preserve">Гарантийный срок </w:t>
            </w:r>
            <w:r w:rsidR="00A23DB5">
              <w:rPr>
                <w:rFonts w:ascii="Tahoma" w:hAnsi="Tahoma" w:cs="Tahoma"/>
                <w:szCs w:val="24"/>
              </w:rPr>
              <w:t>на Товар должен составлять</w:t>
            </w:r>
            <w:r w:rsidRPr="0056597D">
              <w:rPr>
                <w:rFonts w:ascii="Tahoma" w:hAnsi="Tahoma" w:cs="Tahoma"/>
                <w:szCs w:val="24"/>
              </w:rPr>
              <w:t xml:space="preserve"> не менее 12 месяцев с момента </w:t>
            </w:r>
            <w:r w:rsidR="00A23DB5">
              <w:rPr>
                <w:rFonts w:ascii="Tahoma" w:hAnsi="Tahoma" w:cs="Tahoma"/>
                <w:szCs w:val="24"/>
              </w:rPr>
              <w:t>приемки Товара Покупателем</w:t>
            </w:r>
            <w:r w:rsidRPr="0056597D">
              <w:rPr>
                <w:rFonts w:ascii="Tahoma" w:hAnsi="Tahoma" w:cs="Tahoma"/>
                <w:szCs w:val="24"/>
              </w:rPr>
              <w:t>.</w:t>
            </w:r>
          </w:p>
          <w:p w14:paraId="76F6587A" w14:textId="633A1184" w:rsidR="00BF4614" w:rsidRPr="00BF4614" w:rsidRDefault="00BF4614" w:rsidP="0085029C">
            <w:pPr>
              <w:spacing w:after="0" w:line="240" w:lineRule="auto"/>
              <w:rPr>
                <w:rFonts w:ascii="Tahoma" w:hAnsi="Tahoma" w:cs="Tahoma"/>
                <w:iCs/>
              </w:rPr>
            </w:pPr>
          </w:p>
        </w:tc>
        <w:tc>
          <w:tcPr>
            <w:tcW w:w="6882" w:type="dxa"/>
          </w:tcPr>
          <w:p w14:paraId="63AD2F4A" w14:textId="5AD4605A" w:rsidR="0085029C" w:rsidRPr="007F1AC1" w:rsidRDefault="00BF4614" w:rsidP="0085029C">
            <w:pPr>
              <w:spacing w:after="0" w:line="240" w:lineRule="auto"/>
              <w:jc w:val="both"/>
              <w:rPr>
                <w:rFonts w:ascii="Tahoma" w:hAnsi="Tahoma" w:cs="Tahoma"/>
                <w:b/>
                <w:iCs/>
              </w:rPr>
            </w:pPr>
            <w:r>
              <w:rPr>
                <w:rFonts w:ascii="Tahoma" w:hAnsi="Tahoma" w:cs="Tahoma"/>
                <w:b/>
                <w:iCs/>
              </w:rPr>
              <w:t>7.Гарантийные обязательства</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lastRenderedPageBreak/>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E2D3535"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01658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5A773B85"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2EDE1CE"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w:t>
      </w:r>
      <w:r w:rsidR="00DC7510">
        <w:rPr>
          <w:rFonts w:ascii="Tahoma" w:eastAsia="Times New Roman" w:hAnsi="Tahoma" w:cs="Tahoma"/>
          <w:lang w:eastAsia="ru-RU"/>
        </w:rPr>
        <w:t>твии с предметом закупки, данная</w:t>
      </w:r>
      <w:r w:rsidRPr="009E48D0">
        <w:rPr>
          <w:rFonts w:ascii="Tahoma" w:eastAsia="Times New Roman" w:hAnsi="Tahoma" w:cs="Tahoma"/>
          <w:lang w:eastAsia="ru-RU"/>
        </w:rPr>
        <w:t xml:space="preserve"> </w:t>
      </w:r>
      <w:r w:rsidR="00DC7510">
        <w:rPr>
          <w:rFonts w:ascii="Tahoma" w:eastAsia="Times New Roman" w:hAnsi="Tahoma" w:cs="Tahoma"/>
          <w:lang w:eastAsia="ru-RU"/>
        </w:rPr>
        <w:t xml:space="preserve">поставка, </w:t>
      </w:r>
      <w:r>
        <w:rPr>
          <w:rFonts w:ascii="Tahoma" w:eastAsia="Times New Roman" w:hAnsi="Tahoma" w:cs="Tahoma"/>
          <w:lang w:eastAsia="ru-RU"/>
        </w:rPr>
        <w:t>услуги</w:t>
      </w:r>
      <w:r w:rsidR="00DC7510">
        <w:rPr>
          <w:rFonts w:ascii="Tahoma" w:eastAsia="Times New Roman" w:hAnsi="Tahoma" w:cs="Tahoma"/>
          <w:lang w:eastAsia="ru-RU"/>
        </w:rPr>
        <w:t>, работа</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074A7390"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C7510">
        <w:rPr>
          <w:rFonts w:ascii="Tahoma" w:eastAsia="Times New Roman" w:hAnsi="Tahoma" w:cs="Tahoma"/>
          <w:lang w:eastAsia="ru-RU"/>
        </w:rPr>
        <w:t xml:space="preserve">поставить товар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lastRenderedPageBreak/>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33389616"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sidR="00DC7510" w:rsidRPr="009E48D0">
        <w:rPr>
          <w:rFonts w:ascii="Tahoma" w:hAnsi="Tahoma" w:cs="Tahoma"/>
        </w:rPr>
        <w:t>поставкой товара, выполнением работы, оказанием услуги</w:t>
      </w:r>
      <w:r w:rsidRPr="00346244">
        <w:rPr>
          <w:rFonts w:ascii="Tahoma" w:eastAsia="Times New Roman" w:hAnsi="Tahoma" w:cs="Tahoma"/>
          <w:bCs/>
          <w:iCs/>
          <w:color w:val="000000"/>
          <w:spacing w:val="2"/>
          <w:lang w:eastAsia="ru-RU"/>
        </w:rPr>
        <w:t xml:space="preserve">, графика </w:t>
      </w:r>
      <w:r w:rsidR="00DC7510">
        <w:rPr>
          <w:rFonts w:ascii="Tahoma" w:eastAsia="Times New Roman" w:hAnsi="Tahoma" w:cs="Tahoma"/>
          <w:bCs/>
          <w:iCs/>
          <w:color w:val="000000"/>
          <w:spacing w:val="2"/>
          <w:lang w:eastAsia="ru-RU"/>
        </w:rPr>
        <w:t>поставки/</w:t>
      </w:r>
      <w:r>
        <w:rPr>
          <w:rFonts w:ascii="Tahoma" w:eastAsia="Times New Roman" w:hAnsi="Tahoma" w:cs="Tahoma"/>
          <w:bCs/>
          <w:iCs/>
          <w:color w:val="000000"/>
          <w:spacing w:val="2"/>
          <w:lang w:eastAsia="ru-RU"/>
        </w:rPr>
        <w:t>оказания услуг</w:t>
      </w:r>
      <w:r w:rsidR="00DC7510">
        <w:rPr>
          <w:rFonts w:ascii="Tahoma" w:eastAsia="Times New Roman" w:hAnsi="Tahoma" w:cs="Tahoma"/>
          <w:bCs/>
          <w:iCs/>
          <w:color w:val="000000"/>
          <w:spacing w:val="2"/>
          <w:lang w:eastAsia="ru-RU"/>
        </w:rPr>
        <w:t>/работ</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08185292"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0C6D9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C7510">
        <w:rPr>
          <w:rFonts w:ascii="Tahoma" w:eastAsia="Times New Roman" w:hAnsi="Tahoma" w:cs="Tahoma"/>
          <w:bCs/>
          <w:iCs/>
          <w:color w:val="000000"/>
          <w:spacing w:val="2"/>
          <w:lang w:eastAsia="ru-RU"/>
        </w:rPr>
        <w:t xml:space="preserve">поставку </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72A8C147"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w:t>
      </w:r>
      <w:r w:rsidRPr="009E48D0">
        <w:rPr>
          <w:rFonts w:ascii="Tahoma" w:eastAsia="Times New Roman" w:hAnsi="Tahoma" w:cs="Tahoma"/>
          <w:lang w:eastAsia="ru-RU"/>
        </w:rPr>
        <w:lastRenderedPageBreak/>
        <w:t xml:space="preserve">договора, мы обязуемся подписать данный договор на </w:t>
      </w:r>
      <w:r w:rsidR="00DC7510">
        <w:rPr>
          <w:rFonts w:ascii="Tahoma" w:eastAsia="Times New Roman" w:hAnsi="Tahoma" w:cs="Tahoma"/>
          <w:lang w:eastAsia="ru-RU"/>
        </w:rPr>
        <w:t>поставку товара</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6" w:name="OLE_LINK98"/>
      <w:r w:rsidRPr="009E48D0">
        <w:rPr>
          <w:rFonts w:ascii="Tahoma" w:eastAsia="Times New Roman" w:hAnsi="Tahoma" w:cs="Tahoma"/>
          <w:lang w:eastAsia="ru-RU"/>
        </w:rPr>
        <w:t xml:space="preserve">Участник </w:t>
      </w:r>
      <w:bookmarkEnd w:id="76"/>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475EEA00"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01658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1F43E13C"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01658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68B5AC23" w14:textId="77777777" w:rsidR="00BF4614" w:rsidRPr="00CF1D1D" w:rsidRDefault="00BF4614" w:rsidP="00BF4614">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1C99B29A" w14:textId="77777777" w:rsidR="00BF4614" w:rsidRPr="00CF1D1D" w:rsidRDefault="00BF4614" w:rsidP="00BF4614">
      <w:pPr>
        <w:spacing w:after="0" w:line="240" w:lineRule="auto"/>
        <w:jc w:val="both"/>
        <w:rPr>
          <w:rFonts w:ascii="Tahoma" w:hAnsi="Tahoma" w:cs="Tahoma"/>
          <w:bCs/>
        </w:rPr>
      </w:pPr>
    </w:p>
    <w:tbl>
      <w:tblPr>
        <w:tblW w:w="506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32"/>
        <w:gridCol w:w="2610"/>
        <w:gridCol w:w="1795"/>
        <w:gridCol w:w="749"/>
        <w:gridCol w:w="897"/>
        <w:gridCol w:w="1197"/>
        <w:gridCol w:w="1323"/>
        <w:gridCol w:w="1221"/>
      </w:tblGrid>
      <w:tr w:rsidR="00BF4614" w:rsidRPr="00F24837" w14:paraId="2540CDA6" w14:textId="77777777" w:rsidTr="001C1BF0">
        <w:trPr>
          <w:trHeight w:val="242"/>
        </w:trPr>
        <w:tc>
          <w:tcPr>
            <w:tcW w:w="503" w:type="dxa"/>
            <w:shd w:val="clear" w:color="auto" w:fill="auto"/>
          </w:tcPr>
          <w:p w14:paraId="4F658966" w14:textId="77777777" w:rsidR="00BF4614" w:rsidRPr="00F24837" w:rsidRDefault="00BF4614" w:rsidP="001C1BF0">
            <w:pPr>
              <w:autoSpaceDE w:val="0"/>
              <w:snapToGrid w:val="0"/>
              <w:spacing w:after="0" w:line="240" w:lineRule="auto"/>
              <w:jc w:val="center"/>
              <w:rPr>
                <w:rFonts w:ascii="Tahoma" w:hAnsi="Tahoma" w:cs="Tahoma"/>
                <w:bCs/>
              </w:rPr>
            </w:pPr>
            <w:r w:rsidRPr="00F24837">
              <w:rPr>
                <w:rFonts w:ascii="Tahoma" w:hAnsi="Tahoma" w:cs="Tahoma"/>
                <w:bCs/>
              </w:rPr>
              <w:t>№ п/п</w:t>
            </w:r>
          </w:p>
        </w:tc>
        <w:tc>
          <w:tcPr>
            <w:tcW w:w="2466" w:type="dxa"/>
            <w:shd w:val="clear" w:color="auto" w:fill="auto"/>
          </w:tcPr>
          <w:p w14:paraId="0554E487" w14:textId="77777777" w:rsidR="00BF4614" w:rsidRPr="00F24837" w:rsidRDefault="00BF4614" w:rsidP="001C1BF0">
            <w:pPr>
              <w:autoSpaceDE w:val="0"/>
              <w:snapToGrid w:val="0"/>
              <w:spacing w:after="0" w:line="240" w:lineRule="auto"/>
              <w:jc w:val="center"/>
              <w:rPr>
                <w:rFonts w:ascii="Tahoma" w:hAnsi="Tahoma" w:cs="Tahoma"/>
                <w:bCs/>
              </w:rPr>
            </w:pPr>
            <w:r w:rsidRPr="00F24837">
              <w:rPr>
                <w:rFonts w:ascii="Tahoma" w:hAnsi="Tahoma" w:cs="Tahoma"/>
                <w:bCs/>
              </w:rPr>
              <w:t>Наименование товара, торговая марка, модель</w:t>
            </w:r>
          </w:p>
        </w:tc>
        <w:tc>
          <w:tcPr>
            <w:tcW w:w="1695" w:type="dxa"/>
          </w:tcPr>
          <w:p w14:paraId="24CFB3AF" w14:textId="77777777" w:rsidR="00BF4614" w:rsidRPr="00F24837" w:rsidRDefault="00BF4614" w:rsidP="001C1BF0">
            <w:pPr>
              <w:autoSpaceDE w:val="0"/>
              <w:snapToGrid w:val="0"/>
              <w:spacing w:after="0" w:line="240" w:lineRule="auto"/>
              <w:jc w:val="center"/>
              <w:rPr>
                <w:rFonts w:ascii="Tahoma" w:hAnsi="Tahoma" w:cs="Tahoma"/>
                <w:bCs/>
              </w:rPr>
            </w:pPr>
            <w:r w:rsidRPr="00F24837">
              <w:rPr>
                <w:rFonts w:ascii="Tahoma" w:hAnsi="Tahoma" w:cs="Tahoma"/>
                <w:bCs/>
              </w:rPr>
              <w:t>Наименование страны происхождения товара</w:t>
            </w:r>
          </w:p>
        </w:tc>
        <w:tc>
          <w:tcPr>
            <w:tcW w:w="707" w:type="dxa"/>
            <w:shd w:val="clear" w:color="auto" w:fill="auto"/>
          </w:tcPr>
          <w:p w14:paraId="4F2D1398" w14:textId="77777777" w:rsidR="00BF4614" w:rsidRPr="00F24837" w:rsidRDefault="00BF4614" w:rsidP="001C1BF0">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847" w:type="dxa"/>
            <w:shd w:val="clear" w:color="auto" w:fill="auto"/>
          </w:tcPr>
          <w:p w14:paraId="0F5591F4" w14:textId="77777777" w:rsidR="00BF4614" w:rsidRPr="00F24837" w:rsidRDefault="00BF4614" w:rsidP="001C1BF0">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130" w:type="dxa"/>
            <w:vAlign w:val="center"/>
          </w:tcPr>
          <w:p w14:paraId="60CCE80C" w14:textId="77777777" w:rsidR="00BF4614" w:rsidRPr="00F24837" w:rsidRDefault="00BF4614" w:rsidP="001C1BF0">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EF0D38" w14:textId="77777777" w:rsidR="00BF4614" w:rsidRPr="00F24837" w:rsidRDefault="00BF4614" w:rsidP="001C1BF0">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249" w:type="dxa"/>
            <w:vAlign w:val="center"/>
          </w:tcPr>
          <w:p w14:paraId="00DAF6AA" w14:textId="77777777" w:rsidR="00BF4614" w:rsidRPr="00F24837" w:rsidRDefault="00BF4614" w:rsidP="001C1BF0">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6B3578A6" w14:textId="77777777" w:rsidR="00BF4614" w:rsidRPr="00F24837" w:rsidRDefault="00BF4614" w:rsidP="001C1BF0">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153" w:type="dxa"/>
            <w:vAlign w:val="center"/>
          </w:tcPr>
          <w:p w14:paraId="7D626E8A" w14:textId="77777777" w:rsidR="00BF4614" w:rsidRPr="00F24837" w:rsidRDefault="00BF4614" w:rsidP="001C1BF0">
            <w:pPr>
              <w:spacing w:after="0" w:line="240" w:lineRule="auto"/>
              <w:jc w:val="center"/>
              <w:rPr>
                <w:rFonts w:ascii="Tahoma" w:hAnsi="Tahoma" w:cs="Tahoma"/>
              </w:rPr>
            </w:pPr>
            <w:r w:rsidRPr="00F24837">
              <w:rPr>
                <w:rFonts w:ascii="Tahoma" w:hAnsi="Tahoma" w:cs="Tahoma"/>
              </w:rPr>
              <w:t xml:space="preserve">Общая стоимость товара </w:t>
            </w:r>
          </w:p>
          <w:p w14:paraId="4437A1A3" w14:textId="77777777" w:rsidR="00BF4614" w:rsidRPr="00F24837" w:rsidRDefault="00BF4614" w:rsidP="001C1BF0">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BF4614" w:rsidRPr="00F24837" w14:paraId="446FE620" w14:textId="77777777" w:rsidTr="001C1BF0">
        <w:tblPrEx>
          <w:tblCellMar>
            <w:top w:w="55" w:type="dxa"/>
            <w:left w:w="55" w:type="dxa"/>
            <w:bottom w:w="55" w:type="dxa"/>
            <w:right w:w="55" w:type="dxa"/>
          </w:tblCellMar>
        </w:tblPrEx>
        <w:trPr>
          <w:trHeight w:val="318"/>
        </w:trPr>
        <w:tc>
          <w:tcPr>
            <w:tcW w:w="503" w:type="dxa"/>
            <w:shd w:val="clear" w:color="auto" w:fill="auto"/>
          </w:tcPr>
          <w:p w14:paraId="421E0E34" w14:textId="77777777" w:rsidR="00BF4614" w:rsidRPr="00F24837" w:rsidRDefault="00BF4614" w:rsidP="001C1BF0">
            <w:pPr>
              <w:autoSpaceDE w:val="0"/>
              <w:snapToGrid w:val="0"/>
              <w:spacing w:after="0" w:line="240" w:lineRule="auto"/>
              <w:jc w:val="center"/>
              <w:rPr>
                <w:rFonts w:ascii="Tahoma" w:hAnsi="Tahoma" w:cs="Tahoma"/>
                <w:bCs/>
              </w:rPr>
            </w:pPr>
            <w:r w:rsidRPr="00F24837">
              <w:rPr>
                <w:rFonts w:ascii="Tahoma" w:hAnsi="Tahoma" w:cs="Tahoma"/>
                <w:bCs/>
              </w:rPr>
              <w:t>1</w:t>
            </w:r>
          </w:p>
        </w:tc>
        <w:tc>
          <w:tcPr>
            <w:tcW w:w="2466" w:type="dxa"/>
            <w:shd w:val="clear" w:color="auto" w:fill="auto"/>
          </w:tcPr>
          <w:p w14:paraId="1613C3E0" w14:textId="77777777" w:rsidR="00BF4614" w:rsidRPr="00F24837" w:rsidRDefault="00BF4614" w:rsidP="001C1BF0">
            <w:pPr>
              <w:autoSpaceDE w:val="0"/>
              <w:snapToGrid w:val="0"/>
              <w:spacing w:after="0" w:line="240" w:lineRule="auto"/>
              <w:jc w:val="center"/>
              <w:rPr>
                <w:rFonts w:ascii="Tahoma" w:hAnsi="Tahoma" w:cs="Tahoma"/>
                <w:bCs/>
              </w:rPr>
            </w:pPr>
          </w:p>
        </w:tc>
        <w:tc>
          <w:tcPr>
            <w:tcW w:w="1695" w:type="dxa"/>
          </w:tcPr>
          <w:p w14:paraId="0F4E19D5" w14:textId="77777777" w:rsidR="00BF4614" w:rsidRPr="00F24837" w:rsidRDefault="00BF4614" w:rsidP="001C1BF0">
            <w:pPr>
              <w:autoSpaceDE w:val="0"/>
              <w:snapToGrid w:val="0"/>
              <w:spacing w:after="0" w:line="240" w:lineRule="auto"/>
              <w:jc w:val="center"/>
              <w:rPr>
                <w:rFonts w:ascii="Tahoma" w:hAnsi="Tahoma" w:cs="Tahoma"/>
                <w:bCs/>
              </w:rPr>
            </w:pPr>
          </w:p>
        </w:tc>
        <w:tc>
          <w:tcPr>
            <w:tcW w:w="707" w:type="dxa"/>
            <w:shd w:val="clear" w:color="auto" w:fill="auto"/>
          </w:tcPr>
          <w:p w14:paraId="4241AF5C" w14:textId="77777777" w:rsidR="00BF4614" w:rsidRPr="00F24837" w:rsidRDefault="00BF4614" w:rsidP="001C1BF0">
            <w:pPr>
              <w:autoSpaceDE w:val="0"/>
              <w:snapToGrid w:val="0"/>
              <w:spacing w:after="0" w:line="240" w:lineRule="auto"/>
              <w:jc w:val="center"/>
              <w:rPr>
                <w:rFonts w:ascii="Tahoma" w:hAnsi="Tahoma" w:cs="Tahoma"/>
                <w:bCs/>
              </w:rPr>
            </w:pPr>
          </w:p>
        </w:tc>
        <w:tc>
          <w:tcPr>
            <w:tcW w:w="847" w:type="dxa"/>
            <w:shd w:val="clear" w:color="auto" w:fill="auto"/>
          </w:tcPr>
          <w:p w14:paraId="6CF131FD" w14:textId="77777777" w:rsidR="00BF4614" w:rsidRPr="00F24837" w:rsidRDefault="00BF4614" w:rsidP="001C1BF0">
            <w:pPr>
              <w:autoSpaceDE w:val="0"/>
              <w:snapToGrid w:val="0"/>
              <w:spacing w:after="0" w:line="240" w:lineRule="auto"/>
              <w:jc w:val="center"/>
              <w:rPr>
                <w:rFonts w:ascii="Tahoma" w:hAnsi="Tahoma" w:cs="Tahoma"/>
                <w:bCs/>
              </w:rPr>
            </w:pPr>
          </w:p>
        </w:tc>
        <w:tc>
          <w:tcPr>
            <w:tcW w:w="1130" w:type="dxa"/>
          </w:tcPr>
          <w:p w14:paraId="7C17A161" w14:textId="77777777" w:rsidR="00BF4614" w:rsidRPr="00F24837" w:rsidRDefault="00BF4614" w:rsidP="001C1BF0">
            <w:pPr>
              <w:autoSpaceDE w:val="0"/>
              <w:snapToGrid w:val="0"/>
              <w:spacing w:after="0" w:line="240" w:lineRule="auto"/>
              <w:jc w:val="center"/>
              <w:rPr>
                <w:rFonts w:ascii="Tahoma" w:hAnsi="Tahoma" w:cs="Tahoma"/>
                <w:bCs/>
              </w:rPr>
            </w:pPr>
          </w:p>
        </w:tc>
        <w:tc>
          <w:tcPr>
            <w:tcW w:w="1249" w:type="dxa"/>
            <w:shd w:val="clear" w:color="auto" w:fill="auto"/>
          </w:tcPr>
          <w:p w14:paraId="31970ACA" w14:textId="77777777" w:rsidR="00BF4614" w:rsidRPr="00F24837" w:rsidRDefault="00BF4614" w:rsidP="001C1BF0">
            <w:pPr>
              <w:autoSpaceDE w:val="0"/>
              <w:snapToGrid w:val="0"/>
              <w:spacing w:after="0" w:line="240" w:lineRule="auto"/>
              <w:jc w:val="center"/>
              <w:rPr>
                <w:rFonts w:ascii="Tahoma" w:hAnsi="Tahoma" w:cs="Tahoma"/>
                <w:bCs/>
              </w:rPr>
            </w:pPr>
          </w:p>
        </w:tc>
        <w:tc>
          <w:tcPr>
            <w:tcW w:w="1153" w:type="dxa"/>
            <w:shd w:val="clear" w:color="auto" w:fill="auto"/>
          </w:tcPr>
          <w:p w14:paraId="0A85A74D" w14:textId="77777777" w:rsidR="00BF4614" w:rsidRPr="00F24837" w:rsidRDefault="00BF4614" w:rsidP="001C1BF0">
            <w:pPr>
              <w:autoSpaceDE w:val="0"/>
              <w:snapToGrid w:val="0"/>
              <w:spacing w:after="0" w:line="240" w:lineRule="auto"/>
              <w:jc w:val="center"/>
              <w:rPr>
                <w:rFonts w:ascii="Tahoma" w:hAnsi="Tahoma" w:cs="Tahoma"/>
                <w:bCs/>
              </w:rPr>
            </w:pPr>
          </w:p>
        </w:tc>
      </w:tr>
      <w:tr w:rsidR="00BF4614" w:rsidRPr="00F24837" w14:paraId="143CA060" w14:textId="77777777" w:rsidTr="001C1BF0">
        <w:tblPrEx>
          <w:tblCellMar>
            <w:top w:w="55" w:type="dxa"/>
            <w:left w:w="55" w:type="dxa"/>
            <w:bottom w:w="55" w:type="dxa"/>
            <w:right w:w="55" w:type="dxa"/>
          </w:tblCellMar>
        </w:tblPrEx>
        <w:trPr>
          <w:trHeight w:val="318"/>
        </w:trPr>
        <w:tc>
          <w:tcPr>
            <w:tcW w:w="503" w:type="dxa"/>
            <w:shd w:val="clear" w:color="auto" w:fill="auto"/>
          </w:tcPr>
          <w:p w14:paraId="13DC3976" w14:textId="77777777" w:rsidR="00BF4614" w:rsidRPr="00F24837" w:rsidRDefault="00BF4614" w:rsidP="001C1BF0">
            <w:pPr>
              <w:autoSpaceDE w:val="0"/>
              <w:snapToGrid w:val="0"/>
              <w:spacing w:after="0" w:line="240" w:lineRule="auto"/>
              <w:jc w:val="center"/>
              <w:rPr>
                <w:rFonts w:ascii="Tahoma" w:hAnsi="Tahoma" w:cs="Tahoma"/>
                <w:bCs/>
              </w:rPr>
            </w:pPr>
          </w:p>
        </w:tc>
        <w:tc>
          <w:tcPr>
            <w:tcW w:w="2466" w:type="dxa"/>
            <w:shd w:val="clear" w:color="auto" w:fill="auto"/>
          </w:tcPr>
          <w:p w14:paraId="0295238F" w14:textId="77777777" w:rsidR="00BF4614" w:rsidRPr="00F24837" w:rsidRDefault="00BF4614" w:rsidP="001C1BF0">
            <w:pPr>
              <w:autoSpaceDE w:val="0"/>
              <w:snapToGrid w:val="0"/>
              <w:spacing w:after="0" w:line="240" w:lineRule="auto"/>
              <w:jc w:val="center"/>
              <w:rPr>
                <w:rFonts w:ascii="Tahoma" w:hAnsi="Tahoma" w:cs="Tahoma"/>
                <w:bCs/>
              </w:rPr>
            </w:pPr>
          </w:p>
        </w:tc>
        <w:tc>
          <w:tcPr>
            <w:tcW w:w="1695" w:type="dxa"/>
          </w:tcPr>
          <w:p w14:paraId="2E81E790" w14:textId="77777777" w:rsidR="00BF4614" w:rsidRPr="00F24837" w:rsidRDefault="00BF4614" w:rsidP="001C1BF0">
            <w:pPr>
              <w:autoSpaceDE w:val="0"/>
              <w:snapToGrid w:val="0"/>
              <w:spacing w:after="0" w:line="240" w:lineRule="auto"/>
              <w:jc w:val="center"/>
              <w:rPr>
                <w:rFonts w:ascii="Tahoma" w:hAnsi="Tahoma" w:cs="Tahoma"/>
                <w:bCs/>
              </w:rPr>
            </w:pPr>
          </w:p>
        </w:tc>
        <w:tc>
          <w:tcPr>
            <w:tcW w:w="707" w:type="dxa"/>
            <w:shd w:val="clear" w:color="auto" w:fill="auto"/>
          </w:tcPr>
          <w:p w14:paraId="489D4526" w14:textId="77777777" w:rsidR="00BF4614" w:rsidRPr="00F24837" w:rsidRDefault="00BF4614" w:rsidP="001C1BF0">
            <w:pPr>
              <w:autoSpaceDE w:val="0"/>
              <w:snapToGrid w:val="0"/>
              <w:spacing w:after="0" w:line="240" w:lineRule="auto"/>
              <w:jc w:val="center"/>
              <w:rPr>
                <w:rFonts w:ascii="Tahoma" w:hAnsi="Tahoma" w:cs="Tahoma"/>
                <w:bCs/>
              </w:rPr>
            </w:pPr>
          </w:p>
        </w:tc>
        <w:tc>
          <w:tcPr>
            <w:tcW w:w="847" w:type="dxa"/>
            <w:shd w:val="clear" w:color="auto" w:fill="auto"/>
          </w:tcPr>
          <w:p w14:paraId="5472985F" w14:textId="77777777" w:rsidR="00BF4614" w:rsidRPr="00F24837" w:rsidRDefault="00BF4614" w:rsidP="001C1BF0">
            <w:pPr>
              <w:autoSpaceDE w:val="0"/>
              <w:snapToGrid w:val="0"/>
              <w:spacing w:after="0" w:line="240" w:lineRule="auto"/>
              <w:jc w:val="center"/>
              <w:rPr>
                <w:rFonts w:ascii="Tahoma" w:hAnsi="Tahoma" w:cs="Tahoma"/>
                <w:bCs/>
              </w:rPr>
            </w:pPr>
          </w:p>
        </w:tc>
        <w:tc>
          <w:tcPr>
            <w:tcW w:w="1130" w:type="dxa"/>
          </w:tcPr>
          <w:p w14:paraId="4B4C5EFC" w14:textId="77777777" w:rsidR="00BF4614" w:rsidRPr="00F24837" w:rsidRDefault="00BF4614" w:rsidP="001C1BF0">
            <w:pPr>
              <w:autoSpaceDE w:val="0"/>
              <w:snapToGrid w:val="0"/>
              <w:spacing w:after="0" w:line="240" w:lineRule="auto"/>
              <w:jc w:val="center"/>
              <w:rPr>
                <w:rFonts w:ascii="Tahoma" w:hAnsi="Tahoma" w:cs="Tahoma"/>
                <w:bCs/>
              </w:rPr>
            </w:pPr>
          </w:p>
        </w:tc>
        <w:tc>
          <w:tcPr>
            <w:tcW w:w="1249" w:type="dxa"/>
            <w:shd w:val="clear" w:color="auto" w:fill="auto"/>
          </w:tcPr>
          <w:p w14:paraId="4BE4C7A8" w14:textId="77777777" w:rsidR="00BF4614" w:rsidRPr="00F24837" w:rsidRDefault="00BF4614" w:rsidP="001C1BF0">
            <w:pPr>
              <w:autoSpaceDE w:val="0"/>
              <w:snapToGrid w:val="0"/>
              <w:spacing w:after="0" w:line="240" w:lineRule="auto"/>
              <w:jc w:val="center"/>
              <w:rPr>
                <w:rFonts w:ascii="Tahoma" w:hAnsi="Tahoma" w:cs="Tahoma"/>
                <w:bCs/>
              </w:rPr>
            </w:pPr>
          </w:p>
        </w:tc>
        <w:tc>
          <w:tcPr>
            <w:tcW w:w="1153" w:type="dxa"/>
            <w:shd w:val="clear" w:color="auto" w:fill="auto"/>
          </w:tcPr>
          <w:p w14:paraId="22CC5744" w14:textId="77777777" w:rsidR="00BF4614" w:rsidRPr="00F24837" w:rsidRDefault="00BF4614" w:rsidP="001C1BF0">
            <w:pPr>
              <w:autoSpaceDE w:val="0"/>
              <w:snapToGrid w:val="0"/>
              <w:spacing w:after="0" w:line="240" w:lineRule="auto"/>
              <w:jc w:val="center"/>
              <w:rPr>
                <w:rFonts w:ascii="Tahoma" w:hAnsi="Tahoma" w:cs="Tahoma"/>
                <w:bCs/>
              </w:rPr>
            </w:pPr>
          </w:p>
        </w:tc>
      </w:tr>
      <w:tr w:rsidR="00BF4614" w:rsidRPr="00F24837" w14:paraId="2EB07153" w14:textId="77777777" w:rsidTr="001C1BF0">
        <w:tblPrEx>
          <w:tblCellMar>
            <w:top w:w="55" w:type="dxa"/>
            <w:left w:w="55" w:type="dxa"/>
            <w:bottom w:w="55" w:type="dxa"/>
            <w:right w:w="55" w:type="dxa"/>
          </w:tblCellMar>
        </w:tblPrEx>
        <w:trPr>
          <w:trHeight w:val="318"/>
        </w:trPr>
        <w:tc>
          <w:tcPr>
            <w:tcW w:w="8597" w:type="dxa"/>
            <w:gridSpan w:val="7"/>
            <w:shd w:val="clear" w:color="auto" w:fill="auto"/>
          </w:tcPr>
          <w:p w14:paraId="74E14017" w14:textId="77777777" w:rsidR="00BF4614" w:rsidRPr="00F24837" w:rsidRDefault="00BF4614" w:rsidP="001C1BF0">
            <w:pPr>
              <w:autoSpaceDE w:val="0"/>
              <w:snapToGrid w:val="0"/>
              <w:spacing w:after="0" w:line="240" w:lineRule="auto"/>
              <w:jc w:val="right"/>
              <w:rPr>
                <w:rFonts w:ascii="Tahoma" w:hAnsi="Tahoma" w:cs="Tahoma"/>
                <w:bCs/>
              </w:rPr>
            </w:pPr>
            <w:r>
              <w:rPr>
                <w:rFonts w:ascii="Tahoma" w:hAnsi="Tahoma" w:cs="Tahoma"/>
                <w:bCs/>
              </w:rPr>
              <w:t>Итого:</w:t>
            </w:r>
          </w:p>
        </w:tc>
        <w:tc>
          <w:tcPr>
            <w:tcW w:w="1153" w:type="dxa"/>
            <w:shd w:val="clear" w:color="auto" w:fill="auto"/>
          </w:tcPr>
          <w:p w14:paraId="00649B8F" w14:textId="77777777" w:rsidR="00BF4614" w:rsidRPr="00F24837" w:rsidRDefault="00BF4614" w:rsidP="001C1BF0">
            <w:pPr>
              <w:autoSpaceDE w:val="0"/>
              <w:snapToGrid w:val="0"/>
              <w:spacing w:after="0" w:line="240" w:lineRule="auto"/>
              <w:jc w:val="center"/>
              <w:rPr>
                <w:rFonts w:ascii="Tahoma" w:hAnsi="Tahoma" w:cs="Tahoma"/>
                <w:bCs/>
              </w:rPr>
            </w:pPr>
          </w:p>
        </w:tc>
      </w:tr>
    </w:tbl>
    <w:p w14:paraId="41F855B8" w14:textId="77777777" w:rsidR="00BF4614" w:rsidRPr="00CF1D1D" w:rsidRDefault="00BF4614" w:rsidP="00BF4614">
      <w:pPr>
        <w:spacing w:after="0" w:line="240" w:lineRule="auto"/>
        <w:rPr>
          <w:rFonts w:ascii="Tahoma" w:hAnsi="Tahoma" w:cs="Tahoma"/>
        </w:rPr>
      </w:pPr>
    </w:p>
    <w:p w14:paraId="6EFD5087" w14:textId="77777777" w:rsidR="00BF4614" w:rsidRPr="001C3AE8" w:rsidRDefault="00BF4614" w:rsidP="00BF4614">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07073F56" w14:textId="77777777" w:rsidR="00BF4614" w:rsidRPr="001A7842" w:rsidRDefault="00BF4614" w:rsidP="00BF4614">
      <w:pPr>
        <w:pStyle w:val="ConsNormal"/>
        <w:ind w:firstLine="540"/>
        <w:jc w:val="both"/>
        <w:rPr>
          <w:rFonts w:ascii="Tahoma" w:hAnsi="Tahoma" w:cs="Tahoma"/>
          <w:b/>
          <w:bCs/>
          <w:sz w:val="22"/>
          <w:szCs w:val="22"/>
        </w:rPr>
      </w:pPr>
    </w:p>
    <w:p w14:paraId="3C15761F" w14:textId="37A0ABD0" w:rsidR="00BF4614" w:rsidRDefault="00BF4614" w:rsidP="00BF4614">
      <w:pPr>
        <w:spacing w:after="0" w:line="240" w:lineRule="auto"/>
        <w:jc w:val="both"/>
        <w:rPr>
          <w:rFonts w:ascii="Tahoma" w:eastAsia="Times New Roman" w:hAnsi="Tahoma" w:cs="Tahoma"/>
        </w:rPr>
      </w:pPr>
      <w:r w:rsidRPr="001A7842">
        <w:rPr>
          <w:rFonts w:ascii="Tahoma" w:hAnsi="Tahoma" w:cs="Tahoma"/>
        </w:rPr>
        <w:t>1. Срок поставки:</w:t>
      </w:r>
      <w:r>
        <w:rPr>
          <w:rFonts w:ascii="Tahoma" w:hAnsi="Tahoma" w:cs="Tahoma"/>
          <w:iCs/>
        </w:rPr>
        <w:t xml:space="preserve"> </w:t>
      </w:r>
      <w:r w:rsidRPr="00C43A17">
        <w:rPr>
          <w:rFonts w:ascii="Tahoma" w:hAnsi="Tahoma" w:cs="Tahoma"/>
          <w:iCs/>
        </w:rPr>
        <w:t>Поставка Товара производится</w:t>
      </w:r>
      <w:r w:rsidR="00903ECF">
        <w:rPr>
          <w:rFonts w:ascii="Tahoma" w:hAnsi="Tahoma" w:cs="Tahoma"/>
          <w:iCs/>
        </w:rPr>
        <w:t xml:space="preserve"> не позднее</w:t>
      </w:r>
      <w:r w:rsidRPr="00C43A17">
        <w:rPr>
          <w:rFonts w:ascii="Tahoma" w:hAnsi="Tahoma" w:cs="Tahoma"/>
          <w:iCs/>
        </w:rPr>
        <w:t xml:space="preserve"> </w:t>
      </w:r>
      <w:r>
        <w:rPr>
          <w:rFonts w:ascii="Tahoma" w:hAnsi="Tahoma" w:cs="Tahoma"/>
          <w:iCs/>
        </w:rPr>
        <w:t>___</w:t>
      </w:r>
      <w:r w:rsidRPr="00C43A17">
        <w:rPr>
          <w:rFonts w:ascii="Tahoma" w:hAnsi="Tahoma" w:cs="Tahoma"/>
          <w:iCs/>
        </w:rPr>
        <w:t xml:space="preserve"> (</w:t>
      </w:r>
      <w:r>
        <w:rPr>
          <w:rFonts w:ascii="Tahoma" w:hAnsi="Tahoma" w:cs="Tahoma"/>
          <w:iCs/>
        </w:rPr>
        <w:t>_____</w:t>
      </w:r>
      <w:r w:rsidR="0034021E">
        <w:rPr>
          <w:rFonts w:ascii="Tahoma" w:hAnsi="Tahoma" w:cs="Tahoma"/>
          <w:iCs/>
        </w:rPr>
        <w:t>_____</w:t>
      </w:r>
      <w:r w:rsidRPr="00C43A17">
        <w:rPr>
          <w:rFonts w:ascii="Tahoma" w:hAnsi="Tahoma" w:cs="Tahoma"/>
          <w:iCs/>
        </w:rPr>
        <w:t xml:space="preserve">)  дней с </w:t>
      </w:r>
      <w:r>
        <w:rPr>
          <w:rFonts w:ascii="Tahoma" w:hAnsi="Tahoma" w:cs="Tahoma"/>
          <w:iCs/>
        </w:rPr>
        <w:t>даты</w:t>
      </w:r>
      <w:r w:rsidRPr="00C43A17">
        <w:rPr>
          <w:rFonts w:ascii="Tahoma" w:hAnsi="Tahoma" w:cs="Tahoma"/>
          <w:iCs/>
        </w:rPr>
        <w:t xml:space="preserve"> подписания договора</w:t>
      </w:r>
    </w:p>
    <w:p w14:paraId="1E615FBA" w14:textId="77777777" w:rsidR="00BF4614" w:rsidRPr="0071546F" w:rsidRDefault="00BF4614" w:rsidP="00BF4614">
      <w:pPr>
        <w:spacing w:after="0" w:line="240" w:lineRule="auto"/>
        <w:jc w:val="both"/>
        <w:rPr>
          <w:rFonts w:ascii="Tahoma" w:eastAsia="Times New Roman" w:hAnsi="Tahoma" w:cs="Tahoma"/>
        </w:rPr>
      </w:pPr>
    </w:p>
    <w:p w14:paraId="1E095277" w14:textId="77777777" w:rsidR="00BF4614" w:rsidRDefault="00BF4614" w:rsidP="00BF4614">
      <w:pPr>
        <w:spacing w:after="0" w:line="240" w:lineRule="auto"/>
        <w:rPr>
          <w:rFonts w:ascii="Tahoma" w:hAnsi="Tahoma" w:cs="Tahoma"/>
          <w:spacing w:val="-9"/>
        </w:rPr>
      </w:pPr>
      <w:r w:rsidRPr="001A7842">
        <w:rPr>
          <w:rFonts w:ascii="Tahoma" w:hAnsi="Tahoma" w:cs="Tahoma"/>
          <w:spacing w:val="-9"/>
        </w:rPr>
        <w:t xml:space="preserve">2. Условия оплаты: </w:t>
      </w:r>
    </w:p>
    <w:tbl>
      <w:tblPr>
        <w:tblStyle w:val="71"/>
        <w:tblW w:w="4797" w:type="pct"/>
        <w:tblInd w:w="-5"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3"/>
        <w:gridCol w:w="8087"/>
      </w:tblGrid>
      <w:tr w:rsidR="00BF058C" w:rsidRPr="008956C1" w14:paraId="442A6C74" w14:textId="77777777" w:rsidTr="00BF058C">
        <w:trPr>
          <w:trHeight w:val="280"/>
        </w:trPr>
        <w:tc>
          <w:tcPr>
            <w:tcW w:w="9781" w:type="dxa"/>
            <w:gridSpan w:val="2"/>
            <w:tcBorders>
              <w:top w:val="dotted" w:sz="4" w:space="0" w:color="auto"/>
            </w:tcBorders>
            <w:shd w:val="clear" w:color="auto" w:fill="F2F2F2"/>
          </w:tcPr>
          <w:p w14:paraId="14094F0D" w14:textId="77777777" w:rsidR="00BF058C" w:rsidRPr="00B510B1" w:rsidRDefault="00BF058C" w:rsidP="004D5E93">
            <w:pPr>
              <w:ind w:left="148"/>
              <w:rPr>
                <w:rFonts w:ascii="Tahoma" w:hAnsi="Tahoma" w:cs="Tahoma"/>
                <w:b/>
                <w:sz w:val="22"/>
                <w:szCs w:val="22"/>
              </w:rPr>
            </w:pPr>
            <w:r w:rsidRPr="002C4F91">
              <w:rPr>
                <w:rFonts w:ascii="Tahoma" w:hAnsi="Tahoma" w:cs="Tahoma"/>
              </w:rPr>
              <w:t>Оплата поставленного Товара производится</w:t>
            </w:r>
          </w:p>
        </w:tc>
      </w:tr>
      <w:tr w:rsidR="00BF058C" w:rsidRPr="008956C1" w14:paraId="0022DC2C" w14:textId="77777777" w:rsidTr="00BF058C">
        <w:trPr>
          <w:trHeight w:val="280"/>
        </w:trPr>
        <w:tc>
          <w:tcPr>
            <w:tcW w:w="1701" w:type="dxa"/>
            <w:tcBorders>
              <w:right w:val="dotted" w:sz="4" w:space="0" w:color="auto"/>
            </w:tcBorders>
          </w:tcPr>
          <w:p w14:paraId="2A8F89F7" w14:textId="77777777" w:rsidR="00BF058C" w:rsidRPr="00B510B1" w:rsidRDefault="00BF058C" w:rsidP="004D5E93">
            <w:pPr>
              <w:tabs>
                <w:tab w:val="left" w:pos="0"/>
                <w:tab w:val="left" w:pos="1410"/>
                <w:tab w:val="left" w:pos="3119"/>
              </w:tabs>
              <w:suppressAutoHyphens/>
              <w:rPr>
                <w:rFonts w:ascii="Tahoma" w:hAnsi="Tahoma" w:cs="Tahoma"/>
                <w:i/>
                <w:sz w:val="22"/>
                <w:szCs w:val="22"/>
              </w:rPr>
            </w:pPr>
            <w:r w:rsidRPr="00B510B1">
              <w:rPr>
                <w:rFonts w:ascii="Tahoma" w:hAnsi="Tahoma" w:cs="Tahoma"/>
                <w:i/>
                <w:sz w:val="22"/>
                <w:szCs w:val="22"/>
              </w:rPr>
              <w:t>Единый платежный день</w:t>
            </w:r>
          </w:p>
          <w:p w14:paraId="5FAC8AD1" w14:textId="77777777" w:rsidR="00BF058C" w:rsidRPr="00B510B1" w:rsidRDefault="00BF058C" w:rsidP="004D5E93">
            <w:pPr>
              <w:tabs>
                <w:tab w:val="left" w:pos="1410"/>
              </w:tabs>
              <w:ind w:right="-150"/>
              <w:jc w:val="left"/>
              <w:rPr>
                <w:rFonts w:ascii="Tahoma" w:hAnsi="Tahoma" w:cs="Tahoma"/>
                <w:sz w:val="22"/>
                <w:szCs w:val="22"/>
              </w:rPr>
            </w:pPr>
          </w:p>
        </w:tc>
        <w:tc>
          <w:tcPr>
            <w:tcW w:w="8080" w:type="dxa"/>
            <w:tcBorders>
              <w:top w:val="dotted" w:sz="4" w:space="0" w:color="auto"/>
              <w:left w:val="dotted" w:sz="4" w:space="0" w:color="auto"/>
              <w:bottom w:val="dotted" w:sz="4" w:space="0" w:color="auto"/>
            </w:tcBorders>
            <w:shd w:val="clear" w:color="auto" w:fill="F2F2F2"/>
          </w:tcPr>
          <w:p w14:paraId="795655B4" w14:textId="77777777" w:rsidR="00BF058C" w:rsidRPr="00B510B1" w:rsidRDefault="00BF058C" w:rsidP="004D5E93">
            <w:pPr>
              <w:tabs>
                <w:tab w:val="left" w:pos="1029"/>
                <w:tab w:val="left" w:pos="1418"/>
                <w:tab w:val="left" w:pos="3119"/>
              </w:tabs>
              <w:suppressAutoHyphens/>
              <w:ind w:left="142" w:hanging="44"/>
              <w:rPr>
                <w:rFonts w:ascii="Tahoma" w:hAnsi="Tahoma" w:cs="Tahoma"/>
                <w:sz w:val="22"/>
                <w:szCs w:val="22"/>
              </w:rPr>
            </w:pPr>
            <w:r w:rsidRPr="002C4F91">
              <w:rPr>
                <w:rFonts w:ascii="Tahoma" w:hAnsi="Tahoma" w:cs="Tahoma"/>
              </w:rPr>
              <w:t>в рабочий вторник</w:t>
            </w:r>
          </w:p>
        </w:tc>
      </w:tr>
      <w:tr w:rsidR="00BF058C" w:rsidRPr="008956C1" w14:paraId="222CE337" w14:textId="77777777" w:rsidTr="00BF058C">
        <w:tc>
          <w:tcPr>
            <w:tcW w:w="1701" w:type="dxa"/>
            <w:tcBorders>
              <w:bottom w:val="dotted" w:sz="4" w:space="0" w:color="auto"/>
              <w:right w:val="dotted" w:sz="4" w:space="0" w:color="auto"/>
            </w:tcBorders>
          </w:tcPr>
          <w:p w14:paraId="5465282C" w14:textId="77777777" w:rsidR="00BF058C" w:rsidRPr="00B510B1" w:rsidRDefault="00BF058C" w:rsidP="004D5E93">
            <w:pPr>
              <w:tabs>
                <w:tab w:val="left" w:pos="0"/>
                <w:tab w:val="left" w:pos="1410"/>
                <w:tab w:val="left" w:pos="3119"/>
              </w:tabs>
              <w:suppressAutoHyphens/>
              <w:rPr>
                <w:rFonts w:ascii="Tahoma" w:hAnsi="Tahoma" w:cs="Tahoma"/>
                <w:sz w:val="22"/>
                <w:szCs w:val="22"/>
              </w:rPr>
            </w:pPr>
            <w:r w:rsidRPr="00B510B1">
              <w:rPr>
                <w:rFonts w:ascii="Tahoma" w:hAnsi="Tahoma" w:cs="Tahoma"/>
                <w:i/>
                <w:sz w:val="22"/>
                <w:szCs w:val="22"/>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47C315EC" w14:textId="77777777" w:rsidR="00BF058C" w:rsidRPr="00B510B1" w:rsidRDefault="00BF058C" w:rsidP="004D5E93">
            <w:pPr>
              <w:ind w:left="148"/>
              <w:rPr>
                <w:rFonts w:ascii="Tahoma" w:hAnsi="Tahoma" w:cs="Tahoma"/>
                <w:sz w:val="22"/>
                <w:szCs w:val="22"/>
              </w:rPr>
            </w:pPr>
            <w:r w:rsidRPr="002C4F91">
              <w:rPr>
                <w:rFonts w:ascii="Tahoma" w:hAnsi="Tahoma" w:cs="Tahoma"/>
              </w:rPr>
              <w:t>не позднее 7 р.д.</w:t>
            </w:r>
          </w:p>
        </w:tc>
      </w:tr>
      <w:tr w:rsidR="00BF058C" w:rsidRPr="008956C1" w14:paraId="43BDCB44" w14:textId="77777777" w:rsidTr="00BF058C">
        <w:tc>
          <w:tcPr>
            <w:tcW w:w="1701" w:type="dxa"/>
            <w:tcBorders>
              <w:top w:val="dotted" w:sz="4" w:space="0" w:color="auto"/>
              <w:bottom w:val="nil"/>
              <w:right w:val="dotted" w:sz="4" w:space="0" w:color="auto"/>
            </w:tcBorders>
          </w:tcPr>
          <w:p w14:paraId="2F157EB6" w14:textId="77777777" w:rsidR="00BF058C" w:rsidRPr="00B510B1" w:rsidRDefault="00BF058C" w:rsidP="004D5E93">
            <w:pPr>
              <w:tabs>
                <w:tab w:val="left" w:pos="0"/>
                <w:tab w:val="left" w:pos="1410"/>
                <w:tab w:val="left" w:pos="3119"/>
              </w:tabs>
              <w:suppressAutoHyphens/>
              <w:rPr>
                <w:rFonts w:ascii="Tahoma" w:hAnsi="Tahoma" w:cs="Tahoma"/>
                <w:i/>
                <w:sz w:val="22"/>
                <w:szCs w:val="22"/>
              </w:rPr>
            </w:pPr>
            <w:r w:rsidRPr="00B510B1">
              <w:rPr>
                <w:rFonts w:ascii="Tahoma" w:hAnsi="Tahoma" w:cs="Tahoma"/>
                <w:i/>
                <w:sz w:val="22"/>
                <w:szCs w:val="22"/>
              </w:rPr>
              <w:t>Базовая дата</w:t>
            </w:r>
          </w:p>
        </w:tc>
        <w:tc>
          <w:tcPr>
            <w:tcW w:w="8080" w:type="dxa"/>
            <w:tcBorders>
              <w:top w:val="dotted" w:sz="4" w:space="0" w:color="auto"/>
              <w:left w:val="dotted" w:sz="4" w:space="0" w:color="auto"/>
              <w:bottom w:val="dotted" w:sz="4" w:space="0" w:color="auto"/>
            </w:tcBorders>
            <w:shd w:val="clear" w:color="auto" w:fill="F2F2F2"/>
          </w:tcPr>
          <w:p w14:paraId="66AADBC4" w14:textId="77777777" w:rsidR="00BF058C" w:rsidRPr="00B510B1" w:rsidRDefault="00BF058C" w:rsidP="004D5E93">
            <w:pPr>
              <w:ind w:left="148"/>
              <w:rPr>
                <w:rFonts w:ascii="Tahoma" w:hAnsi="Tahoma" w:cs="Tahoma"/>
                <w:sz w:val="22"/>
                <w:szCs w:val="22"/>
              </w:rPr>
            </w:pPr>
          </w:p>
        </w:tc>
      </w:tr>
      <w:tr w:rsidR="00BF058C" w:rsidRPr="008956C1" w14:paraId="75A5398B" w14:textId="77777777" w:rsidTr="00BF058C">
        <w:tc>
          <w:tcPr>
            <w:tcW w:w="1701" w:type="dxa"/>
            <w:tcBorders>
              <w:top w:val="nil"/>
              <w:bottom w:val="dotted" w:sz="4" w:space="0" w:color="auto"/>
              <w:right w:val="dotted" w:sz="4" w:space="0" w:color="auto"/>
            </w:tcBorders>
          </w:tcPr>
          <w:p w14:paraId="632BBA1B" w14:textId="77777777" w:rsidR="00BF058C" w:rsidRPr="00B510B1" w:rsidRDefault="00BF058C" w:rsidP="004D5E93">
            <w:pPr>
              <w:tabs>
                <w:tab w:val="left" w:pos="1410"/>
              </w:tabs>
              <w:ind w:right="-150"/>
              <w:jc w:val="left"/>
              <w:rPr>
                <w:rFonts w:ascii="Tahoma" w:hAnsi="Tahoma" w:cs="Tahoma"/>
                <w:i/>
                <w:sz w:val="22"/>
                <w:szCs w:val="22"/>
              </w:rPr>
            </w:pPr>
          </w:p>
        </w:tc>
        <w:tc>
          <w:tcPr>
            <w:tcW w:w="8080" w:type="dxa"/>
            <w:tcBorders>
              <w:top w:val="dotted" w:sz="4" w:space="0" w:color="auto"/>
              <w:left w:val="dotted" w:sz="4" w:space="0" w:color="auto"/>
              <w:bottom w:val="dotted" w:sz="4" w:space="0" w:color="auto"/>
            </w:tcBorders>
            <w:shd w:val="clear" w:color="auto" w:fill="F2F2F2"/>
          </w:tcPr>
          <w:p w14:paraId="1F8F85D0" w14:textId="16CEF28D" w:rsidR="00BF058C" w:rsidRPr="00B510B1" w:rsidRDefault="00BF058C" w:rsidP="004D5E93">
            <w:pPr>
              <w:ind w:left="148"/>
              <w:rPr>
                <w:rFonts w:ascii="Tahoma" w:hAnsi="Tahoma" w:cs="Tahoma"/>
                <w:sz w:val="22"/>
                <w:szCs w:val="22"/>
              </w:rPr>
            </w:pPr>
            <w:r w:rsidRPr="00B510B1">
              <w:rPr>
                <w:rFonts w:ascii="Tahoma" w:hAnsi="Tahoma" w:cs="Tahoma"/>
              </w:rPr>
              <w:t>с даты поставки</w:t>
            </w:r>
            <w:r w:rsidR="002C4F91">
              <w:rPr>
                <w:rFonts w:ascii="Tahoma" w:hAnsi="Tahoma" w:cs="Tahoma"/>
                <w:sz w:val="22"/>
                <w:szCs w:val="22"/>
              </w:rPr>
              <w:t xml:space="preserve"> </w:t>
            </w:r>
            <w:r w:rsidRPr="00B510B1">
              <w:rPr>
                <w:rFonts w:ascii="Tahoma" w:hAnsi="Tahoma" w:cs="Tahoma"/>
              </w:rPr>
              <w:t xml:space="preserve">Товара </w:t>
            </w:r>
          </w:p>
          <w:p w14:paraId="600D3488" w14:textId="77777777" w:rsidR="00BF058C" w:rsidRPr="00B510B1" w:rsidRDefault="00BF058C" w:rsidP="004D5E93">
            <w:pPr>
              <w:ind w:left="148"/>
              <w:rPr>
                <w:rFonts w:ascii="Tahoma" w:hAnsi="Tahoma" w:cs="Tahoma"/>
                <w:sz w:val="22"/>
                <w:szCs w:val="22"/>
              </w:rPr>
            </w:pPr>
          </w:p>
        </w:tc>
      </w:tr>
      <w:tr w:rsidR="00BF058C" w:rsidRPr="008956C1" w14:paraId="0A2592FC" w14:textId="77777777" w:rsidTr="00BF058C">
        <w:tc>
          <w:tcPr>
            <w:tcW w:w="1701" w:type="dxa"/>
            <w:tcBorders>
              <w:top w:val="dotted" w:sz="4" w:space="0" w:color="auto"/>
              <w:bottom w:val="dotted" w:sz="4" w:space="0" w:color="auto"/>
              <w:right w:val="dotted" w:sz="4" w:space="0" w:color="auto"/>
            </w:tcBorders>
          </w:tcPr>
          <w:p w14:paraId="5E9D782A" w14:textId="77777777" w:rsidR="00BF058C" w:rsidRPr="00B510B1" w:rsidRDefault="00BF058C" w:rsidP="004D5E93">
            <w:pPr>
              <w:tabs>
                <w:tab w:val="left" w:pos="0"/>
                <w:tab w:val="left" w:pos="1410"/>
                <w:tab w:val="left" w:pos="3119"/>
              </w:tabs>
              <w:suppressAutoHyphens/>
              <w:rPr>
                <w:rFonts w:ascii="Tahoma" w:hAnsi="Tahoma" w:cs="Tahoma"/>
                <w:i/>
                <w:sz w:val="22"/>
                <w:szCs w:val="22"/>
              </w:rPr>
            </w:pPr>
            <w:r w:rsidRPr="00B510B1">
              <w:rPr>
                <w:rFonts w:ascii="Tahoma" w:hAnsi="Tahoma" w:cs="Tahoma"/>
                <w:i/>
                <w:sz w:val="22"/>
                <w:szCs w:val="22"/>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5A17C809" w14:textId="77777777" w:rsidR="00BF058C" w:rsidRPr="00B510B1" w:rsidRDefault="00BF058C" w:rsidP="004D5E93">
            <w:pPr>
              <w:widowControl w:val="0"/>
              <w:autoSpaceDE w:val="0"/>
              <w:autoSpaceDN w:val="0"/>
              <w:adjustRightInd w:val="0"/>
              <w:rPr>
                <w:rFonts w:ascii="Tahoma" w:hAnsi="Tahoma" w:cs="Tahoma"/>
                <w:sz w:val="22"/>
                <w:szCs w:val="22"/>
              </w:rPr>
            </w:pPr>
            <w:r w:rsidRPr="00B510B1">
              <w:rPr>
                <w:rFonts w:ascii="Tahoma" w:hAnsi="Tahoma" w:cs="Tahoma"/>
              </w:rPr>
              <w:t>При условии предоставления:</w:t>
            </w:r>
          </w:p>
          <w:p w14:paraId="5D61E6DF" w14:textId="77777777" w:rsidR="00BF058C" w:rsidRPr="00B510B1" w:rsidRDefault="00BF058C" w:rsidP="004D5E93">
            <w:pPr>
              <w:widowControl w:val="0"/>
              <w:autoSpaceDE w:val="0"/>
              <w:autoSpaceDN w:val="0"/>
              <w:adjustRightInd w:val="0"/>
              <w:rPr>
                <w:rFonts w:ascii="Tahoma" w:hAnsi="Tahoma" w:cs="Tahoma"/>
                <w:sz w:val="22"/>
                <w:szCs w:val="22"/>
              </w:rPr>
            </w:pPr>
          </w:p>
          <w:p w14:paraId="0FE2DE8B" w14:textId="77777777" w:rsidR="00BF058C" w:rsidRPr="00B510B1" w:rsidRDefault="00BF058C" w:rsidP="004D5E93">
            <w:pPr>
              <w:widowControl w:val="0"/>
              <w:autoSpaceDE w:val="0"/>
              <w:autoSpaceDN w:val="0"/>
              <w:adjustRightInd w:val="0"/>
              <w:jc w:val="left"/>
              <w:rPr>
                <w:rFonts w:ascii="Tahoma" w:hAnsi="Tahoma" w:cs="Tahoma"/>
                <w:sz w:val="22"/>
                <w:szCs w:val="22"/>
              </w:rPr>
            </w:pPr>
            <w:r w:rsidRPr="00B510B1">
              <w:rPr>
                <w:rFonts w:ascii="Tahoma" w:hAnsi="Tahoma" w:cs="Tahoma"/>
              </w:rPr>
              <w:t xml:space="preserve"> - счёта на оплату;</w:t>
            </w:r>
          </w:p>
          <w:p w14:paraId="0D8032B2" w14:textId="77777777" w:rsidR="00BF058C" w:rsidRPr="00B510B1" w:rsidRDefault="00BF058C" w:rsidP="004D5E93">
            <w:pPr>
              <w:widowControl w:val="0"/>
              <w:autoSpaceDE w:val="0"/>
              <w:autoSpaceDN w:val="0"/>
              <w:adjustRightInd w:val="0"/>
              <w:rPr>
                <w:rFonts w:ascii="Tahoma" w:hAnsi="Tahoma" w:cs="Tahoma"/>
                <w:sz w:val="22"/>
                <w:szCs w:val="22"/>
              </w:rPr>
            </w:pPr>
            <w:r w:rsidRPr="00B510B1">
              <w:rPr>
                <w:rFonts w:ascii="Tahoma" w:hAnsi="Tahoma" w:cs="Tahoma"/>
              </w:rPr>
              <w:t xml:space="preserve"> -[ счёта- фактуры ]</w:t>
            </w:r>
            <w:r w:rsidRPr="00B510B1">
              <w:rPr>
                <w:rFonts w:ascii="Tahoma" w:hAnsi="Tahoma" w:cs="Tahoma"/>
                <w:vertAlign w:val="superscript"/>
              </w:rPr>
              <w:footnoteReference w:id="24"/>
            </w:r>
            <w:r w:rsidRPr="00B510B1">
              <w:rPr>
                <w:rFonts w:ascii="Tahoma" w:hAnsi="Tahoma" w:cs="Tahoma"/>
              </w:rPr>
              <w:t>, [соответствующего] [соответствующих] нормам [его]/ [их] оформления</w:t>
            </w:r>
          </w:p>
        </w:tc>
      </w:tr>
    </w:tbl>
    <w:p w14:paraId="62FC234B" w14:textId="77777777" w:rsidR="00BF4614" w:rsidRPr="001A7842" w:rsidRDefault="00BF4614" w:rsidP="00BF4614">
      <w:pPr>
        <w:spacing w:after="0" w:line="240" w:lineRule="auto"/>
        <w:rPr>
          <w:rFonts w:ascii="Tahoma" w:hAnsi="Tahoma" w:cs="Tahoma"/>
        </w:rPr>
      </w:pPr>
    </w:p>
    <w:p w14:paraId="7DE2DC51" w14:textId="77777777" w:rsidR="00BF4614" w:rsidRPr="00230734" w:rsidRDefault="00BF4614" w:rsidP="00BF4614">
      <w:pPr>
        <w:pStyle w:val="ad"/>
        <w:jc w:val="both"/>
        <w:rPr>
          <w:rFonts w:ascii="Tahoma" w:hAnsi="Tahoma" w:cs="Tahoma"/>
          <w:i w:val="0"/>
          <w:sz w:val="22"/>
          <w:szCs w:val="22"/>
          <w:lang w:val="ru-RU"/>
        </w:rPr>
      </w:pPr>
      <w:r w:rsidRPr="00794C47">
        <w:rPr>
          <w:rFonts w:ascii="Tahoma" w:hAnsi="Tahoma" w:cs="Tahoma"/>
          <w:i w:val="0"/>
          <w:sz w:val="22"/>
          <w:szCs w:val="22"/>
          <w:lang w:val="ru-RU"/>
        </w:rPr>
        <w:t xml:space="preserve">3. Условия, место поставки: </w:t>
      </w:r>
      <w:r w:rsidRPr="00794C47">
        <w:rPr>
          <w:rFonts w:ascii="Tahoma" w:hAnsi="Tahoma" w:cs="Tahoma"/>
          <w:i w:val="0"/>
          <w:iCs w:val="0"/>
          <w:sz w:val="22"/>
          <w:szCs w:val="22"/>
          <w:lang w:val="ru-RU"/>
        </w:rPr>
        <w:t xml:space="preserve">Доставка до места поставки силами Поставщика и за счет Поставщика. </w:t>
      </w:r>
      <w:r w:rsidRPr="00230734">
        <w:rPr>
          <w:rFonts w:ascii="Tahoma" w:hAnsi="Tahoma" w:cs="Tahoma"/>
          <w:i w:val="0"/>
          <w:sz w:val="22"/>
          <w:szCs w:val="22"/>
          <w:lang w:val="ru-RU"/>
        </w:rPr>
        <w:t>Поставка осуществляется по адресам:</w:t>
      </w:r>
    </w:p>
    <w:p w14:paraId="032B1B19" w14:textId="77777777" w:rsidR="00BF4614" w:rsidRDefault="00BF4614" w:rsidP="00BF4614">
      <w:pPr>
        <w:spacing w:after="0" w:line="240" w:lineRule="auto"/>
        <w:jc w:val="both"/>
        <w:rPr>
          <w:rFonts w:ascii="Tahoma" w:eastAsia="Times New Roman" w:hAnsi="Tahoma" w:cs="Tahoma"/>
        </w:rPr>
      </w:pPr>
      <w:r w:rsidRPr="00C43A17">
        <w:rPr>
          <w:rFonts w:ascii="Tahoma" w:hAnsi="Tahoma" w:cs="Tahoma"/>
          <w:iCs/>
        </w:rPr>
        <w:t>РФ, Красноярский край, город Красноярск, улица Коммунальная, дом 2 - Центральный склад ОМТС АО «Красноярский речной порт».</w:t>
      </w:r>
    </w:p>
    <w:p w14:paraId="27BB3160" w14:textId="77777777" w:rsidR="00BF4614" w:rsidRDefault="00BF4614" w:rsidP="00BF4614">
      <w:pPr>
        <w:spacing w:after="0" w:line="240" w:lineRule="auto"/>
        <w:jc w:val="both"/>
        <w:rPr>
          <w:rFonts w:ascii="Tahoma" w:eastAsia="Times New Roman" w:hAnsi="Tahoma" w:cs="Tahoma"/>
        </w:rPr>
      </w:pPr>
    </w:p>
    <w:p w14:paraId="5361F88F" w14:textId="5FD7B52F" w:rsidR="00BF4614" w:rsidRPr="00230734" w:rsidRDefault="00BF4614" w:rsidP="00BF4614">
      <w:pPr>
        <w:spacing w:after="0" w:line="240" w:lineRule="auto"/>
        <w:jc w:val="both"/>
        <w:rPr>
          <w:rFonts w:ascii="Tahoma" w:eastAsia="Times New Roman" w:hAnsi="Tahoma" w:cs="Tahoma"/>
        </w:rPr>
      </w:pPr>
      <w:r>
        <w:rPr>
          <w:rFonts w:ascii="Tahoma" w:eastAsia="Times New Roman" w:hAnsi="Tahoma" w:cs="Tahoma"/>
        </w:rPr>
        <w:t xml:space="preserve">4. </w:t>
      </w:r>
      <w:r w:rsidRPr="0056597D">
        <w:rPr>
          <w:rFonts w:ascii="Tahoma" w:hAnsi="Tahoma" w:cs="Tahoma"/>
          <w:szCs w:val="24"/>
        </w:rPr>
        <w:t>Гарантийный срок эксплуатации поставляемого Товара</w:t>
      </w:r>
      <w:r>
        <w:rPr>
          <w:rFonts w:ascii="Tahoma" w:hAnsi="Tahoma" w:cs="Tahoma"/>
          <w:szCs w:val="24"/>
        </w:rPr>
        <w:t xml:space="preserve">: </w:t>
      </w:r>
      <w:r w:rsidR="00903ECF">
        <w:rPr>
          <w:rFonts w:ascii="Tahoma" w:hAnsi="Tahoma" w:cs="Tahoma"/>
          <w:szCs w:val="24"/>
        </w:rPr>
        <w:t>___________</w:t>
      </w:r>
      <w:r w:rsidRPr="0056597D">
        <w:rPr>
          <w:rFonts w:ascii="Tahoma" w:hAnsi="Tahoma" w:cs="Tahoma"/>
          <w:szCs w:val="24"/>
        </w:rPr>
        <w:t xml:space="preserve">месяцев с момента </w:t>
      </w:r>
      <w:r w:rsidR="00903ECF">
        <w:rPr>
          <w:rFonts w:ascii="Tahoma" w:hAnsi="Tahoma" w:cs="Tahoma"/>
          <w:szCs w:val="24"/>
        </w:rPr>
        <w:t>приемки Товара Покупателем</w:t>
      </w:r>
      <w:r w:rsidRPr="0056597D">
        <w:rPr>
          <w:rFonts w:ascii="Tahoma" w:hAnsi="Tahoma" w:cs="Tahoma"/>
          <w:szCs w:val="24"/>
        </w:rPr>
        <w:t>.</w:t>
      </w:r>
      <w:r w:rsidR="00A257F9">
        <w:rPr>
          <w:rFonts w:ascii="Tahoma" w:hAnsi="Tahoma" w:cs="Tahoma"/>
          <w:szCs w:val="24"/>
        </w:rPr>
        <w:t xml:space="preserve"> </w:t>
      </w:r>
    </w:p>
    <w:p w14:paraId="708957C5" w14:textId="77777777" w:rsidR="00BF4614" w:rsidRPr="009F4AE9" w:rsidRDefault="00BF4614" w:rsidP="00BF4614">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BF4614" w:rsidRPr="009F4AE9" w14:paraId="3D522E2C" w14:textId="77777777" w:rsidTr="001C1BF0">
        <w:tc>
          <w:tcPr>
            <w:tcW w:w="5382" w:type="dxa"/>
            <w:shd w:val="clear" w:color="auto" w:fill="auto"/>
          </w:tcPr>
          <w:p w14:paraId="5FF907E4" w14:textId="77777777" w:rsidR="00BF4614" w:rsidRPr="009F4AE9" w:rsidRDefault="00BF4614" w:rsidP="001C1BF0">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lastRenderedPageBreak/>
              <w:t>___________________________________________</w:t>
            </w:r>
          </w:p>
          <w:p w14:paraId="6FB0A23F" w14:textId="77777777" w:rsidR="00BF4614" w:rsidRPr="009F4AE9" w:rsidRDefault="00BF4614" w:rsidP="001C1BF0">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664D44B8" w14:textId="77777777" w:rsidR="00BF4614" w:rsidRPr="009F4AE9" w:rsidRDefault="00BF4614" w:rsidP="001C1BF0">
            <w:pPr>
              <w:pStyle w:val="afd"/>
              <w:tabs>
                <w:tab w:val="left" w:pos="709"/>
              </w:tabs>
              <w:autoSpaceDE w:val="0"/>
              <w:spacing w:line="240" w:lineRule="auto"/>
              <w:ind w:firstLine="0"/>
              <w:rPr>
                <w:rFonts w:ascii="Tahoma" w:hAnsi="Tahoma" w:cs="Tahoma"/>
              </w:rPr>
            </w:pPr>
          </w:p>
        </w:tc>
      </w:tr>
      <w:tr w:rsidR="00BF4614" w:rsidRPr="009F4AE9" w14:paraId="5CE88523" w14:textId="77777777" w:rsidTr="001C1BF0">
        <w:tc>
          <w:tcPr>
            <w:tcW w:w="5382" w:type="dxa"/>
            <w:shd w:val="clear" w:color="auto" w:fill="auto"/>
          </w:tcPr>
          <w:p w14:paraId="14C213F8" w14:textId="77777777" w:rsidR="00BF4614" w:rsidRPr="009F4AE9" w:rsidRDefault="00BF4614" w:rsidP="001C1BF0">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7484DD98" w14:textId="77777777" w:rsidR="00BF4614" w:rsidRPr="009F4AE9" w:rsidRDefault="00BF4614" w:rsidP="001C1BF0">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2835FB85" w14:textId="77777777" w:rsidR="00BF4614" w:rsidRPr="009F4AE9" w:rsidRDefault="00BF4614" w:rsidP="001C1BF0">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9FED4FD" w14:textId="77777777" w:rsidR="00BF4614" w:rsidRPr="009F4AE9" w:rsidRDefault="00BF4614" w:rsidP="001C1BF0">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03DC62E" w14:textId="77777777" w:rsidR="00BF4614" w:rsidRPr="009F4AE9" w:rsidRDefault="00BF4614" w:rsidP="001C1BF0">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5F4872EB" w14:textId="77777777" w:rsidR="00BF4614" w:rsidRDefault="00BF4614" w:rsidP="00BF4614">
      <w:pPr>
        <w:spacing w:after="0" w:line="240" w:lineRule="auto"/>
        <w:rPr>
          <w:rFonts w:ascii="Tahoma" w:eastAsia="Times New Roman" w:hAnsi="Tahoma" w:cs="Tahoma"/>
          <w:b/>
          <w:lang w:eastAsia="ru-RU"/>
        </w:rPr>
      </w:pPr>
    </w:p>
    <w:p w14:paraId="76AD613F" w14:textId="796D9C7A" w:rsidR="00CA7C64" w:rsidRPr="004B1E37" w:rsidRDefault="00BF4614" w:rsidP="00BF4614">
      <w:pPr>
        <w:rPr>
          <w:rFonts w:ascii="Tahoma" w:eastAsia="Times New Roman" w:hAnsi="Tahoma" w:cs="Tahoma"/>
          <w:lang w:eastAsia="ru-RU"/>
        </w:rPr>
      </w:pPr>
      <w:r>
        <w:rPr>
          <w:rFonts w:ascii="Tahoma" w:eastAsia="Times New Roman" w:hAnsi="Tahoma" w:cs="Tahoma"/>
          <w:b/>
          <w:lang w:eastAsia="ru-RU"/>
        </w:rPr>
        <w:br w:type="page"/>
      </w:r>
    </w:p>
    <w:p w14:paraId="6FD62FE9" w14:textId="714EB33F" w:rsidR="00BF4614" w:rsidRPr="00912DD5" w:rsidRDefault="00BF4614" w:rsidP="00BF4614">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w:t>
      </w:r>
      <w:r w:rsidR="00016587">
        <w:rPr>
          <w:rFonts w:ascii="Tahoma" w:hAnsi="Tahoma" w:cs="Tahoma"/>
          <w:sz w:val="22"/>
          <w:szCs w:val="22"/>
        </w:rPr>
        <w:t>5</w:t>
      </w:r>
    </w:p>
    <w:p w14:paraId="06F901AC" w14:textId="77777777" w:rsidR="00BF4614" w:rsidRPr="00912DD5" w:rsidRDefault="00BF4614" w:rsidP="00BF4614">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9C1D910" w14:textId="77777777" w:rsidR="00BF4614" w:rsidRPr="00912DD5" w:rsidRDefault="00BF4614" w:rsidP="00BF4614">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3CB0E96B" w14:textId="77777777" w:rsidR="00BF4614" w:rsidRPr="00912DD5" w:rsidRDefault="00BF4614" w:rsidP="00BF4614">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69F786F5" w14:textId="77777777" w:rsidR="00BF4614" w:rsidRPr="00912DD5" w:rsidRDefault="00BF4614" w:rsidP="00BF4614">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58016415" w14:textId="77777777" w:rsidR="00BF4614" w:rsidRPr="00912DD5" w:rsidRDefault="00BF4614" w:rsidP="00BF4614">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486955DE" w14:textId="77777777" w:rsidR="00BF4614" w:rsidRPr="00912DD5" w:rsidRDefault="00BF4614" w:rsidP="00BF4614">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0C0FF021" w14:textId="77777777" w:rsidR="00BF4614" w:rsidRPr="00912DD5" w:rsidRDefault="00BF4614" w:rsidP="00BF4614">
      <w:pPr>
        <w:tabs>
          <w:tab w:val="left" w:pos="2039"/>
        </w:tabs>
        <w:spacing w:after="0" w:line="240" w:lineRule="auto"/>
        <w:jc w:val="both"/>
        <w:rPr>
          <w:rFonts w:ascii="Tahoma" w:eastAsia="Calibri" w:hAnsi="Tahoma" w:cs="Tahoma"/>
        </w:rPr>
      </w:pPr>
    </w:p>
    <w:p w14:paraId="5A7BEA98" w14:textId="77777777" w:rsidR="00BF4614" w:rsidRPr="00912DD5" w:rsidRDefault="00BF4614" w:rsidP="00BF4614">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5EE3A36E" w14:textId="77777777" w:rsidR="00BF4614" w:rsidRPr="00912DD5" w:rsidRDefault="00BF4614" w:rsidP="00BF4614">
      <w:pPr>
        <w:tabs>
          <w:tab w:val="left" w:pos="2039"/>
        </w:tabs>
        <w:spacing w:after="0" w:line="240" w:lineRule="auto"/>
        <w:jc w:val="center"/>
        <w:rPr>
          <w:rFonts w:ascii="Tahoma" w:eastAsia="Calibri" w:hAnsi="Tahoma" w:cs="Tahoma"/>
        </w:rPr>
      </w:pPr>
    </w:p>
    <w:p w14:paraId="5E01A779" w14:textId="77777777" w:rsidR="00BF4614" w:rsidRPr="00912DD5" w:rsidRDefault="00BF4614" w:rsidP="00BF4614">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0082B81C" w14:textId="77777777" w:rsidR="00BF4614" w:rsidRPr="00912DD5" w:rsidRDefault="00BF4614" w:rsidP="00BF4614">
      <w:pPr>
        <w:tabs>
          <w:tab w:val="left" w:pos="2039"/>
        </w:tabs>
        <w:spacing w:after="0" w:line="240" w:lineRule="auto"/>
        <w:jc w:val="both"/>
        <w:rPr>
          <w:rFonts w:ascii="Tahoma" w:eastAsia="Calibri" w:hAnsi="Tahoma" w:cs="Tahoma"/>
        </w:rPr>
      </w:pPr>
    </w:p>
    <w:p w14:paraId="31DDB3E8" w14:textId="77777777" w:rsidR="00BF4614" w:rsidRPr="00912DD5" w:rsidRDefault="00BF4614" w:rsidP="00BF4614">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214BABCB" w14:textId="77777777" w:rsidR="00BF4614" w:rsidRPr="00912DD5" w:rsidRDefault="00BF4614" w:rsidP="00BF4614">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F0A47EC" w14:textId="77777777" w:rsidR="00BF4614" w:rsidRPr="00912DD5" w:rsidRDefault="00BF4614" w:rsidP="00BF4614">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787621A1" w14:textId="77777777" w:rsidR="00BF4614" w:rsidRPr="00912DD5" w:rsidRDefault="00BF4614" w:rsidP="00BF4614">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6F50D81" w14:textId="77777777" w:rsidR="00BF4614" w:rsidRPr="00912DD5" w:rsidRDefault="00BF4614" w:rsidP="00BF4614">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213FCFB" w14:textId="77777777" w:rsidR="00BF4614" w:rsidRPr="00912DD5" w:rsidRDefault="00BF4614" w:rsidP="00BF4614">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33DD1156" w14:textId="77777777" w:rsidR="00BF4614" w:rsidRPr="00912DD5" w:rsidRDefault="00BF4614" w:rsidP="00BF4614">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42EED627" w14:textId="77777777" w:rsidR="00BF4614" w:rsidRPr="00912DD5" w:rsidRDefault="00BF4614" w:rsidP="00BF4614">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5F9A5BB3" w14:textId="77777777" w:rsidR="00BF4614" w:rsidRPr="00912DD5" w:rsidRDefault="00BF4614" w:rsidP="00BF4614">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3FBCD172" w14:textId="77777777" w:rsidR="00BF4614" w:rsidRDefault="00BF4614" w:rsidP="00BF4614">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49BBE013" w14:textId="77777777" w:rsidR="00BF4614" w:rsidRPr="00912DD5" w:rsidRDefault="00BF4614" w:rsidP="00BF4614">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479014B0" w14:textId="77777777" w:rsidR="00BF4614" w:rsidRPr="00912DD5" w:rsidRDefault="00BF4614" w:rsidP="00BF4614">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7D769154" w14:textId="77777777" w:rsidR="00BF4614" w:rsidRPr="00912DD5" w:rsidRDefault="00BF4614" w:rsidP="00BF4614">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48B24B36" w14:textId="77777777" w:rsidR="00BF4614" w:rsidRPr="00912DD5" w:rsidRDefault="00BF4614" w:rsidP="00BF4614">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7AFC2EA8" w14:textId="77777777" w:rsidR="00BF4614" w:rsidRPr="00912DD5" w:rsidRDefault="00BF4614" w:rsidP="00BF4614">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3796CD48" w14:textId="77777777" w:rsidR="00BF4614" w:rsidRPr="00912DD5" w:rsidRDefault="00BF4614" w:rsidP="00BF4614">
      <w:pPr>
        <w:tabs>
          <w:tab w:val="left" w:pos="2039"/>
        </w:tabs>
        <w:spacing w:after="0" w:line="240" w:lineRule="auto"/>
        <w:ind w:firstLine="709"/>
        <w:jc w:val="both"/>
        <w:rPr>
          <w:rFonts w:ascii="Tahoma" w:eastAsia="Times New Roman" w:hAnsi="Tahoma" w:cs="Tahoma"/>
          <w:lang w:eastAsia="ru-RU"/>
        </w:rPr>
      </w:pPr>
    </w:p>
    <w:p w14:paraId="2F4E0C83" w14:textId="77777777" w:rsidR="00BF4614" w:rsidRPr="00912DD5" w:rsidRDefault="00BF4614" w:rsidP="00BF4614">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6042D0C2" w14:textId="77777777" w:rsidR="00BF4614" w:rsidRPr="006475E9" w:rsidRDefault="00BF4614" w:rsidP="00BF4614">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p w14:paraId="7915D162" w14:textId="77777777" w:rsidR="006271AE" w:rsidRPr="004B1E37" w:rsidRDefault="006271AE" w:rsidP="00BF4614">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07CBA" w14:textId="77777777" w:rsidR="006C43B9" w:rsidRDefault="006C43B9" w:rsidP="00036AEF">
      <w:pPr>
        <w:spacing w:after="0" w:line="240" w:lineRule="auto"/>
      </w:pPr>
      <w:r>
        <w:separator/>
      </w:r>
    </w:p>
  </w:endnote>
  <w:endnote w:type="continuationSeparator" w:id="0">
    <w:p w14:paraId="26D0A8A6" w14:textId="77777777" w:rsidR="006C43B9" w:rsidRDefault="006C43B9"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Roboto Condensed">
    <w:altName w:val="Times New Roman"/>
    <w:charset w:val="00"/>
    <w:family w:val="auto"/>
    <w:pitch w:val="variable"/>
    <w:sig w:usb0="00000001" w:usb1="5000217F" w:usb2="0000002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BE1348" w:rsidRDefault="00BE1348">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BE1348" w:rsidRDefault="00BE1348">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36CED2D2" w:rsidR="00BE1348" w:rsidRDefault="00BE1348">
        <w:pPr>
          <w:pStyle w:val="af1"/>
          <w:jc w:val="right"/>
        </w:pPr>
        <w:r>
          <w:fldChar w:fldCharType="begin"/>
        </w:r>
        <w:r>
          <w:instrText>PAGE   \* MERGEFORMAT</w:instrText>
        </w:r>
        <w:r>
          <w:fldChar w:fldCharType="separate"/>
        </w:r>
        <w:r w:rsidR="00DB7B5E">
          <w:rPr>
            <w:noProof/>
          </w:rPr>
          <w:t>22</w:t>
        </w:r>
        <w:r>
          <w:fldChar w:fldCharType="end"/>
        </w:r>
      </w:p>
    </w:sdtContent>
  </w:sdt>
  <w:p w14:paraId="3DE823E9" w14:textId="77777777" w:rsidR="00BE1348" w:rsidRDefault="00BE134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13B1F" w14:textId="77777777" w:rsidR="006C43B9" w:rsidRDefault="006C43B9" w:rsidP="00036AEF">
      <w:pPr>
        <w:spacing w:after="0" w:line="240" w:lineRule="auto"/>
      </w:pPr>
      <w:r>
        <w:separator/>
      </w:r>
    </w:p>
  </w:footnote>
  <w:footnote w:type="continuationSeparator" w:id="0">
    <w:p w14:paraId="0E1DFD87" w14:textId="77777777" w:rsidR="006C43B9" w:rsidRDefault="006C43B9" w:rsidP="00036AEF">
      <w:pPr>
        <w:spacing w:after="0" w:line="240" w:lineRule="auto"/>
      </w:pPr>
      <w:r>
        <w:continuationSeparator/>
      </w:r>
    </w:p>
  </w:footnote>
  <w:footnote w:id="1">
    <w:p w14:paraId="4A49D185" w14:textId="77777777" w:rsidR="00BE1348" w:rsidRPr="00412F0E" w:rsidRDefault="00BE1348">
      <w:pPr>
        <w:pStyle w:val="af6"/>
        <w:rPr>
          <w:rFonts w:ascii="Times New Roman" w:hAnsi="Times New Roman" w:cs="Times New Roman"/>
        </w:rPr>
      </w:pPr>
      <w:r w:rsidRPr="00215CA4">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77011D68" w14:textId="77777777" w:rsidR="00BE1348" w:rsidRPr="005F29B1" w:rsidRDefault="00BE1348" w:rsidP="00B722C8">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00D2158C" w14:textId="77777777" w:rsidR="00BE1348" w:rsidRPr="005F29B1" w:rsidRDefault="00BE1348" w:rsidP="00B722C8">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16914B97" w14:textId="77777777" w:rsidR="00BE1348" w:rsidRPr="005F29B1" w:rsidRDefault="00BE1348" w:rsidP="00B722C8">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5F0DAE61" w14:textId="77777777" w:rsidR="00BE1348" w:rsidRPr="0016731C" w:rsidRDefault="00BE1348" w:rsidP="00B722C8">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2AE7B25E" w14:textId="77777777" w:rsidR="00BE1348" w:rsidRPr="0016731C" w:rsidRDefault="00BE1348" w:rsidP="00B722C8">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15B28A55" w14:textId="77777777" w:rsidR="00BE1348" w:rsidRDefault="00BE1348" w:rsidP="00B722C8">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7D718B9C" w14:textId="77777777" w:rsidR="00BE1348" w:rsidRPr="00387583" w:rsidRDefault="00BE1348" w:rsidP="00B722C8">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0805CA60" w14:textId="77777777" w:rsidR="00BE1348" w:rsidRPr="0016731C" w:rsidRDefault="00BE1348" w:rsidP="00B722C8">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61316B29" w14:textId="77777777" w:rsidR="00BE1348" w:rsidRPr="0016731C" w:rsidRDefault="00BE1348" w:rsidP="00B722C8">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6843B0C7" w14:textId="77777777" w:rsidR="00BE1348" w:rsidRPr="00D060EA" w:rsidRDefault="00BE1348" w:rsidP="00B722C8">
      <w:pPr>
        <w:pStyle w:val="af6"/>
        <w:jc w:val="both"/>
      </w:pPr>
      <w:r w:rsidRPr="00D060EA">
        <w:rPr>
          <w:rStyle w:val="af8"/>
        </w:rPr>
        <w:footnoteRef/>
      </w:r>
      <w:r w:rsidRPr="00D060EA">
        <w:t xml:space="preserve"> Исключить, если НДС не облагается.</w:t>
      </w:r>
    </w:p>
  </w:footnote>
  <w:footnote w:id="12">
    <w:p w14:paraId="6CE3DB86" w14:textId="16F360E8" w:rsidR="00BE1348" w:rsidRDefault="00BE1348">
      <w:pPr>
        <w:pStyle w:val="af6"/>
      </w:pPr>
      <w:r>
        <w:rPr>
          <w:rStyle w:val="af8"/>
        </w:rPr>
        <w:footnoteRef/>
      </w:r>
      <w:r>
        <w:t xml:space="preserve"> Пункт исключается, если НДС не облагается.</w:t>
      </w:r>
    </w:p>
  </w:footnote>
  <w:footnote w:id="13">
    <w:p w14:paraId="07E1C1AD" w14:textId="77777777" w:rsidR="00BE1348" w:rsidRPr="00C50032" w:rsidRDefault="00BE1348" w:rsidP="00B722C8">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7ACFB53A" w14:textId="77777777" w:rsidR="00BE1348" w:rsidRPr="00C50032" w:rsidRDefault="00BE1348" w:rsidP="00B722C8">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4">
    <w:p w14:paraId="0D6878CB" w14:textId="77777777" w:rsidR="00BE1348" w:rsidRPr="001D54FD" w:rsidRDefault="00BE1348" w:rsidP="00B722C8">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5">
    <w:p w14:paraId="7BEECDFF" w14:textId="77777777" w:rsidR="00BE1348" w:rsidRPr="001D54FD" w:rsidRDefault="00BE1348" w:rsidP="00B722C8">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6">
    <w:p w14:paraId="1361B011" w14:textId="77777777" w:rsidR="00BE1348" w:rsidRPr="00C50032" w:rsidRDefault="00BE1348" w:rsidP="00B722C8">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7">
    <w:p w14:paraId="25AC3C8B" w14:textId="77777777" w:rsidR="00BE1348" w:rsidRPr="00C50032" w:rsidRDefault="00BE1348" w:rsidP="00B722C8">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8">
    <w:p w14:paraId="5B9B5518" w14:textId="77777777" w:rsidR="00BE1348" w:rsidRPr="00C50032" w:rsidRDefault="00BE1348" w:rsidP="00B722C8">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19">
    <w:p w14:paraId="711C6730" w14:textId="77777777" w:rsidR="00BE1348" w:rsidRPr="00C50032" w:rsidRDefault="00BE1348" w:rsidP="00B722C8">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0">
    <w:p w14:paraId="69AF84BC" w14:textId="77777777" w:rsidR="00BE1348" w:rsidRPr="00C50032" w:rsidRDefault="00BE1348" w:rsidP="00B722C8">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1">
    <w:p w14:paraId="0D841A82" w14:textId="77777777" w:rsidR="00BE1348" w:rsidRPr="00C50032" w:rsidRDefault="00BE1348" w:rsidP="00B722C8">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2">
    <w:p w14:paraId="1FF9AA85" w14:textId="77777777" w:rsidR="00BE1348" w:rsidRPr="00C50032" w:rsidRDefault="00BE1348" w:rsidP="00B722C8">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3">
    <w:p w14:paraId="480F7A1F" w14:textId="77777777" w:rsidR="00BE1348" w:rsidRPr="00C50032" w:rsidRDefault="00BE1348" w:rsidP="00B722C8">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4">
    <w:p w14:paraId="5E84897D" w14:textId="77777777" w:rsidR="00BF058C" w:rsidRPr="00D060EA" w:rsidRDefault="00BF058C" w:rsidP="00BF058C">
      <w:pPr>
        <w:pStyle w:val="af6"/>
        <w:jc w:val="both"/>
      </w:pPr>
      <w:r w:rsidRPr="00D060EA">
        <w:rPr>
          <w:rStyle w:val="af8"/>
        </w:rPr>
        <w:footnoteRef/>
      </w:r>
      <w:r w:rsidRPr="00D060EA">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3"/>
    <w:multiLevelType w:val="multilevel"/>
    <w:tmpl w:val="20B4EC18"/>
    <w:name w:val="WW8Num5"/>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6"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9"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11"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3"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2E540818"/>
    <w:multiLevelType w:val="hybridMultilevel"/>
    <w:tmpl w:val="6F7C6A32"/>
    <w:lvl w:ilvl="0" w:tplc="1B8C2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4EC799A"/>
    <w:multiLevelType w:val="multilevel"/>
    <w:tmpl w:val="945C04EC"/>
    <w:lvl w:ilvl="0">
      <w:start w:val="1"/>
      <w:numFmt w:val="decimal"/>
      <w:lvlText w:val="%1."/>
      <w:lvlJc w:val="left"/>
      <w:pPr>
        <w:ind w:left="576" w:hanging="576"/>
      </w:pPr>
    </w:lvl>
    <w:lvl w:ilvl="1">
      <w:start w:val="11"/>
      <w:numFmt w:val="decimal"/>
      <w:lvlText w:val="%1.%2."/>
      <w:lvlJc w:val="left"/>
      <w:pPr>
        <w:ind w:left="2847"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3E62030C"/>
    <w:multiLevelType w:val="hybridMultilevel"/>
    <w:tmpl w:val="4ADE864A"/>
    <w:lvl w:ilvl="0" w:tplc="1B8C2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1" w15:restartNumberingAfterBreak="0">
    <w:nsid w:val="51212C11"/>
    <w:multiLevelType w:val="hybridMultilevel"/>
    <w:tmpl w:val="F1C0F12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54963CC4"/>
    <w:multiLevelType w:val="hybridMultilevel"/>
    <w:tmpl w:val="EEA4B140"/>
    <w:lvl w:ilvl="0" w:tplc="1B8C2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4EF0A71"/>
    <w:multiLevelType w:val="hybridMultilevel"/>
    <w:tmpl w:val="80969706"/>
    <w:lvl w:ilvl="0" w:tplc="1B8C2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55F6997"/>
    <w:multiLevelType w:val="hybridMultilevel"/>
    <w:tmpl w:val="1B969C72"/>
    <w:lvl w:ilvl="0" w:tplc="1B8C2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DD2097E"/>
    <w:multiLevelType w:val="hybridMultilevel"/>
    <w:tmpl w:val="BDA05818"/>
    <w:lvl w:ilvl="0" w:tplc="1B8C21D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9"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2"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3"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5"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6"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9"/>
  </w:num>
  <w:num w:numId="3">
    <w:abstractNumId w:val="32"/>
  </w:num>
  <w:num w:numId="4">
    <w:abstractNumId w:val="36"/>
  </w:num>
  <w:num w:numId="5">
    <w:abstractNumId w:val="45"/>
  </w:num>
  <w:num w:numId="6">
    <w:abstractNumId w:val="15"/>
  </w:num>
  <w:num w:numId="7">
    <w:abstractNumId w:val="19"/>
  </w:num>
  <w:num w:numId="8">
    <w:abstractNumId w:val="6"/>
  </w:num>
  <w:num w:numId="9">
    <w:abstractNumId w:val="23"/>
  </w:num>
  <w:num w:numId="10">
    <w:abstractNumId w:val="30"/>
  </w:num>
  <w:num w:numId="11">
    <w:abstractNumId w:val="1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38"/>
  </w:num>
  <w:num w:numId="15">
    <w:abstractNumId w:val="5"/>
  </w:num>
  <w:num w:numId="16">
    <w:abstractNumId w:val="21"/>
  </w:num>
  <w:num w:numId="17">
    <w:abstractNumId w:val="16"/>
  </w:num>
  <w:num w:numId="18">
    <w:abstractNumId w:val="43"/>
  </w:num>
  <w:num w:numId="19">
    <w:abstractNumId w:val="17"/>
  </w:num>
  <w:num w:numId="20">
    <w:abstractNumId w:val="29"/>
  </w:num>
  <w:num w:numId="21">
    <w:abstractNumId w:val="46"/>
  </w:num>
  <w:num w:numId="22">
    <w:abstractNumId w:val="7"/>
  </w:num>
  <w:num w:numId="23">
    <w:abstractNumId w:val="0"/>
  </w:num>
  <w:num w:numId="24">
    <w:abstractNumId w:val="20"/>
  </w:num>
  <w:num w:numId="25">
    <w:abstractNumId w:val="10"/>
  </w:num>
  <w:num w:numId="26">
    <w:abstractNumId w:val="13"/>
  </w:num>
  <w:num w:numId="27">
    <w:abstractNumId w:val="44"/>
  </w:num>
  <w:num w:numId="28">
    <w:abstractNumId w:val="26"/>
  </w:num>
  <w:num w:numId="29">
    <w:abstractNumId w:val="42"/>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2"/>
  </w:num>
  <w:num w:numId="33">
    <w:abstractNumId w:val="34"/>
  </w:num>
  <w:num w:numId="34">
    <w:abstractNumId w:val="3"/>
  </w:num>
  <w:num w:numId="35">
    <w:abstractNumId w:val="22"/>
  </w:num>
  <w:num w:numId="36">
    <w:abstractNumId w:val="35"/>
  </w:num>
  <w:num w:numId="37">
    <w:abstractNumId w:val="27"/>
  </w:num>
  <w:num w:numId="38">
    <w:abstractNumId w:val="33"/>
  </w:num>
  <w:num w:numId="39">
    <w:abstractNumId w:val="24"/>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14"/>
  </w:num>
  <w:num w:numId="44">
    <w:abstractNumId w:val="39"/>
  </w:num>
  <w:num w:numId="45">
    <w:abstractNumId w:val="12"/>
  </w:num>
  <w:num w:numId="46">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4F64"/>
    <w:rsid w:val="0000534D"/>
    <w:rsid w:val="00005FFB"/>
    <w:rsid w:val="0000659E"/>
    <w:rsid w:val="00013013"/>
    <w:rsid w:val="00014A4B"/>
    <w:rsid w:val="00016587"/>
    <w:rsid w:val="00016EF1"/>
    <w:rsid w:val="00020299"/>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6068"/>
    <w:rsid w:val="00046F09"/>
    <w:rsid w:val="000519AA"/>
    <w:rsid w:val="0005227E"/>
    <w:rsid w:val="000542AA"/>
    <w:rsid w:val="0005503D"/>
    <w:rsid w:val="000558AB"/>
    <w:rsid w:val="00056EB7"/>
    <w:rsid w:val="000570F6"/>
    <w:rsid w:val="00061A78"/>
    <w:rsid w:val="000621F2"/>
    <w:rsid w:val="0006229D"/>
    <w:rsid w:val="00062676"/>
    <w:rsid w:val="00063132"/>
    <w:rsid w:val="00066778"/>
    <w:rsid w:val="00066E24"/>
    <w:rsid w:val="00067198"/>
    <w:rsid w:val="00067B32"/>
    <w:rsid w:val="00070878"/>
    <w:rsid w:val="000722A0"/>
    <w:rsid w:val="000754B1"/>
    <w:rsid w:val="00075D18"/>
    <w:rsid w:val="0008414B"/>
    <w:rsid w:val="00085477"/>
    <w:rsid w:val="0008720D"/>
    <w:rsid w:val="00090057"/>
    <w:rsid w:val="00091A61"/>
    <w:rsid w:val="00094498"/>
    <w:rsid w:val="000A2686"/>
    <w:rsid w:val="000A55D4"/>
    <w:rsid w:val="000A642C"/>
    <w:rsid w:val="000A7060"/>
    <w:rsid w:val="000B1ABA"/>
    <w:rsid w:val="000B2187"/>
    <w:rsid w:val="000B386F"/>
    <w:rsid w:val="000B5ACF"/>
    <w:rsid w:val="000C0A8E"/>
    <w:rsid w:val="000C0FD5"/>
    <w:rsid w:val="000C4FEC"/>
    <w:rsid w:val="000C5BE2"/>
    <w:rsid w:val="000C63D2"/>
    <w:rsid w:val="000C6C32"/>
    <w:rsid w:val="000C6D9D"/>
    <w:rsid w:val="000C7172"/>
    <w:rsid w:val="000C7F5A"/>
    <w:rsid w:val="000D0612"/>
    <w:rsid w:val="000D1CD3"/>
    <w:rsid w:val="000D22D2"/>
    <w:rsid w:val="000D34AB"/>
    <w:rsid w:val="000D4C38"/>
    <w:rsid w:val="000D594E"/>
    <w:rsid w:val="000E05E2"/>
    <w:rsid w:val="000E0AA4"/>
    <w:rsid w:val="000E22C5"/>
    <w:rsid w:val="000E3AA5"/>
    <w:rsid w:val="000E5E01"/>
    <w:rsid w:val="000E6958"/>
    <w:rsid w:val="000F09D6"/>
    <w:rsid w:val="000F2420"/>
    <w:rsid w:val="000F4B05"/>
    <w:rsid w:val="000F702B"/>
    <w:rsid w:val="000F7F0D"/>
    <w:rsid w:val="0010159A"/>
    <w:rsid w:val="00101D00"/>
    <w:rsid w:val="0010282A"/>
    <w:rsid w:val="00103052"/>
    <w:rsid w:val="001048BE"/>
    <w:rsid w:val="00104DA8"/>
    <w:rsid w:val="001050F9"/>
    <w:rsid w:val="00105C16"/>
    <w:rsid w:val="0010753E"/>
    <w:rsid w:val="001076CB"/>
    <w:rsid w:val="001118BA"/>
    <w:rsid w:val="00112432"/>
    <w:rsid w:val="0011294E"/>
    <w:rsid w:val="00112E8C"/>
    <w:rsid w:val="00113284"/>
    <w:rsid w:val="00114EFA"/>
    <w:rsid w:val="00115622"/>
    <w:rsid w:val="00116702"/>
    <w:rsid w:val="00120857"/>
    <w:rsid w:val="00120C39"/>
    <w:rsid w:val="00122FD1"/>
    <w:rsid w:val="00130A58"/>
    <w:rsid w:val="00131472"/>
    <w:rsid w:val="0013191B"/>
    <w:rsid w:val="001319BB"/>
    <w:rsid w:val="00131B49"/>
    <w:rsid w:val="00132551"/>
    <w:rsid w:val="001350D1"/>
    <w:rsid w:val="00136BE5"/>
    <w:rsid w:val="00137D9D"/>
    <w:rsid w:val="00141504"/>
    <w:rsid w:val="001434BF"/>
    <w:rsid w:val="001447F7"/>
    <w:rsid w:val="00144895"/>
    <w:rsid w:val="001473CF"/>
    <w:rsid w:val="00150B55"/>
    <w:rsid w:val="00151E84"/>
    <w:rsid w:val="00153FCF"/>
    <w:rsid w:val="001545D2"/>
    <w:rsid w:val="00155345"/>
    <w:rsid w:val="00156897"/>
    <w:rsid w:val="00156EA4"/>
    <w:rsid w:val="00157C62"/>
    <w:rsid w:val="00160DDF"/>
    <w:rsid w:val="00161F0A"/>
    <w:rsid w:val="001666BF"/>
    <w:rsid w:val="00167655"/>
    <w:rsid w:val="00167F35"/>
    <w:rsid w:val="00170F93"/>
    <w:rsid w:val="00171893"/>
    <w:rsid w:val="00173E7D"/>
    <w:rsid w:val="00174898"/>
    <w:rsid w:val="00176FD3"/>
    <w:rsid w:val="00176FF0"/>
    <w:rsid w:val="00177913"/>
    <w:rsid w:val="0018229F"/>
    <w:rsid w:val="001840CC"/>
    <w:rsid w:val="001844B9"/>
    <w:rsid w:val="00186216"/>
    <w:rsid w:val="00187F30"/>
    <w:rsid w:val="00190312"/>
    <w:rsid w:val="00190525"/>
    <w:rsid w:val="00191947"/>
    <w:rsid w:val="00192855"/>
    <w:rsid w:val="00194D0C"/>
    <w:rsid w:val="001969D4"/>
    <w:rsid w:val="00197462"/>
    <w:rsid w:val="00197850"/>
    <w:rsid w:val="001A0B91"/>
    <w:rsid w:val="001A1304"/>
    <w:rsid w:val="001A3115"/>
    <w:rsid w:val="001A3ED4"/>
    <w:rsid w:val="001A3F96"/>
    <w:rsid w:val="001A414C"/>
    <w:rsid w:val="001A6DAA"/>
    <w:rsid w:val="001A6F5B"/>
    <w:rsid w:val="001A7A50"/>
    <w:rsid w:val="001B29C4"/>
    <w:rsid w:val="001B36B8"/>
    <w:rsid w:val="001B3B20"/>
    <w:rsid w:val="001B619B"/>
    <w:rsid w:val="001C0019"/>
    <w:rsid w:val="001C029C"/>
    <w:rsid w:val="001C0922"/>
    <w:rsid w:val="001C1582"/>
    <w:rsid w:val="001C1BF0"/>
    <w:rsid w:val="001C32D1"/>
    <w:rsid w:val="001C3C1D"/>
    <w:rsid w:val="001C6D60"/>
    <w:rsid w:val="001C7AEB"/>
    <w:rsid w:val="001D099B"/>
    <w:rsid w:val="001D1CC1"/>
    <w:rsid w:val="001D5FCB"/>
    <w:rsid w:val="001E0363"/>
    <w:rsid w:val="001E183B"/>
    <w:rsid w:val="001E6C13"/>
    <w:rsid w:val="001F0774"/>
    <w:rsid w:val="001F0980"/>
    <w:rsid w:val="001F1B01"/>
    <w:rsid w:val="001F3EC3"/>
    <w:rsid w:val="001F434A"/>
    <w:rsid w:val="001F525C"/>
    <w:rsid w:val="001F5EC4"/>
    <w:rsid w:val="001F7E77"/>
    <w:rsid w:val="002010BF"/>
    <w:rsid w:val="00201273"/>
    <w:rsid w:val="002020DC"/>
    <w:rsid w:val="00202469"/>
    <w:rsid w:val="00203959"/>
    <w:rsid w:val="0020579E"/>
    <w:rsid w:val="00205B51"/>
    <w:rsid w:val="002062FA"/>
    <w:rsid w:val="0020713E"/>
    <w:rsid w:val="002119B3"/>
    <w:rsid w:val="00211F47"/>
    <w:rsid w:val="00211F83"/>
    <w:rsid w:val="00213BC4"/>
    <w:rsid w:val="00215CA4"/>
    <w:rsid w:val="002160AB"/>
    <w:rsid w:val="00217E67"/>
    <w:rsid w:val="002237E4"/>
    <w:rsid w:val="00223899"/>
    <w:rsid w:val="00223B16"/>
    <w:rsid w:val="0022564B"/>
    <w:rsid w:val="0022720A"/>
    <w:rsid w:val="00231473"/>
    <w:rsid w:val="002317A1"/>
    <w:rsid w:val="00232CDB"/>
    <w:rsid w:val="002330A2"/>
    <w:rsid w:val="00233AF4"/>
    <w:rsid w:val="00236679"/>
    <w:rsid w:val="00240B12"/>
    <w:rsid w:val="0024349F"/>
    <w:rsid w:val="00243C1B"/>
    <w:rsid w:val="002441AF"/>
    <w:rsid w:val="0024424B"/>
    <w:rsid w:val="00245518"/>
    <w:rsid w:val="00250C9D"/>
    <w:rsid w:val="002556EC"/>
    <w:rsid w:val="00256832"/>
    <w:rsid w:val="00256C95"/>
    <w:rsid w:val="00257EBC"/>
    <w:rsid w:val="00265418"/>
    <w:rsid w:val="00266744"/>
    <w:rsid w:val="00267C9D"/>
    <w:rsid w:val="00270E14"/>
    <w:rsid w:val="002727FE"/>
    <w:rsid w:val="00272D2F"/>
    <w:rsid w:val="00274402"/>
    <w:rsid w:val="0027529B"/>
    <w:rsid w:val="002760AB"/>
    <w:rsid w:val="00281197"/>
    <w:rsid w:val="002816BB"/>
    <w:rsid w:val="002816C9"/>
    <w:rsid w:val="00284CC7"/>
    <w:rsid w:val="00285FF1"/>
    <w:rsid w:val="00286535"/>
    <w:rsid w:val="0028664C"/>
    <w:rsid w:val="00290818"/>
    <w:rsid w:val="002955FF"/>
    <w:rsid w:val="0029571E"/>
    <w:rsid w:val="00296436"/>
    <w:rsid w:val="002979ED"/>
    <w:rsid w:val="00297A4B"/>
    <w:rsid w:val="002A090F"/>
    <w:rsid w:val="002A21C3"/>
    <w:rsid w:val="002A23D5"/>
    <w:rsid w:val="002A2B1B"/>
    <w:rsid w:val="002A2BEA"/>
    <w:rsid w:val="002A2D39"/>
    <w:rsid w:val="002A395B"/>
    <w:rsid w:val="002A4483"/>
    <w:rsid w:val="002A4E6C"/>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2CB5"/>
    <w:rsid w:val="002C4F91"/>
    <w:rsid w:val="002C5065"/>
    <w:rsid w:val="002C5BD9"/>
    <w:rsid w:val="002C62D6"/>
    <w:rsid w:val="002C68EE"/>
    <w:rsid w:val="002C74C3"/>
    <w:rsid w:val="002D065C"/>
    <w:rsid w:val="002D2299"/>
    <w:rsid w:val="002D3C01"/>
    <w:rsid w:val="002D3C95"/>
    <w:rsid w:val="002D45CE"/>
    <w:rsid w:val="002E4B67"/>
    <w:rsid w:val="002E4BFF"/>
    <w:rsid w:val="002E4F36"/>
    <w:rsid w:val="002E5F97"/>
    <w:rsid w:val="002E7563"/>
    <w:rsid w:val="002E7A84"/>
    <w:rsid w:val="002F3FD8"/>
    <w:rsid w:val="002F45EF"/>
    <w:rsid w:val="002F5AD3"/>
    <w:rsid w:val="002F7080"/>
    <w:rsid w:val="00300E99"/>
    <w:rsid w:val="0030130E"/>
    <w:rsid w:val="00301A5C"/>
    <w:rsid w:val="00302747"/>
    <w:rsid w:val="00303F91"/>
    <w:rsid w:val="003049F7"/>
    <w:rsid w:val="00310D4E"/>
    <w:rsid w:val="00311411"/>
    <w:rsid w:val="003118A8"/>
    <w:rsid w:val="00311CEB"/>
    <w:rsid w:val="00312227"/>
    <w:rsid w:val="00313533"/>
    <w:rsid w:val="00314083"/>
    <w:rsid w:val="003145A6"/>
    <w:rsid w:val="003146F0"/>
    <w:rsid w:val="00314A0E"/>
    <w:rsid w:val="00314DBC"/>
    <w:rsid w:val="003165AA"/>
    <w:rsid w:val="00317816"/>
    <w:rsid w:val="003214D2"/>
    <w:rsid w:val="0032186B"/>
    <w:rsid w:val="0032239F"/>
    <w:rsid w:val="00322ED1"/>
    <w:rsid w:val="00323121"/>
    <w:rsid w:val="0032318B"/>
    <w:rsid w:val="00324B68"/>
    <w:rsid w:val="00324E66"/>
    <w:rsid w:val="00330A29"/>
    <w:rsid w:val="003330DF"/>
    <w:rsid w:val="00333AF9"/>
    <w:rsid w:val="00334E69"/>
    <w:rsid w:val="0034021E"/>
    <w:rsid w:val="003421BE"/>
    <w:rsid w:val="0034267B"/>
    <w:rsid w:val="0034284C"/>
    <w:rsid w:val="0034309D"/>
    <w:rsid w:val="00343F5E"/>
    <w:rsid w:val="00344674"/>
    <w:rsid w:val="00344D61"/>
    <w:rsid w:val="0034563F"/>
    <w:rsid w:val="003462D3"/>
    <w:rsid w:val="0034674B"/>
    <w:rsid w:val="00347D59"/>
    <w:rsid w:val="003502C2"/>
    <w:rsid w:val="003502EB"/>
    <w:rsid w:val="00351DBF"/>
    <w:rsid w:val="0035510A"/>
    <w:rsid w:val="003559DB"/>
    <w:rsid w:val="003566F1"/>
    <w:rsid w:val="003604FF"/>
    <w:rsid w:val="00360E19"/>
    <w:rsid w:val="0036126E"/>
    <w:rsid w:val="0036438E"/>
    <w:rsid w:val="00365458"/>
    <w:rsid w:val="003654F6"/>
    <w:rsid w:val="00366AFD"/>
    <w:rsid w:val="003677D6"/>
    <w:rsid w:val="003678A8"/>
    <w:rsid w:val="003700E9"/>
    <w:rsid w:val="00370F31"/>
    <w:rsid w:val="00372099"/>
    <w:rsid w:val="003769F1"/>
    <w:rsid w:val="00377548"/>
    <w:rsid w:val="0037780B"/>
    <w:rsid w:val="0038064F"/>
    <w:rsid w:val="00380744"/>
    <w:rsid w:val="00382080"/>
    <w:rsid w:val="003835BA"/>
    <w:rsid w:val="00384684"/>
    <w:rsid w:val="00385C12"/>
    <w:rsid w:val="00386754"/>
    <w:rsid w:val="00391092"/>
    <w:rsid w:val="003911EB"/>
    <w:rsid w:val="0039164D"/>
    <w:rsid w:val="0039677D"/>
    <w:rsid w:val="00396C3A"/>
    <w:rsid w:val="00397247"/>
    <w:rsid w:val="003A0575"/>
    <w:rsid w:val="003A06DA"/>
    <w:rsid w:val="003A078D"/>
    <w:rsid w:val="003A0DA6"/>
    <w:rsid w:val="003A17AB"/>
    <w:rsid w:val="003A22CE"/>
    <w:rsid w:val="003A2C30"/>
    <w:rsid w:val="003A3BC1"/>
    <w:rsid w:val="003A4E7F"/>
    <w:rsid w:val="003A5147"/>
    <w:rsid w:val="003B10DF"/>
    <w:rsid w:val="003B19D4"/>
    <w:rsid w:val="003B2694"/>
    <w:rsid w:val="003B361D"/>
    <w:rsid w:val="003B4DBE"/>
    <w:rsid w:val="003C0863"/>
    <w:rsid w:val="003C0EC0"/>
    <w:rsid w:val="003C1530"/>
    <w:rsid w:val="003C19A3"/>
    <w:rsid w:val="003C1C48"/>
    <w:rsid w:val="003C3AD5"/>
    <w:rsid w:val="003C7D31"/>
    <w:rsid w:val="003D2B5E"/>
    <w:rsid w:val="003D4336"/>
    <w:rsid w:val="003D6C37"/>
    <w:rsid w:val="003D7E6E"/>
    <w:rsid w:val="003E26A4"/>
    <w:rsid w:val="003E3342"/>
    <w:rsid w:val="003E4A93"/>
    <w:rsid w:val="003E4CE6"/>
    <w:rsid w:val="003E6D21"/>
    <w:rsid w:val="003F1A85"/>
    <w:rsid w:val="003F1B13"/>
    <w:rsid w:val="003F2506"/>
    <w:rsid w:val="003F29EF"/>
    <w:rsid w:val="003F2AC6"/>
    <w:rsid w:val="003F5407"/>
    <w:rsid w:val="003F5C37"/>
    <w:rsid w:val="003F6F3B"/>
    <w:rsid w:val="00400CF0"/>
    <w:rsid w:val="00400FE9"/>
    <w:rsid w:val="00402B92"/>
    <w:rsid w:val="00404120"/>
    <w:rsid w:val="004042A2"/>
    <w:rsid w:val="00405115"/>
    <w:rsid w:val="004061D8"/>
    <w:rsid w:val="00410441"/>
    <w:rsid w:val="00412F0E"/>
    <w:rsid w:val="00413D33"/>
    <w:rsid w:val="00416E5C"/>
    <w:rsid w:val="00420B48"/>
    <w:rsid w:val="00422B35"/>
    <w:rsid w:val="00423157"/>
    <w:rsid w:val="00431D69"/>
    <w:rsid w:val="0043505E"/>
    <w:rsid w:val="00435173"/>
    <w:rsid w:val="00435483"/>
    <w:rsid w:val="00435CA8"/>
    <w:rsid w:val="00436588"/>
    <w:rsid w:val="00436EB7"/>
    <w:rsid w:val="00437D57"/>
    <w:rsid w:val="00440ACA"/>
    <w:rsid w:val="00440FB5"/>
    <w:rsid w:val="00441952"/>
    <w:rsid w:val="00445D6F"/>
    <w:rsid w:val="00446D60"/>
    <w:rsid w:val="00451D91"/>
    <w:rsid w:val="004526CA"/>
    <w:rsid w:val="00455BC5"/>
    <w:rsid w:val="004567B9"/>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6051"/>
    <w:rsid w:val="004970A9"/>
    <w:rsid w:val="004972F2"/>
    <w:rsid w:val="00497819"/>
    <w:rsid w:val="00497F0B"/>
    <w:rsid w:val="004A24D4"/>
    <w:rsid w:val="004A4083"/>
    <w:rsid w:val="004A57B8"/>
    <w:rsid w:val="004B1916"/>
    <w:rsid w:val="004B1E37"/>
    <w:rsid w:val="004B2D26"/>
    <w:rsid w:val="004B2FD1"/>
    <w:rsid w:val="004B303C"/>
    <w:rsid w:val="004B3779"/>
    <w:rsid w:val="004B4460"/>
    <w:rsid w:val="004B47B8"/>
    <w:rsid w:val="004B4EFA"/>
    <w:rsid w:val="004B5A71"/>
    <w:rsid w:val="004B6CA7"/>
    <w:rsid w:val="004B6E81"/>
    <w:rsid w:val="004C16C1"/>
    <w:rsid w:val="004C18D8"/>
    <w:rsid w:val="004C3EB9"/>
    <w:rsid w:val="004C47BF"/>
    <w:rsid w:val="004C60F8"/>
    <w:rsid w:val="004D0673"/>
    <w:rsid w:val="004D108B"/>
    <w:rsid w:val="004D1614"/>
    <w:rsid w:val="004D3CC3"/>
    <w:rsid w:val="004D3DDD"/>
    <w:rsid w:val="004D40B3"/>
    <w:rsid w:val="004D445C"/>
    <w:rsid w:val="004D69CD"/>
    <w:rsid w:val="004D6A39"/>
    <w:rsid w:val="004E06DE"/>
    <w:rsid w:val="004E18D2"/>
    <w:rsid w:val="004E2F10"/>
    <w:rsid w:val="004E35B6"/>
    <w:rsid w:val="004E41EC"/>
    <w:rsid w:val="004E4690"/>
    <w:rsid w:val="004E5E14"/>
    <w:rsid w:val="004E745B"/>
    <w:rsid w:val="004E7732"/>
    <w:rsid w:val="004E7AC8"/>
    <w:rsid w:val="004F0E67"/>
    <w:rsid w:val="004F52B8"/>
    <w:rsid w:val="004F5EFE"/>
    <w:rsid w:val="004F7088"/>
    <w:rsid w:val="004F7625"/>
    <w:rsid w:val="004F7B39"/>
    <w:rsid w:val="00500680"/>
    <w:rsid w:val="005026F5"/>
    <w:rsid w:val="00502E5F"/>
    <w:rsid w:val="0050729C"/>
    <w:rsid w:val="0050768A"/>
    <w:rsid w:val="0051207B"/>
    <w:rsid w:val="00512DA2"/>
    <w:rsid w:val="0051315C"/>
    <w:rsid w:val="00514DE0"/>
    <w:rsid w:val="00517E24"/>
    <w:rsid w:val="00517E7A"/>
    <w:rsid w:val="005208B2"/>
    <w:rsid w:val="00521599"/>
    <w:rsid w:val="00521EDB"/>
    <w:rsid w:val="005225C3"/>
    <w:rsid w:val="00522F9D"/>
    <w:rsid w:val="0052322C"/>
    <w:rsid w:val="00524C81"/>
    <w:rsid w:val="00525B2D"/>
    <w:rsid w:val="00526A15"/>
    <w:rsid w:val="00530E70"/>
    <w:rsid w:val="00531EA2"/>
    <w:rsid w:val="005327E7"/>
    <w:rsid w:val="00535097"/>
    <w:rsid w:val="00536071"/>
    <w:rsid w:val="0053678E"/>
    <w:rsid w:val="00536BD2"/>
    <w:rsid w:val="00541D7D"/>
    <w:rsid w:val="00541E0A"/>
    <w:rsid w:val="005441BE"/>
    <w:rsid w:val="005469AC"/>
    <w:rsid w:val="00547DC9"/>
    <w:rsid w:val="00550209"/>
    <w:rsid w:val="00551279"/>
    <w:rsid w:val="0055361B"/>
    <w:rsid w:val="00553813"/>
    <w:rsid w:val="00554EB2"/>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76D8"/>
    <w:rsid w:val="005909FA"/>
    <w:rsid w:val="00591101"/>
    <w:rsid w:val="0059392C"/>
    <w:rsid w:val="00593E81"/>
    <w:rsid w:val="00594FE1"/>
    <w:rsid w:val="005A00E4"/>
    <w:rsid w:val="005A02E4"/>
    <w:rsid w:val="005A0410"/>
    <w:rsid w:val="005A3953"/>
    <w:rsid w:val="005A3FC5"/>
    <w:rsid w:val="005A4246"/>
    <w:rsid w:val="005A5AF3"/>
    <w:rsid w:val="005A6B78"/>
    <w:rsid w:val="005A6BFF"/>
    <w:rsid w:val="005B1EE6"/>
    <w:rsid w:val="005B2EE9"/>
    <w:rsid w:val="005B49B5"/>
    <w:rsid w:val="005B4D11"/>
    <w:rsid w:val="005B64A4"/>
    <w:rsid w:val="005B7489"/>
    <w:rsid w:val="005C05E9"/>
    <w:rsid w:val="005C3C38"/>
    <w:rsid w:val="005C3EF0"/>
    <w:rsid w:val="005C418E"/>
    <w:rsid w:val="005C59C2"/>
    <w:rsid w:val="005C7851"/>
    <w:rsid w:val="005C7E3C"/>
    <w:rsid w:val="005D1899"/>
    <w:rsid w:val="005D1D63"/>
    <w:rsid w:val="005D1E60"/>
    <w:rsid w:val="005D210A"/>
    <w:rsid w:val="005D2D4B"/>
    <w:rsid w:val="005D5285"/>
    <w:rsid w:val="005D653C"/>
    <w:rsid w:val="005D6B14"/>
    <w:rsid w:val="005D7872"/>
    <w:rsid w:val="005E1B36"/>
    <w:rsid w:val="005E25E1"/>
    <w:rsid w:val="005E4A62"/>
    <w:rsid w:val="005E5400"/>
    <w:rsid w:val="005E5EAE"/>
    <w:rsid w:val="005E6F5C"/>
    <w:rsid w:val="005E7844"/>
    <w:rsid w:val="005E7FAC"/>
    <w:rsid w:val="005F07C5"/>
    <w:rsid w:val="005F0C67"/>
    <w:rsid w:val="005F0C8C"/>
    <w:rsid w:val="005F16F4"/>
    <w:rsid w:val="005F2D65"/>
    <w:rsid w:val="005F347F"/>
    <w:rsid w:val="005F5299"/>
    <w:rsid w:val="006009BA"/>
    <w:rsid w:val="00600AA9"/>
    <w:rsid w:val="00602271"/>
    <w:rsid w:val="00603636"/>
    <w:rsid w:val="00605203"/>
    <w:rsid w:val="006063AC"/>
    <w:rsid w:val="00611029"/>
    <w:rsid w:val="00612245"/>
    <w:rsid w:val="006130A1"/>
    <w:rsid w:val="006139C1"/>
    <w:rsid w:val="00616764"/>
    <w:rsid w:val="006211A6"/>
    <w:rsid w:val="0062134D"/>
    <w:rsid w:val="006217BC"/>
    <w:rsid w:val="00621B84"/>
    <w:rsid w:val="00622714"/>
    <w:rsid w:val="00622D8F"/>
    <w:rsid w:val="00623589"/>
    <w:rsid w:val="006245A4"/>
    <w:rsid w:val="00624DFE"/>
    <w:rsid w:val="00626248"/>
    <w:rsid w:val="006271AE"/>
    <w:rsid w:val="00631F2D"/>
    <w:rsid w:val="006335EF"/>
    <w:rsid w:val="00634D25"/>
    <w:rsid w:val="00636370"/>
    <w:rsid w:val="006364DA"/>
    <w:rsid w:val="00636709"/>
    <w:rsid w:val="006368F1"/>
    <w:rsid w:val="00637A08"/>
    <w:rsid w:val="00645E27"/>
    <w:rsid w:val="00645FCA"/>
    <w:rsid w:val="00650DF2"/>
    <w:rsid w:val="00651CC4"/>
    <w:rsid w:val="00652E35"/>
    <w:rsid w:val="00655B74"/>
    <w:rsid w:val="00655CDE"/>
    <w:rsid w:val="00656177"/>
    <w:rsid w:val="00657D73"/>
    <w:rsid w:val="00660003"/>
    <w:rsid w:val="006615BC"/>
    <w:rsid w:val="00662141"/>
    <w:rsid w:val="00664277"/>
    <w:rsid w:val="00666D71"/>
    <w:rsid w:val="00667854"/>
    <w:rsid w:val="00667A53"/>
    <w:rsid w:val="00670482"/>
    <w:rsid w:val="00671ADA"/>
    <w:rsid w:val="0067286A"/>
    <w:rsid w:val="006767AD"/>
    <w:rsid w:val="00677E5A"/>
    <w:rsid w:val="00681C87"/>
    <w:rsid w:val="00683C99"/>
    <w:rsid w:val="00686428"/>
    <w:rsid w:val="006871B5"/>
    <w:rsid w:val="0068725B"/>
    <w:rsid w:val="00692AC8"/>
    <w:rsid w:val="00693E2D"/>
    <w:rsid w:val="00694385"/>
    <w:rsid w:val="00695DEB"/>
    <w:rsid w:val="00696A7B"/>
    <w:rsid w:val="006A068F"/>
    <w:rsid w:val="006A0C27"/>
    <w:rsid w:val="006A2B60"/>
    <w:rsid w:val="006A3597"/>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3B9"/>
    <w:rsid w:val="006C48D4"/>
    <w:rsid w:val="006C6276"/>
    <w:rsid w:val="006C65EC"/>
    <w:rsid w:val="006D05E8"/>
    <w:rsid w:val="006D0E6E"/>
    <w:rsid w:val="006E10C1"/>
    <w:rsid w:val="006E1A40"/>
    <w:rsid w:val="006E40CF"/>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3F7F"/>
    <w:rsid w:val="007044D4"/>
    <w:rsid w:val="00706647"/>
    <w:rsid w:val="007102E3"/>
    <w:rsid w:val="00712C61"/>
    <w:rsid w:val="00713C36"/>
    <w:rsid w:val="007140EE"/>
    <w:rsid w:val="00714547"/>
    <w:rsid w:val="0071456F"/>
    <w:rsid w:val="007161FD"/>
    <w:rsid w:val="0071685C"/>
    <w:rsid w:val="00720BC2"/>
    <w:rsid w:val="00722B27"/>
    <w:rsid w:val="007230D8"/>
    <w:rsid w:val="007232F6"/>
    <w:rsid w:val="00723C98"/>
    <w:rsid w:val="00723E7B"/>
    <w:rsid w:val="00724BB8"/>
    <w:rsid w:val="00725449"/>
    <w:rsid w:val="00726746"/>
    <w:rsid w:val="00726AED"/>
    <w:rsid w:val="007302AB"/>
    <w:rsid w:val="00730B63"/>
    <w:rsid w:val="00731670"/>
    <w:rsid w:val="00732282"/>
    <w:rsid w:val="0073240F"/>
    <w:rsid w:val="00732EB3"/>
    <w:rsid w:val="007351EB"/>
    <w:rsid w:val="0073677D"/>
    <w:rsid w:val="00736CF5"/>
    <w:rsid w:val="00737AFF"/>
    <w:rsid w:val="00740EB3"/>
    <w:rsid w:val="007416F8"/>
    <w:rsid w:val="0074198B"/>
    <w:rsid w:val="00741D91"/>
    <w:rsid w:val="00742569"/>
    <w:rsid w:val="00743653"/>
    <w:rsid w:val="007436C2"/>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75BD"/>
    <w:rsid w:val="00777FB0"/>
    <w:rsid w:val="00780589"/>
    <w:rsid w:val="00784430"/>
    <w:rsid w:val="00785483"/>
    <w:rsid w:val="0079007B"/>
    <w:rsid w:val="007902F5"/>
    <w:rsid w:val="00792209"/>
    <w:rsid w:val="00794905"/>
    <w:rsid w:val="0079593F"/>
    <w:rsid w:val="007961B3"/>
    <w:rsid w:val="00797259"/>
    <w:rsid w:val="007A0C5E"/>
    <w:rsid w:val="007A300A"/>
    <w:rsid w:val="007A43A2"/>
    <w:rsid w:val="007A54E8"/>
    <w:rsid w:val="007A553A"/>
    <w:rsid w:val="007A7246"/>
    <w:rsid w:val="007A767F"/>
    <w:rsid w:val="007B2B4A"/>
    <w:rsid w:val="007B4393"/>
    <w:rsid w:val="007B4A12"/>
    <w:rsid w:val="007C10D9"/>
    <w:rsid w:val="007C2D64"/>
    <w:rsid w:val="007C2EBA"/>
    <w:rsid w:val="007C36BF"/>
    <w:rsid w:val="007C399E"/>
    <w:rsid w:val="007C3FAD"/>
    <w:rsid w:val="007C53C0"/>
    <w:rsid w:val="007C7FBE"/>
    <w:rsid w:val="007D09B1"/>
    <w:rsid w:val="007D3C87"/>
    <w:rsid w:val="007D45C2"/>
    <w:rsid w:val="007D5797"/>
    <w:rsid w:val="007D6007"/>
    <w:rsid w:val="007D6542"/>
    <w:rsid w:val="007E0FC9"/>
    <w:rsid w:val="007E1401"/>
    <w:rsid w:val="007E2E0E"/>
    <w:rsid w:val="007E43E2"/>
    <w:rsid w:val="007E6771"/>
    <w:rsid w:val="007E743A"/>
    <w:rsid w:val="007E7DA7"/>
    <w:rsid w:val="007F1AC1"/>
    <w:rsid w:val="007F1BAB"/>
    <w:rsid w:val="007F1FDE"/>
    <w:rsid w:val="007F2DDA"/>
    <w:rsid w:val="007F43E3"/>
    <w:rsid w:val="007F4B70"/>
    <w:rsid w:val="007F4F75"/>
    <w:rsid w:val="007F5598"/>
    <w:rsid w:val="007F571B"/>
    <w:rsid w:val="007F57B2"/>
    <w:rsid w:val="00800303"/>
    <w:rsid w:val="008007A1"/>
    <w:rsid w:val="00801CF6"/>
    <w:rsid w:val="00802671"/>
    <w:rsid w:val="008039FC"/>
    <w:rsid w:val="008042F3"/>
    <w:rsid w:val="00804E30"/>
    <w:rsid w:val="00805130"/>
    <w:rsid w:val="00805571"/>
    <w:rsid w:val="0080578A"/>
    <w:rsid w:val="00805E64"/>
    <w:rsid w:val="008061D8"/>
    <w:rsid w:val="0080766F"/>
    <w:rsid w:val="008102F6"/>
    <w:rsid w:val="008106FD"/>
    <w:rsid w:val="008124B2"/>
    <w:rsid w:val="008129D8"/>
    <w:rsid w:val="00813756"/>
    <w:rsid w:val="00815588"/>
    <w:rsid w:val="008159FF"/>
    <w:rsid w:val="008173AB"/>
    <w:rsid w:val="00817FBC"/>
    <w:rsid w:val="00820918"/>
    <w:rsid w:val="0082115F"/>
    <w:rsid w:val="00821175"/>
    <w:rsid w:val="00821D61"/>
    <w:rsid w:val="008226CB"/>
    <w:rsid w:val="00823F5C"/>
    <w:rsid w:val="008246A0"/>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4786C"/>
    <w:rsid w:val="0085029C"/>
    <w:rsid w:val="00850FEB"/>
    <w:rsid w:val="00851189"/>
    <w:rsid w:val="008519FC"/>
    <w:rsid w:val="0085271F"/>
    <w:rsid w:val="00852A9E"/>
    <w:rsid w:val="00853311"/>
    <w:rsid w:val="008542EA"/>
    <w:rsid w:val="00855337"/>
    <w:rsid w:val="0085641F"/>
    <w:rsid w:val="008600C0"/>
    <w:rsid w:val="00862336"/>
    <w:rsid w:val="00862421"/>
    <w:rsid w:val="00863156"/>
    <w:rsid w:val="0086316A"/>
    <w:rsid w:val="00863E7C"/>
    <w:rsid w:val="008668E3"/>
    <w:rsid w:val="00866B63"/>
    <w:rsid w:val="0087089F"/>
    <w:rsid w:val="00871312"/>
    <w:rsid w:val="00873321"/>
    <w:rsid w:val="00875FDF"/>
    <w:rsid w:val="0087654A"/>
    <w:rsid w:val="00876617"/>
    <w:rsid w:val="00876BF0"/>
    <w:rsid w:val="00881D17"/>
    <w:rsid w:val="00883279"/>
    <w:rsid w:val="00884575"/>
    <w:rsid w:val="00887AA5"/>
    <w:rsid w:val="00890317"/>
    <w:rsid w:val="00890791"/>
    <w:rsid w:val="008933C5"/>
    <w:rsid w:val="008935A1"/>
    <w:rsid w:val="00893882"/>
    <w:rsid w:val="008956C1"/>
    <w:rsid w:val="00896C84"/>
    <w:rsid w:val="008A02CA"/>
    <w:rsid w:val="008A0796"/>
    <w:rsid w:val="008A186B"/>
    <w:rsid w:val="008A1BA2"/>
    <w:rsid w:val="008A1CCE"/>
    <w:rsid w:val="008A23D6"/>
    <w:rsid w:val="008A3C91"/>
    <w:rsid w:val="008A42D0"/>
    <w:rsid w:val="008A538B"/>
    <w:rsid w:val="008A556B"/>
    <w:rsid w:val="008A65BB"/>
    <w:rsid w:val="008A7ADE"/>
    <w:rsid w:val="008B0584"/>
    <w:rsid w:val="008B178B"/>
    <w:rsid w:val="008B2DD2"/>
    <w:rsid w:val="008B3003"/>
    <w:rsid w:val="008B3C22"/>
    <w:rsid w:val="008B7DA5"/>
    <w:rsid w:val="008C0120"/>
    <w:rsid w:val="008C12F3"/>
    <w:rsid w:val="008C1709"/>
    <w:rsid w:val="008C1924"/>
    <w:rsid w:val="008C312E"/>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754A"/>
    <w:rsid w:val="008F0DFC"/>
    <w:rsid w:val="008F2650"/>
    <w:rsid w:val="008F2BCD"/>
    <w:rsid w:val="008F402C"/>
    <w:rsid w:val="008F4411"/>
    <w:rsid w:val="008F4605"/>
    <w:rsid w:val="008F6CA2"/>
    <w:rsid w:val="008F6FF1"/>
    <w:rsid w:val="008F7FC3"/>
    <w:rsid w:val="00903931"/>
    <w:rsid w:val="00903ECF"/>
    <w:rsid w:val="00904433"/>
    <w:rsid w:val="009048EC"/>
    <w:rsid w:val="00904D2B"/>
    <w:rsid w:val="00907E65"/>
    <w:rsid w:val="00911965"/>
    <w:rsid w:val="00913D31"/>
    <w:rsid w:val="009175B3"/>
    <w:rsid w:val="00917B7D"/>
    <w:rsid w:val="009205C7"/>
    <w:rsid w:val="00920985"/>
    <w:rsid w:val="0092199B"/>
    <w:rsid w:val="00921E88"/>
    <w:rsid w:val="0092278F"/>
    <w:rsid w:val="00924423"/>
    <w:rsid w:val="00924964"/>
    <w:rsid w:val="009250C8"/>
    <w:rsid w:val="00925D2B"/>
    <w:rsid w:val="00927A5E"/>
    <w:rsid w:val="00931A3F"/>
    <w:rsid w:val="00932F9F"/>
    <w:rsid w:val="00935DB1"/>
    <w:rsid w:val="00937BA1"/>
    <w:rsid w:val="00940A2E"/>
    <w:rsid w:val="00941FFB"/>
    <w:rsid w:val="00945A33"/>
    <w:rsid w:val="00947557"/>
    <w:rsid w:val="00951550"/>
    <w:rsid w:val="009521D4"/>
    <w:rsid w:val="009528AB"/>
    <w:rsid w:val="00952EC2"/>
    <w:rsid w:val="0095334B"/>
    <w:rsid w:val="009558FC"/>
    <w:rsid w:val="00960DEC"/>
    <w:rsid w:val="0096237C"/>
    <w:rsid w:val="00962865"/>
    <w:rsid w:val="00964873"/>
    <w:rsid w:val="00966F7A"/>
    <w:rsid w:val="00966FE8"/>
    <w:rsid w:val="009706C9"/>
    <w:rsid w:val="009732D2"/>
    <w:rsid w:val="009739FE"/>
    <w:rsid w:val="00975246"/>
    <w:rsid w:val="009754A8"/>
    <w:rsid w:val="0097574E"/>
    <w:rsid w:val="00980B91"/>
    <w:rsid w:val="0098238B"/>
    <w:rsid w:val="0098379E"/>
    <w:rsid w:val="00984231"/>
    <w:rsid w:val="0098428E"/>
    <w:rsid w:val="00984CF4"/>
    <w:rsid w:val="00985ECC"/>
    <w:rsid w:val="00987866"/>
    <w:rsid w:val="00987D19"/>
    <w:rsid w:val="00994918"/>
    <w:rsid w:val="00995A58"/>
    <w:rsid w:val="00995BCE"/>
    <w:rsid w:val="00995BD4"/>
    <w:rsid w:val="009963A5"/>
    <w:rsid w:val="00996F14"/>
    <w:rsid w:val="00997520"/>
    <w:rsid w:val="009978C3"/>
    <w:rsid w:val="00997CF0"/>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B5531"/>
    <w:rsid w:val="009B66F7"/>
    <w:rsid w:val="009C0DEC"/>
    <w:rsid w:val="009C0F80"/>
    <w:rsid w:val="009C1C13"/>
    <w:rsid w:val="009C4B2F"/>
    <w:rsid w:val="009C4E49"/>
    <w:rsid w:val="009C5B5C"/>
    <w:rsid w:val="009C61D4"/>
    <w:rsid w:val="009C6B3E"/>
    <w:rsid w:val="009D0464"/>
    <w:rsid w:val="009D16CD"/>
    <w:rsid w:val="009D2601"/>
    <w:rsid w:val="009D327C"/>
    <w:rsid w:val="009D43AD"/>
    <w:rsid w:val="009D4D95"/>
    <w:rsid w:val="009D56E6"/>
    <w:rsid w:val="009D6C8D"/>
    <w:rsid w:val="009D7035"/>
    <w:rsid w:val="009D7200"/>
    <w:rsid w:val="009D72F3"/>
    <w:rsid w:val="009D7904"/>
    <w:rsid w:val="009D7AD3"/>
    <w:rsid w:val="009D7CF5"/>
    <w:rsid w:val="009E04E2"/>
    <w:rsid w:val="009E0C30"/>
    <w:rsid w:val="009E1C8D"/>
    <w:rsid w:val="009E2A86"/>
    <w:rsid w:val="009E2E85"/>
    <w:rsid w:val="009E5873"/>
    <w:rsid w:val="009E65E9"/>
    <w:rsid w:val="009F17DE"/>
    <w:rsid w:val="009F2DFC"/>
    <w:rsid w:val="009F3780"/>
    <w:rsid w:val="009F406F"/>
    <w:rsid w:val="009F4AE9"/>
    <w:rsid w:val="009F526C"/>
    <w:rsid w:val="009F52EF"/>
    <w:rsid w:val="009F5F1D"/>
    <w:rsid w:val="009F6525"/>
    <w:rsid w:val="009F7513"/>
    <w:rsid w:val="00A01406"/>
    <w:rsid w:val="00A020EF"/>
    <w:rsid w:val="00A024EB"/>
    <w:rsid w:val="00A02862"/>
    <w:rsid w:val="00A0311A"/>
    <w:rsid w:val="00A035E1"/>
    <w:rsid w:val="00A03CAE"/>
    <w:rsid w:val="00A0418B"/>
    <w:rsid w:val="00A0425F"/>
    <w:rsid w:val="00A046D6"/>
    <w:rsid w:val="00A073C2"/>
    <w:rsid w:val="00A0799E"/>
    <w:rsid w:val="00A07CF2"/>
    <w:rsid w:val="00A1384E"/>
    <w:rsid w:val="00A14781"/>
    <w:rsid w:val="00A17BFE"/>
    <w:rsid w:val="00A17E39"/>
    <w:rsid w:val="00A2333B"/>
    <w:rsid w:val="00A236EC"/>
    <w:rsid w:val="00A23DB5"/>
    <w:rsid w:val="00A23E4C"/>
    <w:rsid w:val="00A24123"/>
    <w:rsid w:val="00A2483E"/>
    <w:rsid w:val="00A2532C"/>
    <w:rsid w:val="00A25508"/>
    <w:rsid w:val="00A257F9"/>
    <w:rsid w:val="00A30707"/>
    <w:rsid w:val="00A3192B"/>
    <w:rsid w:val="00A328E0"/>
    <w:rsid w:val="00A3373A"/>
    <w:rsid w:val="00A359C8"/>
    <w:rsid w:val="00A37793"/>
    <w:rsid w:val="00A37A96"/>
    <w:rsid w:val="00A40FBB"/>
    <w:rsid w:val="00A4329E"/>
    <w:rsid w:val="00A4385B"/>
    <w:rsid w:val="00A4431F"/>
    <w:rsid w:val="00A44F74"/>
    <w:rsid w:val="00A450E4"/>
    <w:rsid w:val="00A45264"/>
    <w:rsid w:val="00A45C79"/>
    <w:rsid w:val="00A45C7E"/>
    <w:rsid w:val="00A466D2"/>
    <w:rsid w:val="00A512B7"/>
    <w:rsid w:val="00A532ED"/>
    <w:rsid w:val="00A53330"/>
    <w:rsid w:val="00A56F4C"/>
    <w:rsid w:val="00A57DFF"/>
    <w:rsid w:val="00A60379"/>
    <w:rsid w:val="00A60D84"/>
    <w:rsid w:val="00A61231"/>
    <w:rsid w:val="00A61578"/>
    <w:rsid w:val="00A61931"/>
    <w:rsid w:val="00A63884"/>
    <w:rsid w:val="00A721FC"/>
    <w:rsid w:val="00A72A4F"/>
    <w:rsid w:val="00A72FCC"/>
    <w:rsid w:val="00A73030"/>
    <w:rsid w:val="00A731E5"/>
    <w:rsid w:val="00A77BB2"/>
    <w:rsid w:val="00A82526"/>
    <w:rsid w:val="00A83341"/>
    <w:rsid w:val="00A837DB"/>
    <w:rsid w:val="00A838EE"/>
    <w:rsid w:val="00A845E0"/>
    <w:rsid w:val="00A84FED"/>
    <w:rsid w:val="00A854BB"/>
    <w:rsid w:val="00A86333"/>
    <w:rsid w:val="00A90F75"/>
    <w:rsid w:val="00A91C25"/>
    <w:rsid w:val="00A97349"/>
    <w:rsid w:val="00A97B36"/>
    <w:rsid w:val="00AA1C32"/>
    <w:rsid w:val="00AA301F"/>
    <w:rsid w:val="00AA440B"/>
    <w:rsid w:val="00AA5403"/>
    <w:rsid w:val="00AA582D"/>
    <w:rsid w:val="00AA5E89"/>
    <w:rsid w:val="00AA6DE8"/>
    <w:rsid w:val="00AB0C5D"/>
    <w:rsid w:val="00AB44A5"/>
    <w:rsid w:val="00AB5A92"/>
    <w:rsid w:val="00AC1463"/>
    <w:rsid w:val="00AC254A"/>
    <w:rsid w:val="00AC48C0"/>
    <w:rsid w:val="00AC4D9A"/>
    <w:rsid w:val="00AC5EA1"/>
    <w:rsid w:val="00AC6D3F"/>
    <w:rsid w:val="00AD1075"/>
    <w:rsid w:val="00AD13E4"/>
    <w:rsid w:val="00AD4C33"/>
    <w:rsid w:val="00AD4FB3"/>
    <w:rsid w:val="00AD5447"/>
    <w:rsid w:val="00AD6295"/>
    <w:rsid w:val="00AD6AB8"/>
    <w:rsid w:val="00AD7153"/>
    <w:rsid w:val="00AD7350"/>
    <w:rsid w:val="00AE00FF"/>
    <w:rsid w:val="00AE1343"/>
    <w:rsid w:val="00AE1CEF"/>
    <w:rsid w:val="00AE4137"/>
    <w:rsid w:val="00AE44FB"/>
    <w:rsid w:val="00AE6BF2"/>
    <w:rsid w:val="00AE78FA"/>
    <w:rsid w:val="00AF0D0F"/>
    <w:rsid w:val="00AF3B30"/>
    <w:rsid w:val="00AF4044"/>
    <w:rsid w:val="00AF4B11"/>
    <w:rsid w:val="00AF4F27"/>
    <w:rsid w:val="00AF5B73"/>
    <w:rsid w:val="00AF6A3B"/>
    <w:rsid w:val="00AF73E0"/>
    <w:rsid w:val="00B006BE"/>
    <w:rsid w:val="00B01CEE"/>
    <w:rsid w:val="00B02DE5"/>
    <w:rsid w:val="00B03C61"/>
    <w:rsid w:val="00B03F37"/>
    <w:rsid w:val="00B04788"/>
    <w:rsid w:val="00B04D28"/>
    <w:rsid w:val="00B05D38"/>
    <w:rsid w:val="00B11525"/>
    <w:rsid w:val="00B11AFF"/>
    <w:rsid w:val="00B11F34"/>
    <w:rsid w:val="00B125D6"/>
    <w:rsid w:val="00B15934"/>
    <w:rsid w:val="00B1596E"/>
    <w:rsid w:val="00B17BCC"/>
    <w:rsid w:val="00B20C72"/>
    <w:rsid w:val="00B23A3A"/>
    <w:rsid w:val="00B24BF8"/>
    <w:rsid w:val="00B25751"/>
    <w:rsid w:val="00B2689D"/>
    <w:rsid w:val="00B27D07"/>
    <w:rsid w:val="00B30689"/>
    <w:rsid w:val="00B31AA4"/>
    <w:rsid w:val="00B320BE"/>
    <w:rsid w:val="00B3316F"/>
    <w:rsid w:val="00B3360D"/>
    <w:rsid w:val="00B3407C"/>
    <w:rsid w:val="00B343E0"/>
    <w:rsid w:val="00B35C4F"/>
    <w:rsid w:val="00B41069"/>
    <w:rsid w:val="00B422B3"/>
    <w:rsid w:val="00B43DA7"/>
    <w:rsid w:val="00B4437A"/>
    <w:rsid w:val="00B45E71"/>
    <w:rsid w:val="00B46313"/>
    <w:rsid w:val="00B47332"/>
    <w:rsid w:val="00B47733"/>
    <w:rsid w:val="00B5029E"/>
    <w:rsid w:val="00B50CB9"/>
    <w:rsid w:val="00B510B1"/>
    <w:rsid w:val="00B524EF"/>
    <w:rsid w:val="00B53734"/>
    <w:rsid w:val="00B5381B"/>
    <w:rsid w:val="00B57BEA"/>
    <w:rsid w:val="00B57E07"/>
    <w:rsid w:val="00B61990"/>
    <w:rsid w:val="00B61C4D"/>
    <w:rsid w:val="00B628E6"/>
    <w:rsid w:val="00B651C4"/>
    <w:rsid w:val="00B655F6"/>
    <w:rsid w:val="00B66037"/>
    <w:rsid w:val="00B67848"/>
    <w:rsid w:val="00B703F9"/>
    <w:rsid w:val="00B705E3"/>
    <w:rsid w:val="00B72298"/>
    <w:rsid w:val="00B722C8"/>
    <w:rsid w:val="00B72A55"/>
    <w:rsid w:val="00B74978"/>
    <w:rsid w:val="00B7559E"/>
    <w:rsid w:val="00B760E1"/>
    <w:rsid w:val="00B7616E"/>
    <w:rsid w:val="00B804C2"/>
    <w:rsid w:val="00B83A3C"/>
    <w:rsid w:val="00B83E81"/>
    <w:rsid w:val="00B84B70"/>
    <w:rsid w:val="00B864DD"/>
    <w:rsid w:val="00B873FA"/>
    <w:rsid w:val="00B87A7C"/>
    <w:rsid w:val="00B9040C"/>
    <w:rsid w:val="00B90D86"/>
    <w:rsid w:val="00B91121"/>
    <w:rsid w:val="00B918DB"/>
    <w:rsid w:val="00B9213A"/>
    <w:rsid w:val="00B928DB"/>
    <w:rsid w:val="00B934A4"/>
    <w:rsid w:val="00B93562"/>
    <w:rsid w:val="00B93728"/>
    <w:rsid w:val="00B949D6"/>
    <w:rsid w:val="00B95BD9"/>
    <w:rsid w:val="00B95D14"/>
    <w:rsid w:val="00BA074D"/>
    <w:rsid w:val="00BA07EF"/>
    <w:rsid w:val="00BA1FD1"/>
    <w:rsid w:val="00BA2F77"/>
    <w:rsid w:val="00BA4322"/>
    <w:rsid w:val="00BB0656"/>
    <w:rsid w:val="00BB0E01"/>
    <w:rsid w:val="00BB0FAF"/>
    <w:rsid w:val="00BB198B"/>
    <w:rsid w:val="00BB252D"/>
    <w:rsid w:val="00BB43A4"/>
    <w:rsid w:val="00BB5983"/>
    <w:rsid w:val="00BB7A3A"/>
    <w:rsid w:val="00BC1867"/>
    <w:rsid w:val="00BC5365"/>
    <w:rsid w:val="00BC6551"/>
    <w:rsid w:val="00BC6E90"/>
    <w:rsid w:val="00BC76A1"/>
    <w:rsid w:val="00BC7BDC"/>
    <w:rsid w:val="00BD0E14"/>
    <w:rsid w:val="00BD2556"/>
    <w:rsid w:val="00BD3506"/>
    <w:rsid w:val="00BD3A40"/>
    <w:rsid w:val="00BD58D3"/>
    <w:rsid w:val="00BD6CAC"/>
    <w:rsid w:val="00BD740A"/>
    <w:rsid w:val="00BE103D"/>
    <w:rsid w:val="00BE1348"/>
    <w:rsid w:val="00BE15A0"/>
    <w:rsid w:val="00BE1CAA"/>
    <w:rsid w:val="00BE3437"/>
    <w:rsid w:val="00BE3BF3"/>
    <w:rsid w:val="00BE6023"/>
    <w:rsid w:val="00BE6C7E"/>
    <w:rsid w:val="00BE7368"/>
    <w:rsid w:val="00BF058C"/>
    <w:rsid w:val="00BF25B2"/>
    <w:rsid w:val="00BF3D65"/>
    <w:rsid w:val="00BF4614"/>
    <w:rsid w:val="00BF5F80"/>
    <w:rsid w:val="00BF6474"/>
    <w:rsid w:val="00C03598"/>
    <w:rsid w:val="00C03926"/>
    <w:rsid w:val="00C03DFD"/>
    <w:rsid w:val="00C0463F"/>
    <w:rsid w:val="00C04B2F"/>
    <w:rsid w:val="00C0668B"/>
    <w:rsid w:val="00C06C2C"/>
    <w:rsid w:val="00C06FDF"/>
    <w:rsid w:val="00C1166F"/>
    <w:rsid w:val="00C13752"/>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231C"/>
    <w:rsid w:val="00C3573E"/>
    <w:rsid w:val="00C358BC"/>
    <w:rsid w:val="00C364E8"/>
    <w:rsid w:val="00C3682D"/>
    <w:rsid w:val="00C373E5"/>
    <w:rsid w:val="00C42DF9"/>
    <w:rsid w:val="00C46D3E"/>
    <w:rsid w:val="00C477FF"/>
    <w:rsid w:val="00C531EC"/>
    <w:rsid w:val="00C5629D"/>
    <w:rsid w:val="00C61B6A"/>
    <w:rsid w:val="00C639CB"/>
    <w:rsid w:val="00C64C54"/>
    <w:rsid w:val="00C654D5"/>
    <w:rsid w:val="00C65FDF"/>
    <w:rsid w:val="00C673C5"/>
    <w:rsid w:val="00C72281"/>
    <w:rsid w:val="00C72AA4"/>
    <w:rsid w:val="00C73385"/>
    <w:rsid w:val="00C73E50"/>
    <w:rsid w:val="00C740E8"/>
    <w:rsid w:val="00C76294"/>
    <w:rsid w:val="00C77128"/>
    <w:rsid w:val="00C77E00"/>
    <w:rsid w:val="00C80AD8"/>
    <w:rsid w:val="00C8601F"/>
    <w:rsid w:val="00C87005"/>
    <w:rsid w:val="00C92CE1"/>
    <w:rsid w:val="00C92FE3"/>
    <w:rsid w:val="00C93098"/>
    <w:rsid w:val="00CA3B6A"/>
    <w:rsid w:val="00CA3C9D"/>
    <w:rsid w:val="00CA7C64"/>
    <w:rsid w:val="00CB05CB"/>
    <w:rsid w:val="00CB21D3"/>
    <w:rsid w:val="00CB2559"/>
    <w:rsid w:val="00CB2EAB"/>
    <w:rsid w:val="00CB3981"/>
    <w:rsid w:val="00CB45F6"/>
    <w:rsid w:val="00CB505D"/>
    <w:rsid w:val="00CB7272"/>
    <w:rsid w:val="00CC08B2"/>
    <w:rsid w:val="00CC16F1"/>
    <w:rsid w:val="00CC3DCF"/>
    <w:rsid w:val="00CC486F"/>
    <w:rsid w:val="00CC7B21"/>
    <w:rsid w:val="00CC7CA5"/>
    <w:rsid w:val="00CD1AD8"/>
    <w:rsid w:val="00CD287F"/>
    <w:rsid w:val="00CD32C6"/>
    <w:rsid w:val="00CD525B"/>
    <w:rsid w:val="00CD5484"/>
    <w:rsid w:val="00CD645F"/>
    <w:rsid w:val="00CD651E"/>
    <w:rsid w:val="00CD77C7"/>
    <w:rsid w:val="00CE003E"/>
    <w:rsid w:val="00CE58DA"/>
    <w:rsid w:val="00CF1080"/>
    <w:rsid w:val="00CF1936"/>
    <w:rsid w:val="00CF3D31"/>
    <w:rsid w:val="00CF484D"/>
    <w:rsid w:val="00CF5736"/>
    <w:rsid w:val="00CF5DE9"/>
    <w:rsid w:val="00CF645A"/>
    <w:rsid w:val="00D028D2"/>
    <w:rsid w:val="00D06185"/>
    <w:rsid w:val="00D0671E"/>
    <w:rsid w:val="00D06C54"/>
    <w:rsid w:val="00D07F45"/>
    <w:rsid w:val="00D1041D"/>
    <w:rsid w:val="00D12B01"/>
    <w:rsid w:val="00D13E0B"/>
    <w:rsid w:val="00D1635F"/>
    <w:rsid w:val="00D17371"/>
    <w:rsid w:val="00D17C9E"/>
    <w:rsid w:val="00D20840"/>
    <w:rsid w:val="00D2107F"/>
    <w:rsid w:val="00D211E9"/>
    <w:rsid w:val="00D226D7"/>
    <w:rsid w:val="00D2347D"/>
    <w:rsid w:val="00D25937"/>
    <w:rsid w:val="00D25DD0"/>
    <w:rsid w:val="00D307EC"/>
    <w:rsid w:val="00D315F0"/>
    <w:rsid w:val="00D3185B"/>
    <w:rsid w:val="00D33D97"/>
    <w:rsid w:val="00D34F7B"/>
    <w:rsid w:val="00D37FB3"/>
    <w:rsid w:val="00D4035A"/>
    <w:rsid w:val="00D4044B"/>
    <w:rsid w:val="00D40F7E"/>
    <w:rsid w:val="00D43872"/>
    <w:rsid w:val="00D43E30"/>
    <w:rsid w:val="00D45FDC"/>
    <w:rsid w:val="00D46185"/>
    <w:rsid w:val="00D50BB4"/>
    <w:rsid w:val="00D516E3"/>
    <w:rsid w:val="00D517DA"/>
    <w:rsid w:val="00D51883"/>
    <w:rsid w:val="00D51D70"/>
    <w:rsid w:val="00D54035"/>
    <w:rsid w:val="00D543D3"/>
    <w:rsid w:val="00D5483A"/>
    <w:rsid w:val="00D562DE"/>
    <w:rsid w:val="00D641F8"/>
    <w:rsid w:val="00D64D74"/>
    <w:rsid w:val="00D65A73"/>
    <w:rsid w:val="00D702F9"/>
    <w:rsid w:val="00D71144"/>
    <w:rsid w:val="00D71EE4"/>
    <w:rsid w:val="00D7434A"/>
    <w:rsid w:val="00D7438F"/>
    <w:rsid w:val="00D74E4C"/>
    <w:rsid w:val="00D75463"/>
    <w:rsid w:val="00D75619"/>
    <w:rsid w:val="00D77BE1"/>
    <w:rsid w:val="00D812FF"/>
    <w:rsid w:val="00D82315"/>
    <w:rsid w:val="00D82795"/>
    <w:rsid w:val="00D82B98"/>
    <w:rsid w:val="00D845B2"/>
    <w:rsid w:val="00D84871"/>
    <w:rsid w:val="00D84CB2"/>
    <w:rsid w:val="00D8645F"/>
    <w:rsid w:val="00D874D4"/>
    <w:rsid w:val="00D909B9"/>
    <w:rsid w:val="00D916A2"/>
    <w:rsid w:val="00D91B3B"/>
    <w:rsid w:val="00D91CDE"/>
    <w:rsid w:val="00D9353A"/>
    <w:rsid w:val="00D97078"/>
    <w:rsid w:val="00D97C5F"/>
    <w:rsid w:val="00DA0748"/>
    <w:rsid w:val="00DA0D3F"/>
    <w:rsid w:val="00DA1D02"/>
    <w:rsid w:val="00DA396E"/>
    <w:rsid w:val="00DA4334"/>
    <w:rsid w:val="00DA4415"/>
    <w:rsid w:val="00DA4973"/>
    <w:rsid w:val="00DA4FA1"/>
    <w:rsid w:val="00DA729E"/>
    <w:rsid w:val="00DB02BF"/>
    <w:rsid w:val="00DB0EFF"/>
    <w:rsid w:val="00DB1528"/>
    <w:rsid w:val="00DB2033"/>
    <w:rsid w:val="00DB4B96"/>
    <w:rsid w:val="00DB543F"/>
    <w:rsid w:val="00DB5873"/>
    <w:rsid w:val="00DB5A72"/>
    <w:rsid w:val="00DB7433"/>
    <w:rsid w:val="00DB7515"/>
    <w:rsid w:val="00DB7576"/>
    <w:rsid w:val="00DB7B5E"/>
    <w:rsid w:val="00DB7C63"/>
    <w:rsid w:val="00DC0099"/>
    <w:rsid w:val="00DC02A9"/>
    <w:rsid w:val="00DC19D6"/>
    <w:rsid w:val="00DC1ADB"/>
    <w:rsid w:val="00DC1EE3"/>
    <w:rsid w:val="00DC28C4"/>
    <w:rsid w:val="00DC4077"/>
    <w:rsid w:val="00DC4DC5"/>
    <w:rsid w:val="00DC5746"/>
    <w:rsid w:val="00DC6D5B"/>
    <w:rsid w:val="00DC6E2B"/>
    <w:rsid w:val="00DC7510"/>
    <w:rsid w:val="00DD441A"/>
    <w:rsid w:val="00DD54E7"/>
    <w:rsid w:val="00DD5B75"/>
    <w:rsid w:val="00DD7455"/>
    <w:rsid w:val="00DD7B5F"/>
    <w:rsid w:val="00DE1593"/>
    <w:rsid w:val="00DE23B9"/>
    <w:rsid w:val="00DE4784"/>
    <w:rsid w:val="00DE74DD"/>
    <w:rsid w:val="00DE76BC"/>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C0F"/>
    <w:rsid w:val="00E132B7"/>
    <w:rsid w:val="00E13DC6"/>
    <w:rsid w:val="00E1409F"/>
    <w:rsid w:val="00E14292"/>
    <w:rsid w:val="00E14ADC"/>
    <w:rsid w:val="00E15187"/>
    <w:rsid w:val="00E16079"/>
    <w:rsid w:val="00E211FF"/>
    <w:rsid w:val="00E215F9"/>
    <w:rsid w:val="00E21894"/>
    <w:rsid w:val="00E21D4F"/>
    <w:rsid w:val="00E222C6"/>
    <w:rsid w:val="00E22BE0"/>
    <w:rsid w:val="00E23589"/>
    <w:rsid w:val="00E2358C"/>
    <w:rsid w:val="00E24F29"/>
    <w:rsid w:val="00E25740"/>
    <w:rsid w:val="00E257DE"/>
    <w:rsid w:val="00E2603C"/>
    <w:rsid w:val="00E30634"/>
    <w:rsid w:val="00E307C1"/>
    <w:rsid w:val="00E30EEE"/>
    <w:rsid w:val="00E328DC"/>
    <w:rsid w:val="00E32F1D"/>
    <w:rsid w:val="00E3582A"/>
    <w:rsid w:val="00E37B1C"/>
    <w:rsid w:val="00E40AEB"/>
    <w:rsid w:val="00E40CC8"/>
    <w:rsid w:val="00E425E0"/>
    <w:rsid w:val="00E448ED"/>
    <w:rsid w:val="00E44EE2"/>
    <w:rsid w:val="00E476CF"/>
    <w:rsid w:val="00E50257"/>
    <w:rsid w:val="00E505B4"/>
    <w:rsid w:val="00E505C4"/>
    <w:rsid w:val="00E514AA"/>
    <w:rsid w:val="00E52177"/>
    <w:rsid w:val="00E52711"/>
    <w:rsid w:val="00E53F9D"/>
    <w:rsid w:val="00E56BC9"/>
    <w:rsid w:val="00E61803"/>
    <w:rsid w:val="00E639E9"/>
    <w:rsid w:val="00E6524F"/>
    <w:rsid w:val="00E65DB2"/>
    <w:rsid w:val="00E702E3"/>
    <w:rsid w:val="00E70CE9"/>
    <w:rsid w:val="00E73942"/>
    <w:rsid w:val="00E747D0"/>
    <w:rsid w:val="00E76708"/>
    <w:rsid w:val="00E77627"/>
    <w:rsid w:val="00E8030D"/>
    <w:rsid w:val="00E81CDD"/>
    <w:rsid w:val="00E8387F"/>
    <w:rsid w:val="00E83DB7"/>
    <w:rsid w:val="00E86ECF"/>
    <w:rsid w:val="00E86F33"/>
    <w:rsid w:val="00E879C3"/>
    <w:rsid w:val="00E90D9B"/>
    <w:rsid w:val="00E91C21"/>
    <w:rsid w:val="00E93A8D"/>
    <w:rsid w:val="00E95DD7"/>
    <w:rsid w:val="00E977CB"/>
    <w:rsid w:val="00E97BA9"/>
    <w:rsid w:val="00EA194C"/>
    <w:rsid w:val="00EA3D7A"/>
    <w:rsid w:val="00EA6B38"/>
    <w:rsid w:val="00EA7DB6"/>
    <w:rsid w:val="00EB0DED"/>
    <w:rsid w:val="00EB1E61"/>
    <w:rsid w:val="00EB2EE0"/>
    <w:rsid w:val="00EB3C4D"/>
    <w:rsid w:val="00EB4031"/>
    <w:rsid w:val="00EB48B0"/>
    <w:rsid w:val="00EC0163"/>
    <w:rsid w:val="00EC03F0"/>
    <w:rsid w:val="00EC071A"/>
    <w:rsid w:val="00EC2340"/>
    <w:rsid w:val="00EC4CE1"/>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2581"/>
    <w:rsid w:val="00EF31EE"/>
    <w:rsid w:val="00EF44C7"/>
    <w:rsid w:val="00EF6937"/>
    <w:rsid w:val="00EF6C8E"/>
    <w:rsid w:val="00EF77A8"/>
    <w:rsid w:val="00EF7A0E"/>
    <w:rsid w:val="00F008A0"/>
    <w:rsid w:val="00F00B34"/>
    <w:rsid w:val="00F016F3"/>
    <w:rsid w:val="00F019D6"/>
    <w:rsid w:val="00F02B0C"/>
    <w:rsid w:val="00F04C68"/>
    <w:rsid w:val="00F04D2D"/>
    <w:rsid w:val="00F10E8E"/>
    <w:rsid w:val="00F111AB"/>
    <w:rsid w:val="00F1423D"/>
    <w:rsid w:val="00F143A9"/>
    <w:rsid w:val="00F16F04"/>
    <w:rsid w:val="00F205A7"/>
    <w:rsid w:val="00F21037"/>
    <w:rsid w:val="00F228BB"/>
    <w:rsid w:val="00F25CA3"/>
    <w:rsid w:val="00F26D9F"/>
    <w:rsid w:val="00F30580"/>
    <w:rsid w:val="00F36943"/>
    <w:rsid w:val="00F36ADE"/>
    <w:rsid w:val="00F37846"/>
    <w:rsid w:val="00F400A9"/>
    <w:rsid w:val="00F40D6A"/>
    <w:rsid w:val="00F436DB"/>
    <w:rsid w:val="00F4727A"/>
    <w:rsid w:val="00F476B4"/>
    <w:rsid w:val="00F51C03"/>
    <w:rsid w:val="00F544DE"/>
    <w:rsid w:val="00F60393"/>
    <w:rsid w:val="00F61639"/>
    <w:rsid w:val="00F65475"/>
    <w:rsid w:val="00F66E6E"/>
    <w:rsid w:val="00F6738C"/>
    <w:rsid w:val="00F677E2"/>
    <w:rsid w:val="00F67AEF"/>
    <w:rsid w:val="00F67F14"/>
    <w:rsid w:val="00F72E6E"/>
    <w:rsid w:val="00F73530"/>
    <w:rsid w:val="00F7516E"/>
    <w:rsid w:val="00F75529"/>
    <w:rsid w:val="00F774DB"/>
    <w:rsid w:val="00F806A8"/>
    <w:rsid w:val="00F81844"/>
    <w:rsid w:val="00F84CB9"/>
    <w:rsid w:val="00F85F11"/>
    <w:rsid w:val="00F86441"/>
    <w:rsid w:val="00F90908"/>
    <w:rsid w:val="00F91EAC"/>
    <w:rsid w:val="00F92245"/>
    <w:rsid w:val="00F951F3"/>
    <w:rsid w:val="00F96B05"/>
    <w:rsid w:val="00F97C5C"/>
    <w:rsid w:val="00FA1C10"/>
    <w:rsid w:val="00FA26DE"/>
    <w:rsid w:val="00FA62A3"/>
    <w:rsid w:val="00FB385D"/>
    <w:rsid w:val="00FB72C9"/>
    <w:rsid w:val="00FB79A4"/>
    <w:rsid w:val="00FC015C"/>
    <w:rsid w:val="00FC11EE"/>
    <w:rsid w:val="00FC3543"/>
    <w:rsid w:val="00FC771E"/>
    <w:rsid w:val="00FD1548"/>
    <w:rsid w:val="00FD20D2"/>
    <w:rsid w:val="00FD2844"/>
    <w:rsid w:val="00FD3368"/>
    <w:rsid w:val="00FD59A5"/>
    <w:rsid w:val="00FD5B7E"/>
    <w:rsid w:val="00FE0928"/>
    <w:rsid w:val="00FE0EEC"/>
    <w:rsid w:val="00FE139E"/>
    <w:rsid w:val="00FE1491"/>
    <w:rsid w:val="00FE1654"/>
    <w:rsid w:val="00FE288B"/>
    <w:rsid w:val="00FE3257"/>
    <w:rsid w:val="00FE4479"/>
    <w:rsid w:val="00FE4BBA"/>
    <w:rsid w:val="00FE5C69"/>
    <w:rsid w:val="00FE5EB3"/>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B11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B11AFF"/>
    <w:rPr>
      <w:rFonts w:ascii="Courier New" w:eastAsia="Times New Roman" w:hAnsi="Courier New" w:cs="Times New Roman"/>
      <w:sz w:val="20"/>
      <w:szCs w:val="20"/>
    </w:rPr>
  </w:style>
  <w:style w:type="character" w:customStyle="1" w:styleId="1f7">
    <w:name w:val="Обычный1 Знак"/>
    <w:link w:val="1f6"/>
    <w:locked/>
    <w:rsid w:val="00B11AFF"/>
    <w:rPr>
      <w:rFonts w:ascii="Times New Roman" w:eastAsia="ヒラギノ角ゴ Pro W3" w:hAnsi="Times New Roman" w:cs="Times New Roman"/>
      <w:color w:val="000000"/>
      <w:sz w:val="20"/>
      <w:szCs w:val="20"/>
      <w:lang w:eastAsia="ru-RU"/>
    </w:rPr>
  </w:style>
  <w:style w:type="paragraph" w:customStyle="1" w:styleId="2f5">
    <w:name w:val="Обычный (веб)2"/>
    <w:basedOn w:val="a3"/>
    <w:rsid w:val="00B11AFF"/>
    <w:pPr>
      <w:suppressAutoHyphens/>
      <w:spacing w:before="100" w:after="100" w:line="100" w:lineRule="atLeast"/>
    </w:pPr>
    <w:rPr>
      <w:rFonts w:ascii="Times New Roman" w:eastAsia="Times New Roman" w:hAnsi="Times New Roman" w:cs="Times New Roman"/>
      <w:sz w:val="20"/>
      <w:szCs w:val="20"/>
      <w:lang w:eastAsia="ar-SA"/>
    </w:rPr>
  </w:style>
  <w:style w:type="table" w:customStyle="1" w:styleId="72">
    <w:name w:val="Сетка таблицы72"/>
    <w:basedOn w:val="a5"/>
    <w:next w:val="a7"/>
    <w:uiPriority w:val="39"/>
    <w:rsid w:val="0071456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b">
    <w:name w:val="Пункт без номера"/>
    <w:basedOn w:val="31"/>
    <w:link w:val="affffc"/>
    <w:qFormat/>
    <w:rsid w:val="00B722C8"/>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B722C8"/>
    <w:rPr>
      <w:rFonts w:ascii="Tahoma" w:eastAsia="Tahoma" w:hAnsi="Tahoma" w:cs="Tahoma"/>
      <w:sz w:val="20"/>
      <w:szCs w:val="20"/>
    </w:rPr>
  </w:style>
  <w:style w:type="paragraph" w:customStyle="1" w:styleId="affffd">
    <w:name w:val="Наименование договора"/>
    <w:basedOn w:val="afff3"/>
    <w:link w:val="affffe"/>
    <w:qFormat/>
    <w:rsid w:val="00B722C8"/>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B722C8"/>
    <w:rPr>
      <w:rFonts w:ascii="Tahoma" w:eastAsia="Tahoma" w:hAnsi="Tahoma" w:cs="Tahoma"/>
      <w:b/>
      <w:bCs/>
      <w:color w:val="2263A2"/>
      <w:sz w:val="28"/>
      <w:szCs w:val="28"/>
    </w:rPr>
  </w:style>
  <w:style w:type="paragraph" w:customStyle="1" w:styleId="SL0CommentSimplawyer">
    <w:name w:val="SL 0 Comment — Simplawyer"/>
    <w:basedOn w:val="a3"/>
    <w:uiPriority w:val="21"/>
    <w:rsid w:val="00B722C8"/>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B722C8"/>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B722C8"/>
    <w:rPr>
      <w:rFonts w:ascii="Tahoma" w:eastAsia="Times New Roman" w:hAnsi="Tahoma" w:cs="Tahoma"/>
      <w:sz w:val="16"/>
      <w:szCs w:val="16"/>
      <w:lang w:eastAsia="ar-SA"/>
    </w:rPr>
  </w:style>
  <w:style w:type="paragraph" w:customStyle="1" w:styleId="afffff1">
    <w:name w:val="Раздел"/>
    <w:basedOn w:val="13"/>
    <w:qFormat/>
    <w:rsid w:val="00B722C8"/>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B722C8"/>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B722C8"/>
    <w:rPr>
      <w:rFonts w:ascii="Tahoma" w:eastAsia="Tahoma" w:hAnsi="Tahoma" w:cs="Tahoma"/>
      <w:sz w:val="20"/>
      <w:szCs w:val="20"/>
    </w:rPr>
  </w:style>
  <w:style w:type="paragraph" w:customStyle="1" w:styleId="SL0Text8Simplawyer">
    <w:name w:val="SL 0 Text 8 — Simplawyer"/>
    <w:basedOn w:val="a3"/>
    <w:uiPriority w:val="19"/>
    <w:rsid w:val="00B722C8"/>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B722C8"/>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28671627">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25524262">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kd@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ntTable" Target="fontTable.xml"/><Relationship Id="rId10" Type="http://schemas.openxmlformats.org/officeDocument/2006/relationships/hyperlink" Target="mailto:LogvinovSYu@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53502-DAAC-4AE2-961C-FFB1BCB0F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59</Pages>
  <Words>22036</Words>
  <Characters>125607</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24</cp:revision>
  <cp:lastPrinted>2025-03-03T05:02:00Z</cp:lastPrinted>
  <dcterms:created xsi:type="dcterms:W3CDTF">2025-06-05T04:07:00Z</dcterms:created>
  <dcterms:modified xsi:type="dcterms:W3CDTF">2025-06-09T04:40:00Z</dcterms:modified>
</cp:coreProperties>
</file>